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6677AD" w14:textId="77777777" w:rsidR="00A44EA7" w:rsidRDefault="00AF05C2">
      <w:pPr>
        <w:tabs>
          <w:tab w:val="left" w:pos="6379"/>
          <w:tab w:val="left" w:pos="7290"/>
        </w:tabs>
        <w:spacing w:after="360"/>
        <w:jc w:val="center"/>
        <w:rPr>
          <w:rFonts w:ascii="Times New Roman" w:hAnsi="Times New Roman" w:cs="Times New Roman"/>
          <w:szCs w:val="28"/>
        </w:rPr>
      </w:pPr>
      <w:r w:rsidRPr="00852B9D">
        <w:rPr>
          <w:noProof/>
          <w:szCs w:val="28"/>
          <w:lang w:eastAsia="ru-RU" w:bidi="ar-SA"/>
        </w:rPr>
        <w:drawing>
          <wp:inline distT="0" distB="0" distL="0" distR="0" wp14:anchorId="27C075E5" wp14:editId="1D77AC55">
            <wp:extent cx="548640" cy="731520"/>
            <wp:effectExtent l="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tbl>
      <w:tblPr>
        <w:tblW w:w="0" w:type="auto"/>
        <w:jc w:val="center"/>
        <w:tblLayout w:type="fixed"/>
        <w:tblCellMar>
          <w:left w:w="0" w:type="dxa"/>
          <w:right w:w="0" w:type="dxa"/>
        </w:tblCellMar>
        <w:tblLook w:val="0000" w:firstRow="0" w:lastRow="0" w:firstColumn="0" w:lastColumn="0" w:noHBand="0" w:noVBand="0"/>
      </w:tblPr>
      <w:tblGrid>
        <w:gridCol w:w="1985"/>
        <w:gridCol w:w="2731"/>
        <w:gridCol w:w="3222"/>
        <w:gridCol w:w="1134"/>
      </w:tblGrid>
      <w:tr w:rsidR="00852B9D" w14:paraId="4B6A11F4" w14:textId="77777777" w:rsidTr="00852B9D">
        <w:trPr>
          <w:trHeight w:hRule="exact" w:val="1883"/>
          <w:jc w:val="center"/>
        </w:trPr>
        <w:tc>
          <w:tcPr>
            <w:tcW w:w="9072" w:type="dxa"/>
            <w:gridSpan w:val="4"/>
            <w:shd w:val="clear" w:color="auto" w:fill="auto"/>
          </w:tcPr>
          <w:p w14:paraId="610A0714" w14:textId="77777777" w:rsidR="00C22133" w:rsidRDefault="00852B9D" w:rsidP="00C22133">
            <w:pPr>
              <w:pStyle w:val="Iioaioo"/>
              <w:keepLines w:val="0"/>
              <w:tabs>
                <w:tab w:val="left" w:pos="2977"/>
              </w:tabs>
              <w:spacing w:before="360" w:after="0"/>
              <w:rPr>
                <w:szCs w:val="28"/>
              </w:rPr>
            </w:pPr>
            <w:r>
              <w:rPr>
                <w:szCs w:val="28"/>
              </w:rPr>
              <w:t>АДМИНИСТРАЦИЯ ЛЕБЯЖСКОГО МУНИЦИПАЛЬНОГО</w:t>
            </w:r>
            <w:r w:rsidR="00C22133" w:rsidRPr="00AF497B">
              <w:rPr>
                <w:szCs w:val="28"/>
              </w:rPr>
              <w:t xml:space="preserve"> </w:t>
            </w:r>
            <w:r>
              <w:rPr>
                <w:szCs w:val="28"/>
              </w:rPr>
              <w:t>ОКРУГА</w:t>
            </w:r>
          </w:p>
          <w:p w14:paraId="58BE854C" w14:textId="77777777" w:rsidR="00852B9D" w:rsidRDefault="00852B9D" w:rsidP="002F4413">
            <w:pPr>
              <w:pStyle w:val="Iioaioo"/>
              <w:keepLines w:val="0"/>
              <w:tabs>
                <w:tab w:val="left" w:pos="2977"/>
              </w:tabs>
              <w:spacing w:before="0" w:after="360"/>
            </w:pPr>
            <w:r>
              <w:rPr>
                <w:szCs w:val="28"/>
              </w:rPr>
              <w:t xml:space="preserve"> КИРОВСКОЙ ОБЛАСТИ</w:t>
            </w:r>
          </w:p>
          <w:p w14:paraId="200C9831" w14:textId="77777777" w:rsidR="00852B9D" w:rsidRDefault="00341E41" w:rsidP="00341E41">
            <w:pPr>
              <w:pStyle w:val="af7"/>
              <w:keepLines w:val="0"/>
              <w:tabs>
                <w:tab w:val="left" w:pos="2010"/>
                <w:tab w:val="center" w:pos="4536"/>
              </w:tabs>
              <w:spacing w:before="0" w:after="480"/>
              <w:jc w:val="left"/>
            </w:pPr>
            <w:r>
              <w:rPr>
                <w:szCs w:val="32"/>
              </w:rPr>
              <w:tab/>
            </w:r>
            <w:r>
              <w:rPr>
                <w:szCs w:val="32"/>
              </w:rPr>
              <w:tab/>
            </w:r>
            <w:r w:rsidR="00852B9D">
              <w:rPr>
                <w:szCs w:val="32"/>
              </w:rPr>
              <w:t>ПОСТАНОВЛЕНИЕ</w:t>
            </w:r>
          </w:p>
          <w:p w14:paraId="1E3752A4" w14:textId="77777777" w:rsidR="00852B9D" w:rsidRDefault="00852B9D" w:rsidP="002F4413">
            <w:pPr>
              <w:tabs>
                <w:tab w:val="left" w:pos="2160"/>
              </w:tabs>
            </w:pPr>
            <w:r>
              <w:tab/>
            </w:r>
          </w:p>
        </w:tc>
      </w:tr>
      <w:tr w:rsidR="00852B9D" w14:paraId="1D6329D8" w14:textId="77777777" w:rsidTr="00852B9D">
        <w:tblPrEx>
          <w:tblCellMar>
            <w:left w:w="70" w:type="dxa"/>
            <w:right w:w="70" w:type="dxa"/>
          </w:tblCellMar>
        </w:tblPrEx>
        <w:trPr>
          <w:jc w:val="center"/>
        </w:trPr>
        <w:tc>
          <w:tcPr>
            <w:tcW w:w="1985" w:type="dxa"/>
            <w:tcBorders>
              <w:bottom w:val="single" w:sz="4" w:space="0" w:color="000000"/>
            </w:tcBorders>
            <w:shd w:val="clear" w:color="auto" w:fill="auto"/>
          </w:tcPr>
          <w:p w14:paraId="3F3F9635" w14:textId="7742F9A3" w:rsidR="00852B9D" w:rsidRPr="00665A68" w:rsidRDefault="00665A68" w:rsidP="002F4413">
            <w:pPr>
              <w:tabs>
                <w:tab w:val="left" w:pos="2765"/>
              </w:tabs>
              <w:snapToGrid w:val="0"/>
              <w:jc w:val="center"/>
              <w:rPr>
                <w:rFonts w:ascii="Times New Roman" w:hAnsi="Times New Roman" w:cs="Times New Roman"/>
                <w:sz w:val="28"/>
                <w:szCs w:val="36"/>
              </w:rPr>
            </w:pPr>
            <w:r w:rsidRPr="00665A68">
              <w:rPr>
                <w:rFonts w:ascii="Times New Roman" w:hAnsi="Times New Roman" w:cs="Times New Roman"/>
                <w:sz w:val="28"/>
                <w:szCs w:val="36"/>
              </w:rPr>
              <w:t>26.12.2025</w:t>
            </w:r>
          </w:p>
        </w:tc>
        <w:tc>
          <w:tcPr>
            <w:tcW w:w="2731" w:type="dxa"/>
            <w:shd w:val="clear" w:color="auto" w:fill="auto"/>
          </w:tcPr>
          <w:p w14:paraId="05723D8F" w14:textId="77777777" w:rsidR="00852B9D" w:rsidRPr="00665A68" w:rsidRDefault="00852B9D" w:rsidP="002F4413">
            <w:pPr>
              <w:snapToGrid w:val="0"/>
              <w:jc w:val="center"/>
              <w:rPr>
                <w:rFonts w:ascii="Times New Roman" w:hAnsi="Times New Roman" w:cs="Times New Roman"/>
                <w:position w:val="-4"/>
                <w:sz w:val="28"/>
                <w:szCs w:val="36"/>
              </w:rPr>
            </w:pPr>
          </w:p>
        </w:tc>
        <w:tc>
          <w:tcPr>
            <w:tcW w:w="3222" w:type="dxa"/>
            <w:shd w:val="clear" w:color="auto" w:fill="auto"/>
          </w:tcPr>
          <w:p w14:paraId="0AB0434F" w14:textId="77777777" w:rsidR="00852B9D" w:rsidRPr="00665A68" w:rsidRDefault="00852B9D" w:rsidP="002F4413">
            <w:pPr>
              <w:jc w:val="right"/>
              <w:rPr>
                <w:rFonts w:ascii="Times New Roman" w:hAnsi="Times New Roman" w:cs="Times New Roman"/>
                <w:sz w:val="28"/>
                <w:szCs w:val="36"/>
              </w:rPr>
            </w:pPr>
            <w:r w:rsidRPr="00665A68">
              <w:rPr>
                <w:rFonts w:ascii="Times New Roman" w:hAnsi="Times New Roman" w:cs="Times New Roman"/>
                <w:position w:val="-5"/>
                <w:sz w:val="28"/>
                <w:szCs w:val="36"/>
              </w:rPr>
              <w:t>№</w:t>
            </w:r>
          </w:p>
        </w:tc>
        <w:tc>
          <w:tcPr>
            <w:tcW w:w="1134" w:type="dxa"/>
            <w:tcBorders>
              <w:bottom w:val="single" w:sz="6" w:space="0" w:color="000000"/>
            </w:tcBorders>
            <w:shd w:val="clear" w:color="auto" w:fill="auto"/>
          </w:tcPr>
          <w:p w14:paraId="2712F58F" w14:textId="2704FC48" w:rsidR="00852B9D" w:rsidRPr="00665A68" w:rsidRDefault="00665A68" w:rsidP="002F4413">
            <w:pPr>
              <w:snapToGrid w:val="0"/>
              <w:jc w:val="center"/>
              <w:rPr>
                <w:rFonts w:ascii="Times New Roman" w:hAnsi="Times New Roman" w:cs="Times New Roman"/>
                <w:sz w:val="28"/>
                <w:szCs w:val="36"/>
              </w:rPr>
            </w:pPr>
            <w:r w:rsidRPr="00665A68">
              <w:rPr>
                <w:rFonts w:ascii="Times New Roman" w:hAnsi="Times New Roman" w:cs="Times New Roman"/>
                <w:sz w:val="28"/>
                <w:szCs w:val="36"/>
              </w:rPr>
              <w:t>919</w:t>
            </w:r>
          </w:p>
        </w:tc>
      </w:tr>
      <w:tr w:rsidR="00852B9D" w14:paraId="0EA300A3" w14:textId="77777777" w:rsidTr="00852B9D">
        <w:tblPrEx>
          <w:tblCellMar>
            <w:left w:w="70" w:type="dxa"/>
            <w:right w:w="70" w:type="dxa"/>
          </w:tblCellMar>
        </w:tblPrEx>
        <w:trPr>
          <w:jc w:val="center"/>
        </w:trPr>
        <w:tc>
          <w:tcPr>
            <w:tcW w:w="9072" w:type="dxa"/>
            <w:gridSpan w:val="4"/>
            <w:shd w:val="clear" w:color="auto" w:fill="auto"/>
          </w:tcPr>
          <w:p w14:paraId="00491478" w14:textId="77777777" w:rsidR="00852B9D" w:rsidRDefault="002B1EE5" w:rsidP="002F4413">
            <w:pPr>
              <w:tabs>
                <w:tab w:val="left" w:pos="2765"/>
              </w:tabs>
              <w:jc w:val="center"/>
            </w:pPr>
            <w:r>
              <w:rPr>
                <w:rFonts w:ascii="Times New Roman" w:hAnsi="Times New Roman" w:cs="Times New Roman"/>
                <w:szCs w:val="28"/>
              </w:rPr>
              <w:t>Пгт</w:t>
            </w:r>
            <w:r w:rsidR="00852B9D">
              <w:rPr>
                <w:szCs w:val="28"/>
              </w:rPr>
              <w:t xml:space="preserve"> Лебяжье </w:t>
            </w:r>
          </w:p>
        </w:tc>
      </w:tr>
    </w:tbl>
    <w:p w14:paraId="33D0449F" w14:textId="77777777" w:rsidR="00665A68" w:rsidRDefault="00665A68" w:rsidP="006A448C">
      <w:pPr>
        <w:autoSpaceDE w:val="0"/>
        <w:jc w:val="center"/>
        <w:rPr>
          <w:rFonts w:ascii="Times New Roman" w:hAnsi="Times New Roman" w:cs="Times New Roman"/>
          <w:b/>
          <w:sz w:val="28"/>
          <w:szCs w:val="28"/>
        </w:rPr>
      </w:pPr>
    </w:p>
    <w:p w14:paraId="4D709C95" w14:textId="21BEE7D3" w:rsidR="006A448C" w:rsidRPr="006A448C" w:rsidRDefault="00852B9D" w:rsidP="006A448C">
      <w:pPr>
        <w:autoSpaceDE w:val="0"/>
        <w:jc w:val="center"/>
        <w:rPr>
          <w:rFonts w:ascii="Times New Roman" w:hAnsi="Times New Roman" w:cs="Times New Roman"/>
          <w:b/>
          <w:color w:val="000000"/>
          <w:sz w:val="28"/>
          <w:szCs w:val="28"/>
        </w:rPr>
      </w:pPr>
      <w:r w:rsidRPr="006A448C">
        <w:rPr>
          <w:rFonts w:ascii="Times New Roman" w:hAnsi="Times New Roman" w:cs="Times New Roman"/>
          <w:b/>
          <w:sz w:val="28"/>
          <w:szCs w:val="28"/>
        </w:rPr>
        <w:t xml:space="preserve">О внесении изменений </w:t>
      </w:r>
      <w:r w:rsidR="006A448C" w:rsidRPr="006A448C">
        <w:rPr>
          <w:rFonts w:ascii="Times New Roman" w:hAnsi="Times New Roman" w:cs="Times New Roman"/>
          <w:b/>
          <w:bCs/>
          <w:color w:val="000000"/>
          <w:sz w:val="28"/>
          <w:szCs w:val="28"/>
        </w:rPr>
        <w:t xml:space="preserve">в муниципальную программу </w:t>
      </w:r>
    </w:p>
    <w:p w14:paraId="7433EEDF" w14:textId="77777777" w:rsidR="00852B9D" w:rsidRPr="006A448C" w:rsidRDefault="006A448C" w:rsidP="006A448C">
      <w:pPr>
        <w:ind w:left="993" w:right="1134"/>
        <w:jc w:val="center"/>
        <w:rPr>
          <w:sz w:val="28"/>
          <w:szCs w:val="28"/>
        </w:rPr>
      </w:pPr>
      <w:r w:rsidRPr="006A448C">
        <w:rPr>
          <w:b/>
          <w:color w:val="000000"/>
          <w:sz w:val="28"/>
          <w:szCs w:val="28"/>
        </w:rPr>
        <w:t>«Развитие транспортной системы Лебяжского муниципального округа» утвержденную</w:t>
      </w:r>
      <w:r w:rsidR="00852B9D" w:rsidRPr="006A448C">
        <w:rPr>
          <w:rFonts w:ascii="Times New Roman" w:hAnsi="Times New Roman" w:cs="Times New Roman"/>
          <w:b/>
          <w:sz w:val="28"/>
          <w:szCs w:val="28"/>
        </w:rPr>
        <w:t xml:space="preserve"> постановление</w:t>
      </w:r>
      <w:r w:rsidRPr="006A448C">
        <w:rPr>
          <w:rFonts w:ascii="Times New Roman" w:hAnsi="Times New Roman" w:cs="Times New Roman"/>
          <w:b/>
          <w:sz w:val="28"/>
          <w:szCs w:val="28"/>
        </w:rPr>
        <w:t>м</w:t>
      </w:r>
      <w:r w:rsidR="00852B9D" w:rsidRPr="006A448C">
        <w:rPr>
          <w:rFonts w:ascii="Times New Roman" w:hAnsi="Times New Roman" w:cs="Times New Roman"/>
          <w:b/>
          <w:sz w:val="28"/>
          <w:szCs w:val="28"/>
        </w:rPr>
        <w:t xml:space="preserve"> администрации</w:t>
      </w:r>
      <w:r w:rsidR="00574F23" w:rsidRPr="006A448C">
        <w:rPr>
          <w:rFonts w:ascii="Times New Roman" w:hAnsi="Times New Roman" w:cs="Times New Roman"/>
          <w:b/>
          <w:sz w:val="28"/>
          <w:szCs w:val="28"/>
        </w:rPr>
        <w:t xml:space="preserve"> </w:t>
      </w:r>
      <w:r w:rsidR="00852B9D" w:rsidRPr="006A448C">
        <w:rPr>
          <w:rFonts w:ascii="Times New Roman" w:hAnsi="Times New Roman" w:cs="Times New Roman"/>
          <w:b/>
          <w:sz w:val="28"/>
          <w:szCs w:val="28"/>
        </w:rPr>
        <w:t>Лебяж</w:t>
      </w:r>
      <w:r w:rsidR="00D817E4" w:rsidRPr="006A448C">
        <w:rPr>
          <w:rFonts w:ascii="Times New Roman" w:hAnsi="Times New Roman" w:cs="Times New Roman"/>
          <w:b/>
          <w:sz w:val="28"/>
          <w:szCs w:val="28"/>
        </w:rPr>
        <w:t xml:space="preserve">ского </w:t>
      </w:r>
      <w:r w:rsidRPr="006A448C">
        <w:rPr>
          <w:rFonts w:ascii="Times New Roman" w:hAnsi="Times New Roman" w:cs="Times New Roman"/>
          <w:b/>
          <w:sz w:val="28"/>
          <w:szCs w:val="28"/>
        </w:rPr>
        <w:t>муниципального округа</w:t>
      </w:r>
      <w:r w:rsidR="00D817E4" w:rsidRPr="006A448C">
        <w:rPr>
          <w:rFonts w:ascii="Times New Roman" w:hAnsi="Times New Roman" w:cs="Times New Roman"/>
          <w:b/>
          <w:sz w:val="28"/>
          <w:szCs w:val="28"/>
        </w:rPr>
        <w:t xml:space="preserve"> от </w:t>
      </w:r>
      <w:r w:rsidR="004D1470" w:rsidRPr="006A448C">
        <w:rPr>
          <w:rFonts w:ascii="Times New Roman" w:hAnsi="Times New Roman" w:cs="Times New Roman"/>
          <w:b/>
          <w:sz w:val="28"/>
          <w:szCs w:val="28"/>
        </w:rPr>
        <w:t>30</w:t>
      </w:r>
      <w:r w:rsidR="00D817E4" w:rsidRPr="006A448C">
        <w:rPr>
          <w:rFonts w:ascii="Times New Roman" w:hAnsi="Times New Roman" w:cs="Times New Roman"/>
          <w:b/>
          <w:sz w:val="28"/>
          <w:szCs w:val="28"/>
        </w:rPr>
        <w:t>.</w:t>
      </w:r>
      <w:r w:rsidR="004D1470" w:rsidRPr="006A448C">
        <w:rPr>
          <w:rFonts w:ascii="Times New Roman" w:hAnsi="Times New Roman" w:cs="Times New Roman"/>
          <w:b/>
          <w:sz w:val="28"/>
          <w:szCs w:val="28"/>
        </w:rPr>
        <w:t>09.2024</w:t>
      </w:r>
      <w:r w:rsidR="00D817E4" w:rsidRPr="006A448C">
        <w:rPr>
          <w:rFonts w:ascii="Times New Roman" w:hAnsi="Times New Roman" w:cs="Times New Roman"/>
          <w:b/>
          <w:sz w:val="28"/>
          <w:szCs w:val="28"/>
        </w:rPr>
        <w:t xml:space="preserve"> № </w:t>
      </w:r>
      <w:r w:rsidR="004D1470" w:rsidRPr="006A448C">
        <w:rPr>
          <w:rFonts w:ascii="Times New Roman" w:hAnsi="Times New Roman" w:cs="Times New Roman"/>
          <w:b/>
          <w:sz w:val="28"/>
          <w:szCs w:val="28"/>
        </w:rPr>
        <w:t>546</w:t>
      </w:r>
      <w:r w:rsidR="00852B9D" w:rsidRPr="006A448C">
        <w:rPr>
          <w:rFonts w:ascii="Times New Roman" w:hAnsi="Times New Roman" w:cs="Times New Roman"/>
          <w:b/>
          <w:sz w:val="28"/>
          <w:szCs w:val="28"/>
        </w:rPr>
        <w:t xml:space="preserve"> «</w:t>
      </w:r>
      <w:r w:rsidR="00852B9D" w:rsidRPr="006A448C">
        <w:rPr>
          <w:b/>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9648AE" w:rsidRPr="006A448C">
        <w:rPr>
          <w:b/>
          <w:color w:val="000000"/>
          <w:sz w:val="28"/>
          <w:szCs w:val="28"/>
        </w:rPr>
        <w:t>»</w:t>
      </w:r>
    </w:p>
    <w:p w14:paraId="075FCCB0" w14:textId="77777777" w:rsidR="00852B9D" w:rsidRPr="006A448C" w:rsidRDefault="00852B9D">
      <w:pPr>
        <w:pStyle w:val="23"/>
        <w:shd w:val="clear" w:color="auto" w:fill="auto"/>
        <w:spacing w:before="0" w:after="0" w:line="360" w:lineRule="auto"/>
        <w:jc w:val="both"/>
        <w:rPr>
          <w:sz w:val="28"/>
          <w:szCs w:val="28"/>
        </w:rPr>
      </w:pPr>
    </w:p>
    <w:p w14:paraId="013C302B" w14:textId="77777777" w:rsidR="00A44EA7" w:rsidRPr="006A448C" w:rsidRDefault="00A44EA7" w:rsidP="000E59A6">
      <w:pPr>
        <w:pStyle w:val="23"/>
        <w:shd w:val="clear" w:color="auto" w:fill="auto"/>
        <w:spacing w:before="0" w:after="0" w:line="360" w:lineRule="auto"/>
        <w:ind w:firstLine="851"/>
        <w:jc w:val="both"/>
        <w:rPr>
          <w:sz w:val="28"/>
          <w:szCs w:val="28"/>
        </w:rPr>
      </w:pPr>
      <w:r w:rsidRPr="006A448C">
        <w:rPr>
          <w:sz w:val="28"/>
          <w:szCs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F15B03" w:rsidRPr="006A448C">
        <w:rPr>
          <w:sz w:val="28"/>
          <w:szCs w:val="28"/>
        </w:rPr>
        <w:t>,</w:t>
      </w:r>
      <w:r w:rsidRPr="006A448C">
        <w:rPr>
          <w:sz w:val="28"/>
          <w:szCs w:val="28"/>
        </w:rPr>
        <w:t xml:space="preserve"> администрация Лебяжского </w:t>
      </w:r>
      <w:r w:rsidR="00A55DF8" w:rsidRPr="006A448C">
        <w:rPr>
          <w:sz w:val="28"/>
          <w:szCs w:val="28"/>
        </w:rPr>
        <w:t>муниципального округа</w:t>
      </w:r>
      <w:r w:rsidRPr="006A448C">
        <w:rPr>
          <w:sz w:val="28"/>
          <w:szCs w:val="28"/>
        </w:rPr>
        <w:t xml:space="preserve"> ПОСТАНОВЛЯЕТ:</w:t>
      </w:r>
    </w:p>
    <w:p w14:paraId="7D1085E2" w14:textId="77777777" w:rsidR="00A44EA7" w:rsidRPr="006A448C" w:rsidRDefault="00A44EA7" w:rsidP="006A448C">
      <w:pPr>
        <w:autoSpaceDE w:val="0"/>
        <w:spacing w:line="360" w:lineRule="auto"/>
        <w:jc w:val="both"/>
        <w:rPr>
          <w:rFonts w:ascii="Times New Roman" w:hAnsi="Times New Roman" w:cs="Times New Roman"/>
          <w:color w:val="000000"/>
          <w:sz w:val="28"/>
          <w:szCs w:val="28"/>
        </w:rPr>
      </w:pPr>
      <w:r w:rsidRPr="006A448C">
        <w:rPr>
          <w:rFonts w:ascii="Times New Roman" w:hAnsi="Times New Roman" w:cs="Times New Roman"/>
          <w:sz w:val="28"/>
          <w:szCs w:val="28"/>
        </w:rPr>
        <w:t>1.</w:t>
      </w:r>
      <w:r w:rsidR="000E59A6" w:rsidRPr="006A448C">
        <w:rPr>
          <w:rFonts w:ascii="Times New Roman" w:hAnsi="Times New Roman" w:cs="Times New Roman"/>
          <w:sz w:val="28"/>
          <w:szCs w:val="28"/>
        </w:rPr>
        <w:t xml:space="preserve"> </w:t>
      </w:r>
      <w:r w:rsidRPr="006A448C">
        <w:rPr>
          <w:rFonts w:ascii="Times New Roman" w:hAnsi="Times New Roman" w:cs="Times New Roman"/>
          <w:sz w:val="28"/>
          <w:szCs w:val="28"/>
        </w:rPr>
        <w:t>Внести изменения в</w:t>
      </w:r>
      <w:r w:rsidR="006A448C" w:rsidRPr="006A448C">
        <w:rPr>
          <w:rFonts w:ascii="Times New Roman" w:hAnsi="Times New Roman" w:cs="Times New Roman"/>
          <w:bCs/>
          <w:color w:val="000000"/>
          <w:sz w:val="28"/>
          <w:szCs w:val="28"/>
        </w:rPr>
        <w:t xml:space="preserve"> муниципальную программу </w:t>
      </w:r>
      <w:r w:rsidR="006A448C" w:rsidRPr="006A448C">
        <w:rPr>
          <w:rFonts w:ascii="Times New Roman" w:hAnsi="Times New Roman" w:cs="Times New Roman"/>
          <w:color w:val="000000"/>
          <w:sz w:val="28"/>
          <w:szCs w:val="28"/>
        </w:rPr>
        <w:t>«Развитие транспортной системы Лебяжского муниципального округа» утвержденную</w:t>
      </w:r>
      <w:r w:rsidR="006A448C" w:rsidRPr="006A448C">
        <w:rPr>
          <w:rFonts w:ascii="Times New Roman" w:hAnsi="Times New Roman" w:cs="Times New Roman"/>
          <w:sz w:val="28"/>
          <w:szCs w:val="28"/>
        </w:rPr>
        <w:t xml:space="preserve"> постановлением администрации Лебяжского муниципального округа от 30.09.2024 № 546 «</w:t>
      </w:r>
      <w:r w:rsidR="006A448C" w:rsidRPr="006A448C">
        <w:rPr>
          <w:rFonts w:ascii="Times New Roman" w:hAnsi="Times New Roman" w:cs="Times New Roman"/>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684F15">
        <w:rPr>
          <w:rFonts w:ascii="Times New Roman" w:hAnsi="Times New Roman" w:cs="Times New Roman"/>
          <w:color w:val="000000"/>
          <w:sz w:val="28"/>
          <w:szCs w:val="28"/>
        </w:rPr>
        <w:t xml:space="preserve"> </w:t>
      </w:r>
      <w:r w:rsidRPr="006A448C">
        <w:rPr>
          <w:rFonts w:ascii="Times New Roman" w:hAnsi="Times New Roman" w:cs="Times New Roman"/>
          <w:sz w:val="28"/>
          <w:szCs w:val="28"/>
        </w:rPr>
        <w:t>согласно приложению.</w:t>
      </w:r>
    </w:p>
    <w:p w14:paraId="7DED2C01" w14:textId="77777777" w:rsidR="00A44EA7" w:rsidRPr="006A448C" w:rsidRDefault="00A44EA7" w:rsidP="006A448C">
      <w:pPr>
        <w:pStyle w:val="23"/>
        <w:shd w:val="clear" w:color="auto" w:fill="auto"/>
        <w:spacing w:before="0" w:after="0" w:line="360" w:lineRule="auto"/>
        <w:ind w:firstLine="851"/>
        <w:jc w:val="both"/>
        <w:rPr>
          <w:sz w:val="28"/>
          <w:szCs w:val="28"/>
        </w:rPr>
      </w:pPr>
      <w:r w:rsidRPr="006A448C">
        <w:rPr>
          <w:sz w:val="28"/>
          <w:szCs w:val="28"/>
        </w:rPr>
        <w:t>2.</w:t>
      </w:r>
      <w:r w:rsidR="00F15B03" w:rsidRPr="006A448C">
        <w:rPr>
          <w:sz w:val="28"/>
          <w:szCs w:val="28"/>
        </w:rPr>
        <w:t xml:space="preserve"> </w:t>
      </w:r>
      <w:r w:rsidR="00FE4641" w:rsidRPr="006A448C">
        <w:rPr>
          <w:sz w:val="28"/>
          <w:szCs w:val="28"/>
        </w:rPr>
        <w:t>Контроль за исполнением настоящего постановления возложить на первого заместителя главы администрации Лебяжского муниципального округа Бердникову А.Е.</w:t>
      </w:r>
    </w:p>
    <w:p w14:paraId="0EBE2651" w14:textId="77777777" w:rsidR="00C24E01" w:rsidRDefault="00A44EA7" w:rsidP="00C24E01">
      <w:pPr>
        <w:pStyle w:val="23"/>
        <w:shd w:val="clear" w:color="auto" w:fill="auto"/>
        <w:spacing w:before="0" w:after="0" w:line="360" w:lineRule="auto"/>
        <w:ind w:firstLine="851"/>
        <w:contextualSpacing/>
        <w:jc w:val="both"/>
        <w:rPr>
          <w:color w:val="000000"/>
          <w:sz w:val="28"/>
          <w:szCs w:val="28"/>
        </w:rPr>
      </w:pPr>
      <w:r w:rsidRPr="006A448C">
        <w:rPr>
          <w:sz w:val="28"/>
          <w:szCs w:val="28"/>
        </w:rPr>
        <w:lastRenderedPageBreak/>
        <w:t>3.</w:t>
      </w:r>
      <w:r w:rsidR="00F15B03" w:rsidRPr="006A448C">
        <w:rPr>
          <w:sz w:val="28"/>
          <w:szCs w:val="28"/>
        </w:rPr>
        <w:t xml:space="preserve"> </w:t>
      </w:r>
      <w:r w:rsidR="009221F5" w:rsidRPr="006A448C">
        <w:rPr>
          <w:color w:val="000000"/>
          <w:sz w:val="28"/>
          <w:szCs w:val="28"/>
        </w:rPr>
        <w:t>Настоящее постановление подлежит официальному опубликованию и вступает в силу с момента его опубликования.</w:t>
      </w:r>
    </w:p>
    <w:tbl>
      <w:tblPr>
        <w:tblW w:w="7261" w:type="dxa"/>
        <w:tblLayout w:type="fixed"/>
        <w:tblLook w:val="0000" w:firstRow="0" w:lastRow="0" w:firstColumn="0" w:lastColumn="0" w:noHBand="0" w:noVBand="0"/>
      </w:tblPr>
      <w:tblGrid>
        <w:gridCol w:w="4710"/>
        <w:gridCol w:w="2551"/>
      </w:tblGrid>
      <w:tr w:rsidR="00665A68" w:rsidRPr="009D72A1" w14:paraId="2ACD3ECE" w14:textId="77777777" w:rsidTr="00665A68">
        <w:trPr>
          <w:trHeight w:val="880"/>
        </w:trPr>
        <w:tc>
          <w:tcPr>
            <w:tcW w:w="4710" w:type="dxa"/>
            <w:shd w:val="clear" w:color="auto" w:fill="auto"/>
          </w:tcPr>
          <w:p w14:paraId="119EC78C" w14:textId="77777777" w:rsidR="00665A68" w:rsidRDefault="00665A68" w:rsidP="00333817">
            <w:pPr>
              <w:tabs>
                <w:tab w:val="left" w:pos="7513"/>
                <w:tab w:val="left" w:pos="7797"/>
                <w:tab w:val="left" w:pos="8080"/>
              </w:tabs>
              <w:rPr>
                <w:rFonts w:ascii="Times New Roman" w:hAnsi="Times New Roman" w:cs="Times New Roman"/>
                <w:sz w:val="28"/>
                <w:szCs w:val="28"/>
              </w:rPr>
            </w:pPr>
            <w:r w:rsidRPr="009D72A1">
              <w:rPr>
                <w:rFonts w:ascii="Times New Roman" w:hAnsi="Times New Roman" w:cs="Times New Roman"/>
                <w:sz w:val="28"/>
                <w:szCs w:val="28"/>
              </w:rPr>
              <w:t xml:space="preserve">Глава Лебяжского </w:t>
            </w:r>
          </w:p>
          <w:p w14:paraId="2FD09FF5" w14:textId="354776A1" w:rsidR="00665A68" w:rsidRPr="009D72A1" w:rsidRDefault="00665A68" w:rsidP="00333817">
            <w:pPr>
              <w:tabs>
                <w:tab w:val="left" w:pos="7513"/>
                <w:tab w:val="left" w:pos="7797"/>
                <w:tab w:val="left" w:pos="8080"/>
              </w:tabs>
              <w:rPr>
                <w:rFonts w:ascii="Times New Roman" w:hAnsi="Times New Roman" w:cs="Times New Roman"/>
                <w:sz w:val="28"/>
                <w:szCs w:val="28"/>
              </w:rPr>
            </w:pPr>
            <w:r w:rsidRPr="009D72A1">
              <w:rPr>
                <w:rFonts w:ascii="Times New Roman" w:hAnsi="Times New Roman" w:cs="Times New Roman"/>
                <w:sz w:val="28"/>
                <w:szCs w:val="28"/>
              </w:rPr>
              <w:t>муниципального округа</w:t>
            </w:r>
          </w:p>
        </w:tc>
        <w:tc>
          <w:tcPr>
            <w:tcW w:w="2551" w:type="dxa"/>
            <w:shd w:val="clear" w:color="auto" w:fill="auto"/>
          </w:tcPr>
          <w:p w14:paraId="7E51C351" w14:textId="77777777" w:rsidR="00665A68" w:rsidRDefault="00665A68" w:rsidP="00665A68">
            <w:pPr>
              <w:tabs>
                <w:tab w:val="left" w:pos="7513"/>
                <w:tab w:val="left" w:pos="7797"/>
                <w:tab w:val="left" w:pos="8080"/>
              </w:tabs>
              <w:rPr>
                <w:rFonts w:ascii="Times New Roman" w:hAnsi="Times New Roman" w:cs="Times New Roman"/>
                <w:sz w:val="28"/>
                <w:szCs w:val="28"/>
              </w:rPr>
            </w:pPr>
          </w:p>
          <w:p w14:paraId="07964477" w14:textId="1359FD29" w:rsidR="00665A68" w:rsidRPr="009D72A1" w:rsidRDefault="00665A68" w:rsidP="00665A68">
            <w:pPr>
              <w:tabs>
                <w:tab w:val="left" w:pos="7513"/>
                <w:tab w:val="left" w:pos="7797"/>
                <w:tab w:val="left" w:pos="8080"/>
              </w:tabs>
              <w:rPr>
                <w:rFonts w:ascii="Times New Roman" w:hAnsi="Times New Roman" w:cs="Times New Roman"/>
                <w:sz w:val="28"/>
                <w:szCs w:val="28"/>
              </w:rPr>
            </w:pPr>
            <w:r w:rsidRPr="009D72A1">
              <w:rPr>
                <w:rFonts w:ascii="Times New Roman" w:hAnsi="Times New Roman" w:cs="Times New Roman"/>
                <w:sz w:val="28"/>
                <w:szCs w:val="28"/>
              </w:rPr>
              <w:t>Т.А. Обухова</w:t>
            </w:r>
          </w:p>
        </w:tc>
      </w:tr>
    </w:tbl>
    <w:p w14:paraId="1BE8E950" w14:textId="43429EE3" w:rsidR="00672E65" w:rsidRPr="00160DA0" w:rsidRDefault="00D619D3" w:rsidP="00160DA0">
      <w:pPr>
        <w:autoSpaceDE w:val="0"/>
        <w:ind w:left="5812" w:hanging="5812"/>
        <w:rPr>
          <w:rFonts w:ascii="Times New Roman" w:hAnsi="Times New Roman" w:cs="Times New Roman"/>
          <w:sz w:val="20"/>
          <w:szCs w:val="20"/>
        </w:rPr>
      </w:pPr>
      <w:r w:rsidRPr="00C24895">
        <w:rPr>
          <w:rFonts w:ascii="Times New Roman" w:hAnsi="Times New Roman" w:cs="Times New Roman"/>
          <w:sz w:val="20"/>
          <w:szCs w:val="20"/>
        </w:rPr>
        <w:br w:type="page"/>
      </w:r>
    </w:p>
    <w:p w14:paraId="514B6B1E" w14:textId="6451A804" w:rsidR="00BF1DAB" w:rsidRPr="007D45E8" w:rsidRDefault="00BF1DAB" w:rsidP="00BF1DAB">
      <w:pPr>
        <w:autoSpaceDE w:val="0"/>
        <w:ind w:left="5812" w:hanging="5812"/>
        <w:jc w:val="center"/>
        <w:rPr>
          <w:rFonts w:ascii="Times New Roman" w:hAnsi="Times New Roman" w:cs="Times New Roman"/>
          <w:sz w:val="28"/>
          <w:szCs w:val="28"/>
        </w:rPr>
      </w:pPr>
      <w:r>
        <w:rPr>
          <w:rFonts w:ascii="Times New Roman" w:hAnsi="Times New Roman" w:cs="Times New Roman"/>
          <w:sz w:val="20"/>
          <w:szCs w:val="20"/>
        </w:rPr>
        <w:t xml:space="preserve">                                                                            </w:t>
      </w:r>
      <w:r>
        <w:rPr>
          <w:rFonts w:ascii="Times New Roman" w:hAnsi="Times New Roman" w:cs="Times New Roman"/>
          <w:sz w:val="28"/>
          <w:szCs w:val="28"/>
        </w:rPr>
        <w:t>Приложение</w:t>
      </w:r>
    </w:p>
    <w:p w14:paraId="55593B8F" w14:textId="77777777" w:rsidR="00BF1DAB" w:rsidRPr="007D45E8" w:rsidRDefault="00BF1DAB" w:rsidP="00BF1DAB">
      <w:pPr>
        <w:tabs>
          <w:tab w:val="left" w:pos="709"/>
          <w:tab w:val="left" w:pos="851"/>
          <w:tab w:val="left" w:pos="6237"/>
          <w:tab w:val="left" w:pos="6663"/>
          <w:tab w:val="left" w:pos="7371"/>
          <w:tab w:val="left" w:pos="7513"/>
          <w:tab w:val="left" w:pos="7797"/>
          <w:tab w:val="left" w:pos="8222"/>
        </w:tabs>
        <w:autoSpaceDE w:val="0"/>
        <w:ind w:left="5812"/>
        <w:rPr>
          <w:rFonts w:ascii="Times New Roman" w:hAnsi="Times New Roman" w:cs="Times New Roman"/>
          <w:sz w:val="28"/>
          <w:szCs w:val="28"/>
        </w:rPr>
      </w:pPr>
    </w:p>
    <w:p w14:paraId="5B4EB8BC" w14:textId="77777777" w:rsidR="00BF1DAB" w:rsidRPr="007D45E8" w:rsidRDefault="00BF1DAB" w:rsidP="00BF1DAB">
      <w:pPr>
        <w:tabs>
          <w:tab w:val="left" w:pos="5490"/>
        </w:tabs>
        <w:autoSpaceDE w:val="0"/>
        <w:ind w:left="5812"/>
        <w:rPr>
          <w:rFonts w:ascii="Times New Roman" w:hAnsi="Times New Roman" w:cs="Times New Roman"/>
        </w:rPr>
      </w:pPr>
      <w:r>
        <w:rPr>
          <w:rFonts w:ascii="Times New Roman" w:hAnsi="Times New Roman" w:cs="Times New Roman"/>
        </w:rPr>
        <w:t>УТВЕРЖДЕНО</w:t>
      </w:r>
    </w:p>
    <w:p w14:paraId="7611F1B0" w14:textId="77777777" w:rsidR="00BF1DAB" w:rsidRPr="007D45E8" w:rsidRDefault="00BF1DAB" w:rsidP="00BF1DAB">
      <w:pPr>
        <w:tabs>
          <w:tab w:val="left" w:pos="5490"/>
        </w:tabs>
        <w:autoSpaceDE w:val="0"/>
        <w:ind w:left="5812"/>
        <w:rPr>
          <w:rFonts w:ascii="Times New Roman" w:hAnsi="Times New Roman" w:cs="Times New Roman"/>
        </w:rPr>
      </w:pPr>
    </w:p>
    <w:p w14:paraId="2971F4A2" w14:textId="77777777" w:rsidR="00BF1DAB" w:rsidRPr="007D45E8" w:rsidRDefault="00BF1DAB" w:rsidP="00BF1DAB">
      <w:pPr>
        <w:tabs>
          <w:tab w:val="left" w:pos="5490"/>
        </w:tabs>
        <w:autoSpaceDE w:val="0"/>
        <w:ind w:left="5812"/>
        <w:rPr>
          <w:rFonts w:ascii="Times New Roman" w:hAnsi="Times New Roman" w:cs="Times New Roman"/>
        </w:rPr>
      </w:pPr>
      <w:r w:rsidRPr="007D45E8">
        <w:rPr>
          <w:rFonts w:ascii="Times New Roman" w:hAnsi="Times New Roman" w:cs="Times New Roman"/>
        </w:rPr>
        <w:t>постановлением администрации Лебяжского муниципального округа</w:t>
      </w:r>
    </w:p>
    <w:p w14:paraId="13C2C2E5" w14:textId="78582CEB" w:rsidR="00BF1DAB" w:rsidRPr="007D45E8" w:rsidRDefault="00BF1DAB" w:rsidP="00BF1DAB">
      <w:pPr>
        <w:tabs>
          <w:tab w:val="left" w:pos="5490"/>
        </w:tabs>
        <w:autoSpaceDE w:val="0"/>
        <w:ind w:left="5812"/>
        <w:rPr>
          <w:rFonts w:ascii="Times New Roman" w:hAnsi="Times New Roman" w:cs="Times New Roman"/>
        </w:rPr>
      </w:pPr>
      <w:r w:rsidRPr="007D45E8">
        <w:rPr>
          <w:rFonts w:ascii="Times New Roman" w:hAnsi="Times New Roman" w:cs="Times New Roman"/>
        </w:rPr>
        <w:t xml:space="preserve">от </w:t>
      </w:r>
      <w:r w:rsidR="00665A68">
        <w:rPr>
          <w:rFonts w:ascii="Times New Roman" w:hAnsi="Times New Roman" w:cs="Times New Roman"/>
          <w:u w:val="single"/>
        </w:rPr>
        <w:t>26.12.2025</w:t>
      </w:r>
      <w:r w:rsidRPr="007D45E8">
        <w:rPr>
          <w:rFonts w:ascii="Times New Roman" w:hAnsi="Times New Roman" w:cs="Times New Roman"/>
        </w:rPr>
        <w:t xml:space="preserve"> № </w:t>
      </w:r>
      <w:r w:rsidR="00665A68">
        <w:rPr>
          <w:rFonts w:ascii="Times New Roman" w:hAnsi="Times New Roman" w:cs="Times New Roman"/>
          <w:u w:val="single"/>
        </w:rPr>
        <w:t>919</w:t>
      </w:r>
    </w:p>
    <w:p w14:paraId="31BB8F14" w14:textId="77777777" w:rsidR="00BF1DAB" w:rsidRDefault="00BF1DAB" w:rsidP="00BF1DAB">
      <w:pPr>
        <w:autoSpaceDE w:val="0"/>
        <w:jc w:val="center"/>
        <w:rPr>
          <w:rFonts w:ascii="Times New Roman" w:hAnsi="Times New Roman" w:cs="Times New Roman"/>
          <w:b/>
          <w:color w:val="000000"/>
          <w:sz w:val="28"/>
          <w:szCs w:val="28"/>
        </w:rPr>
      </w:pPr>
    </w:p>
    <w:p w14:paraId="036CBB79" w14:textId="77777777" w:rsidR="00BF1DAB" w:rsidRDefault="00BF1DAB" w:rsidP="00BF1DAB">
      <w:pPr>
        <w:autoSpaceDE w:val="0"/>
        <w:jc w:val="center"/>
        <w:rPr>
          <w:sz w:val="28"/>
          <w:szCs w:val="28"/>
        </w:rPr>
      </w:pPr>
      <w:r>
        <w:rPr>
          <w:rFonts w:ascii="Times New Roman" w:hAnsi="Times New Roman" w:cs="Times New Roman"/>
          <w:b/>
          <w:color w:val="000000"/>
          <w:sz w:val="28"/>
          <w:szCs w:val="28"/>
        </w:rPr>
        <w:t>ИЗМЕНЕНИЯ</w:t>
      </w:r>
    </w:p>
    <w:p w14:paraId="7D60D630" w14:textId="77777777" w:rsidR="00BF1DAB" w:rsidRDefault="00BF1DAB" w:rsidP="00BF1DAB">
      <w:pPr>
        <w:autoSpaceDE w:val="0"/>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к муниципальной программе </w:t>
      </w:r>
    </w:p>
    <w:p w14:paraId="0705E95A" w14:textId="77777777" w:rsidR="00BF1DAB" w:rsidRDefault="00BF1DAB" w:rsidP="00BF1DAB">
      <w:pPr>
        <w:autoSpaceDE w:val="0"/>
        <w:jc w:val="center"/>
        <w:rPr>
          <w:sz w:val="28"/>
          <w:szCs w:val="28"/>
        </w:rPr>
      </w:pPr>
      <w:r w:rsidRPr="004E1CB3">
        <w:rPr>
          <w:b/>
          <w:color w:val="000000"/>
          <w:sz w:val="28"/>
          <w:szCs w:val="28"/>
        </w:rPr>
        <w:t>«Развитие транспортной системы Лебяжского муниципального округа»</w:t>
      </w:r>
    </w:p>
    <w:p w14:paraId="08D5C331" w14:textId="77777777" w:rsidR="00BF1DAB" w:rsidRDefault="00BF1DAB" w:rsidP="00BF1DAB">
      <w:pPr>
        <w:tabs>
          <w:tab w:val="left" w:pos="6420"/>
        </w:tabs>
        <w:autoSpaceDE w:val="0"/>
      </w:pPr>
      <w:r>
        <w:tab/>
      </w:r>
    </w:p>
    <w:p w14:paraId="0BADE9B3" w14:textId="77777777" w:rsidR="00BF1DAB" w:rsidRPr="00B541EE" w:rsidRDefault="00410942" w:rsidP="00BF1DAB">
      <w:pPr>
        <w:pStyle w:val="af0"/>
        <w:numPr>
          <w:ilvl w:val="0"/>
          <w:numId w:val="8"/>
        </w:numPr>
        <w:autoSpaceDE w:val="0"/>
        <w:ind w:left="0" w:firstLine="709"/>
        <w:rPr>
          <w:rFonts w:ascii="Times New Roman" w:hAnsi="Times New Roman"/>
          <w:color w:val="000000"/>
          <w:sz w:val="28"/>
          <w:szCs w:val="28"/>
        </w:rPr>
      </w:pPr>
      <w:r>
        <w:rPr>
          <w:rFonts w:ascii="Times New Roman" w:hAnsi="Times New Roman"/>
          <w:color w:val="000000"/>
          <w:sz w:val="28"/>
          <w:szCs w:val="28"/>
        </w:rPr>
        <w:t>Паспорт</w:t>
      </w:r>
      <w:r w:rsidR="00BF1DAB" w:rsidRPr="00B541EE">
        <w:rPr>
          <w:rFonts w:ascii="Times New Roman" w:hAnsi="Times New Roman"/>
          <w:color w:val="000000"/>
          <w:sz w:val="28"/>
          <w:szCs w:val="28"/>
        </w:rPr>
        <w:t xml:space="preserve"> муниципальной </w:t>
      </w:r>
      <w:r w:rsidR="00BF1DAB" w:rsidRPr="00410942">
        <w:rPr>
          <w:rFonts w:ascii="Times New Roman" w:hAnsi="Times New Roman"/>
          <w:color w:val="000000"/>
          <w:sz w:val="28"/>
          <w:szCs w:val="28"/>
        </w:rPr>
        <w:t>программы</w:t>
      </w:r>
      <w:r w:rsidRPr="00410942">
        <w:rPr>
          <w:rFonts w:ascii="Times New Roman" w:hAnsi="Times New Roman"/>
          <w:color w:val="000000"/>
          <w:sz w:val="28"/>
          <w:szCs w:val="28"/>
        </w:rPr>
        <w:t xml:space="preserve"> </w:t>
      </w:r>
      <w:r w:rsidRPr="00410942">
        <w:rPr>
          <w:rFonts w:ascii="Times New Roman" w:hAnsi="Times New Roman"/>
          <w:sz w:val="28"/>
          <w:szCs w:val="28"/>
        </w:rPr>
        <w:t>«Развитие транспортной системы Лебяжского муниципального округа»</w:t>
      </w:r>
      <w:r>
        <w:rPr>
          <w:rFonts w:ascii="Times New Roman" w:hAnsi="Times New Roman"/>
          <w:color w:val="000000"/>
          <w:sz w:val="28"/>
          <w:szCs w:val="28"/>
        </w:rPr>
        <w:t xml:space="preserve">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7866"/>
      </w:tblGrid>
      <w:tr w:rsidR="00410942" w:rsidRPr="00380E46" w14:paraId="04622311" w14:textId="77777777" w:rsidTr="00410942">
        <w:tc>
          <w:tcPr>
            <w:tcW w:w="2055" w:type="dxa"/>
            <w:shd w:val="clear" w:color="auto" w:fill="auto"/>
          </w:tcPr>
          <w:p w14:paraId="29EB22AA"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Ответственный исполнитель муниципальной программы</w:t>
            </w:r>
          </w:p>
        </w:tc>
        <w:tc>
          <w:tcPr>
            <w:tcW w:w="7514" w:type="dxa"/>
            <w:shd w:val="clear" w:color="auto" w:fill="auto"/>
          </w:tcPr>
          <w:p w14:paraId="3C9D94CC"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Администрация Лебяжского муниципального округа Кировской области</w:t>
            </w:r>
          </w:p>
        </w:tc>
      </w:tr>
      <w:tr w:rsidR="00410942" w:rsidRPr="00380E46" w14:paraId="53912078" w14:textId="77777777" w:rsidTr="00410942">
        <w:tc>
          <w:tcPr>
            <w:tcW w:w="2055" w:type="dxa"/>
            <w:shd w:val="clear" w:color="auto" w:fill="auto"/>
          </w:tcPr>
          <w:p w14:paraId="43E7E531"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Соисполнитель муниципальной программы</w:t>
            </w:r>
          </w:p>
        </w:tc>
        <w:tc>
          <w:tcPr>
            <w:tcW w:w="7514" w:type="dxa"/>
            <w:shd w:val="clear" w:color="auto" w:fill="auto"/>
          </w:tcPr>
          <w:p w14:paraId="32507479"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отсутствует</w:t>
            </w:r>
          </w:p>
        </w:tc>
      </w:tr>
      <w:tr w:rsidR="00410942" w:rsidRPr="00380E46" w14:paraId="3BAD0C69" w14:textId="77777777" w:rsidTr="00410942">
        <w:tc>
          <w:tcPr>
            <w:tcW w:w="2055" w:type="dxa"/>
            <w:shd w:val="clear" w:color="auto" w:fill="auto"/>
          </w:tcPr>
          <w:p w14:paraId="0197859F"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Наименование подпрограмм</w:t>
            </w:r>
          </w:p>
        </w:tc>
        <w:tc>
          <w:tcPr>
            <w:tcW w:w="7514" w:type="dxa"/>
            <w:shd w:val="clear" w:color="auto" w:fill="auto"/>
          </w:tcPr>
          <w:p w14:paraId="2CEDD910"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отсутствуют</w:t>
            </w:r>
          </w:p>
        </w:tc>
      </w:tr>
      <w:tr w:rsidR="00410942" w:rsidRPr="00380E46" w14:paraId="46C2B2FD" w14:textId="77777777" w:rsidTr="00410942">
        <w:tc>
          <w:tcPr>
            <w:tcW w:w="2055" w:type="dxa"/>
            <w:shd w:val="clear" w:color="auto" w:fill="auto"/>
          </w:tcPr>
          <w:p w14:paraId="78C1F610" w14:textId="77777777" w:rsidR="00410942" w:rsidRPr="00380E46" w:rsidRDefault="00410942" w:rsidP="00410942">
            <w:pPr>
              <w:rPr>
                <w:rFonts w:ascii="Times New Roman" w:hAnsi="Times New Roman" w:cs="Times New Roman"/>
              </w:rPr>
            </w:pPr>
            <w:r>
              <w:rPr>
                <w:rFonts w:ascii="Times New Roman" w:hAnsi="Times New Roman" w:cs="Times New Roman"/>
              </w:rPr>
              <w:t>Наименование проектов</w:t>
            </w:r>
          </w:p>
        </w:tc>
        <w:tc>
          <w:tcPr>
            <w:tcW w:w="7514" w:type="dxa"/>
            <w:shd w:val="clear" w:color="auto" w:fill="auto"/>
          </w:tcPr>
          <w:p w14:paraId="4409CB22"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отсутствуют</w:t>
            </w:r>
          </w:p>
        </w:tc>
      </w:tr>
      <w:tr w:rsidR="00410942" w:rsidRPr="00E86C1F" w14:paraId="039E4134" w14:textId="77777777" w:rsidTr="00410942">
        <w:tc>
          <w:tcPr>
            <w:tcW w:w="2055" w:type="dxa"/>
            <w:shd w:val="clear" w:color="auto" w:fill="auto"/>
          </w:tcPr>
          <w:p w14:paraId="3659735F"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Цели муниципальной программы</w:t>
            </w:r>
          </w:p>
        </w:tc>
        <w:tc>
          <w:tcPr>
            <w:tcW w:w="7514" w:type="dxa"/>
            <w:shd w:val="clear" w:color="auto" w:fill="auto"/>
          </w:tcPr>
          <w:p w14:paraId="20ABC6BA" w14:textId="77777777" w:rsidR="00410942" w:rsidRPr="00380E46" w:rsidRDefault="00410942" w:rsidP="00410942">
            <w:pPr>
              <w:pStyle w:val="ConsPlusCell"/>
              <w:jc w:val="both"/>
              <w:rPr>
                <w:rFonts w:ascii="Times New Roman" w:hAnsi="Times New Roman" w:cs="Times New Roman"/>
                <w:sz w:val="24"/>
                <w:szCs w:val="24"/>
              </w:rPr>
            </w:pPr>
            <w:r w:rsidRPr="00380E46">
              <w:rPr>
                <w:rFonts w:ascii="Times New Roman" w:hAnsi="Times New Roman" w:cs="Times New Roman"/>
                <w:sz w:val="24"/>
                <w:szCs w:val="24"/>
              </w:rPr>
              <w:t>увеличение протяженности автомобильных дорог, соответствующих нормативным требованиям в общей протяженности автомобильных дорог общего пользования местного значения;</w:t>
            </w:r>
          </w:p>
          <w:p w14:paraId="78F37E6C" w14:textId="77777777" w:rsidR="00410942" w:rsidRPr="00380E46" w:rsidRDefault="00410942" w:rsidP="00410942">
            <w:pPr>
              <w:jc w:val="both"/>
              <w:rPr>
                <w:rFonts w:ascii="Times New Roman" w:hAnsi="Times New Roman" w:cs="Times New Roman"/>
              </w:rPr>
            </w:pPr>
            <w:r w:rsidRPr="00380E46">
              <w:rPr>
                <w:rFonts w:ascii="Times New Roman" w:hAnsi="Times New Roman" w:cs="Times New Roman"/>
              </w:rPr>
              <w:t>обеспечение регулярного автобусного сообщения на маршрутах с низким пассажиропотоком;</w:t>
            </w:r>
          </w:p>
          <w:p w14:paraId="3045DF8F" w14:textId="77777777" w:rsidR="00410942" w:rsidRPr="00E86C1F" w:rsidRDefault="00410942" w:rsidP="00410942">
            <w:pPr>
              <w:pStyle w:val="0"/>
              <w:suppressAutoHyphens/>
              <w:spacing w:after="0"/>
              <w:ind w:firstLine="0"/>
              <w:rPr>
                <w:rFonts w:cs="Times New Roman"/>
                <w:sz w:val="24"/>
                <w:szCs w:val="24"/>
              </w:rPr>
            </w:pPr>
            <w:r w:rsidRPr="00E86C1F">
              <w:rPr>
                <w:rFonts w:cs="Times New Roman"/>
                <w:color w:val="444444"/>
                <w:sz w:val="24"/>
                <w:szCs w:val="24"/>
                <w:shd w:val="clear" w:color="auto" w:fill="FFFFFF"/>
              </w:rPr>
              <w:t>снижение количества дорожно-транспортных происшествий, связанных с неудовлетворительными дорожными условиями</w:t>
            </w:r>
            <w:r>
              <w:rPr>
                <w:rFonts w:cs="Times New Roman"/>
                <w:color w:val="444444"/>
                <w:sz w:val="24"/>
                <w:szCs w:val="24"/>
                <w:shd w:val="clear" w:color="auto" w:fill="FFFFFF"/>
              </w:rPr>
              <w:t>.</w:t>
            </w:r>
          </w:p>
        </w:tc>
      </w:tr>
      <w:tr w:rsidR="00410942" w:rsidRPr="00380E46" w14:paraId="6B9E6233" w14:textId="77777777" w:rsidTr="00410942">
        <w:tc>
          <w:tcPr>
            <w:tcW w:w="2055" w:type="dxa"/>
            <w:shd w:val="clear" w:color="auto" w:fill="auto"/>
          </w:tcPr>
          <w:p w14:paraId="6938099B"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Задачи муниципальной программы</w:t>
            </w:r>
          </w:p>
        </w:tc>
        <w:tc>
          <w:tcPr>
            <w:tcW w:w="7514" w:type="dxa"/>
            <w:shd w:val="clear" w:color="auto" w:fill="auto"/>
          </w:tcPr>
          <w:p w14:paraId="25D57579" w14:textId="77777777" w:rsidR="00410942" w:rsidRPr="00E86C1F" w:rsidRDefault="00410942" w:rsidP="00410942">
            <w:pPr>
              <w:jc w:val="both"/>
              <w:rPr>
                <w:rFonts w:ascii="Times New Roman" w:hAnsi="Times New Roman" w:cs="Times New Roman"/>
              </w:rPr>
            </w:pPr>
            <w:r w:rsidRPr="00E86C1F">
              <w:rPr>
                <w:rFonts w:ascii="Times New Roman" w:hAnsi="Times New Roman" w:cs="Times New Roman"/>
                <w:color w:val="444444"/>
                <w:shd w:val="clear" w:color="auto" w:fill="FFFFFF"/>
              </w:rPr>
              <w:t>развитие сети автомобильных дорог общего пользования местного значения;</w:t>
            </w:r>
          </w:p>
          <w:p w14:paraId="09086798" w14:textId="77777777" w:rsidR="00410942" w:rsidRDefault="00410942" w:rsidP="00410942">
            <w:pPr>
              <w:jc w:val="both"/>
              <w:rPr>
                <w:rFonts w:ascii="Times New Roman" w:hAnsi="Times New Roman" w:cs="Times New Roman"/>
              </w:rPr>
            </w:pPr>
            <w:r w:rsidRPr="00380E46">
              <w:rPr>
                <w:rFonts w:ascii="Times New Roman" w:hAnsi="Times New Roman" w:cs="Times New Roman"/>
              </w:rPr>
              <w:t>поддержание автомобильных дорог общего пользования местного значения и искусственных сооружений на них, путем содержания автомобильных дорог и искусственных сооружений на них;</w:t>
            </w:r>
          </w:p>
          <w:p w14:paraId="227AF462" w14:textId="77777777" w:rsidR="00410942" w:rsidRPr="00380E46" w:rsidRDefault="00410942" w:rsidP="00410942">
            <w:pPr>
              <w:jc w:val="both"/>
              <w:rPr>
                <w:rFonts w:ascii="Times New Roman" w:hAnsi="Times New Roman" w:cs="Times New Roman"/>
              </w:rPr>
            </w:pPr>
            <w:r w:rsidRPr="00380E46">
              <w:rPr>
                <w:rFonts w:ascii="Times New Roman" w:hAnsi="Times New Roman" w:cs="Times New Roman"/>
              </w:rPr>
              <w:t>обеспечение регулярного автобусного сообщения на маршрутах с низким пассажиропотоком;</w:t>
            </w:r>
          </w:p>
          <w:p w14:paraId="61FE15FC" w14:textId="77777777" w:rsidR="00410942" w:rsidRPr="00380E46" w:rsidRDefault="00410942" w:rsidP="00410942">
            <w:pPr>
              <w:jc w:val="both"/>
              <w:rPr>
                <w:rFonts w:ascii="Times New Roman" w:hAnsi="Times New Roman" w:cs="Times New Roman"/>
              </w:rPr>
            </w:pPr>
            <w:r>
              <w:rPr>
                <w:rFonts w:ascii="Times New Roman" w:hAnsi="Times New Roman" w:cs="Times New Roman"/>
              </w:rPr>
              <w:t xml:space="preserve">обеспечение </w:t>
            </w:r>
            <w:r w:rsidRPr="00380E46">
              <w:rPr>
                <w:rFonts w:ascii="Times New Roman" w:hAnsi="Times New Roman" w:cs="Times New Roman"/>
              </w:rPr>
              <w:t>б</w:t>
            </w:r>
            <w:r>
              <w:rPr>
                <w:rFonts w:ascii="Times New Roman" w:hAnsi="Times New Roman" w:cs="Times New Roman"/>
              </w:rPr>
              <w:t>езопасности</w:t>
            </w:r>
            <w:r w:rsidRPr="00380E46">
              <w:rPr>
                <w:rFonts w:ascii="Times New Roman" w:hAnsi="Times New Roman" w:cs="Times New Roman"/>
              </w:rPr>
              <w:t xml:space="preserve"> дорожного движения.</w:t>
            </w:r>
          </w:p>
        </w:tc>
      </w:tr>
      <w:tr w:rsidR="00410942" w:rsidRPr="00380E46" w14:paraId="36F0B9D9" w14:textId="77777777" w:rsidTr="00410942">
        <w:tc>
          <w:tcPr>
            <w:tcW w:w="2055" w:type="dxa"/>
            <w:shd w:val="clear" w:color="auto" w:fill="auto"/>
          </w:tcPr>
          <w:p w14:paraId="362A2FD2"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Целевые показатели эффективности реализации муниципальной программы</w:t>
            </w:r>
          </w:p>
        </w:tc>
        <w:tc>
          <w:tcPr>
            <w:tcW w:w="7514" w:type="dxa"/>
            <w:shd w:val="clear" w:color="auto" w:fill="auto"/>
          </w:tcPr>
          <w:p w14:paraId="0B795758"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 xml:space="preserve">- </w:t>
            </w:r>
            <w:r>
              <w:rPr>
                <w:rFonts w:ascii="Times New Roman" w:eastAsia="Times New Roman" w:hAnsi="Times New Roman" w:cs="Times New Roman"/>
                <w:color w:val="000000"/>
                <w:kern w:val="0"/>
                <w:lang w:eastAsia="ru-RU" w:bidi="ar-SA"/>
              </w:rPr>
              <w:t>р</w:t>
            </w:r>
            <w:r w:rsidRPr="00E7741B">
              <w:rPr>
                <w:rFonts w:ascii="Times New Roman" w:eastAsia="Times New Roman" w:hAnsi="Times New Roman" w:cs="Times New Roman"/>
                <w:color w:val="000000"/>
                <w:kern w:val="0"/>
                <w:lang w:eastAsia="ru-RU" w:bidi="ar-SA"/>
              </w:rPr>
              <w:t xml:space="preserve">емонт автодорог общего  пользования местного значения и </w:t>
            </w:r>
            <w:r>
              <w:rPr>
                <w:rFonts w:ascii="Times New Roman" w:eastAsia="Times New Roman" w:hAnsi="Times New Roman" w:cs="Times New Roman"/>
                <w:color w:val="000000"/>
                <w:kern w:val="0"/>
                <w:lang w:eastAsia="ru-RU" w:bidi="ar-SA"/>
              </w:rPr>
              <w:t xml:space="preserve">искусственных </w:t>
            </w:r>
            <w:r w:rsidRPr="00E7741B">
              <w:rPr>
                <w:rFonts w:ascii="Times New Roman" w:eastAsia="Times New Roman" w:hAnsi="Times New Roman" w:cs="Times New Roman"/>
                <w:color w:val="000000"/>
                <w:kern w:val="0"/>
                <w:lang w:eastAsia="ru-RU" w:bidi="ar-SA"/>
              </w:rPr>
              <w:t>сооружений на них</w:t>
            </w:r>
            <w:r w:rsidRPr="00380E46">
              <w:rPr>
                <w:rFonts w:ascii="Times New Roman" w:hAnsi="Times New Roman" w:cs="Times New Roman"/>
              </w:rPr>
              <w:t>;</w:t>
            </w:r>
          </w:p>
          <w:p w14:paraId="49188C75"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 содержание автомобильных дорог общего пользования местного значения;</w:t>
            </w:r>
          </w:p>
          <w:p w14:paraId="4DD134E7"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6DE757EF" w14:textId="77777777" w:rsidR="00410942" w:rsidRDefault="00410942" w:rsidP="00410942">
            <w:pPr>
              <w:tabs>
                <w:tab w:val="left" w:pos="709"/>
              </w:tabs>
              <w:autoSpaceDE w:val="0"/>
              <w:autoSpaceDN w:val="0"/>
              <w:adjustRightInd w:val="0"/>
              <w:rPr>
                <w:rFonts w:ascii="Times New Roman" w:hAnsi="Times New Roman" w:cs="Times New Roman"/>
                <w:color w:val="444444"/>
                <w:shd w:val="clear" w:color="auto" w:fill="FFFFFF"/>
              </w:rPr>
            </w:pPr>
            <w:r w:rsidRPr="00380E46">
              <w:rPr>
                <w:rFonts w:ascii="Times New Roman" w:hAnsi="Times New Roman" w:cs="Times New Roman"/>
              </w:rPr>
              <w:t xml:space="preserve">- </w:t>
            </w:r>
            <w:r w:rsidRPr="00521C73">
              <w:rPr>
                <w:rFonts w:ascii="Times New Roman" w:hAnsi="Times New Roman" w:cs="Times New Roman"/>
                <w:color w:val="444444"/>
                <w:shd w:val="clear" w:color="auto" w:fill="FFFFFF"/>
              </w:rPr>
              <w:t xml:space="preserve">Количество дорожно-транспортных происшествий, связанных с </w:t>
            </w:r>
            <w:r w:rsidRPr="00521C73">
              <w:rPr>
                <w:rFonts w:ascii="Times New Roman" w:hAnsi="Times New Roman" w:cs="Times New Roman"/>
                <w:color w:val="444444"/>
                <w:shd w:val="clear" w:color="auto" w:fill="FFFFFF"/>
              </w:rPr>
              <w:lastRenderedPageBreak/>
              <w:t xml:space="preserve">неудовлетворительными дорожными условиями на автомобильных дорогах </w:t>
            </w:r>
          </w:p>
          <w:p w14:paraId="5F2559BE"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 доля населения, проживающего в населенных пунктах, не имеющих регулярного автобусного сообщения с административным центром муниципального округа, в общей численности населения муниципального округа.</w:t>
            </w:r>
          </w:p>
        </w:tc>
      </w:tr>
      <w:tr w:rsidR="00410942" w:rsidRPr="00380E46" w14:paraId="27412DAF" w14:textId="77777777" w:rsidTr="00410942">
        <w:tc>
          <w:tcPr>
            <w:tcW w:w="2055" w:type="dxa"/>
            <w:shd w:val="clear" w:color="auto" w:fill="auto"/>
          </w:tcPr>
          <w:p w14:paraId="4C167BEB"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lastRenderedPageBreak/>
              <w:t>Этапы и сроки реализации муниципальной программы</w:t>
            </w:r>
          </w:p>
        </w:tc>
        <w:tc>
          <w:tcPr>
            <w:tcW w:w="7514" w:type="dxa"/>
            <w:shd w:val="clear" w:color="auto" w:fill="auto"/>
          </w:tcPr>
          <w:p w14:paraId="159CC828" w14:textId="77777777" w:rsidR="00410942" w:rsidRPr="00380E46" w:rsidRDefault="00410942" w:rsidP="00410942">
            <w:pPr>
              <w:rPr>
                <w:rFonts w:ascii="Times New Roman" w:hAnsi="Times New Roman" w:cs="Times New Roman"/>
              </w:rPr>
            </w:pPr>
            <w:r>
              <w:rPr>
                <w:rFonts w:ascii="Times New Roman" w:hAnsi="Times New Roman" w:cs="Times New Roman"/>
              </w:rPr>
              <w:t>2025-2028</w:t>
            </w:r>
            <w:r w:rsidRPr="00380E46">
              <w:rPr>
                <w:rFonts w:ascii="Times New Roman" w:hAnsi="Times New Roman" w:cs="Times New Roman"/>
              </w:rPr>
              <w:t xml:space="preserve"> годы</w:t>
            </w:r>
          </w:p>
          <w:p w14:paraId="3AB75B95"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 xml:space="preserve">выделение этапов не предусмотрено   </w:t>
            </w:r>
          </w:p>
        </w:tc>
      </w:tr>
      <w:tr w:rsidR="00410942" w:rsidRPr="00380E46" w14:paraId="740F09C9" w14:textId="77777777" w:rsidTr="00410942">
        <w:tc>
          <w:tcPr>
            <w:tcW w:w="2055" w:type="dxa"/>
            <w:shd w:val="clear" w:color="auto" w:fill="auto"/>
          </w:tcPr>
          <w:p w14:paraId="0A826227" w14:textId="77777777" w:rsidR="00410942" w:rsidRPr="00380E46" w:rsidRDefault="00410942" w:rsidP="00410942">
            <w:pPr>
              <w:tabs>
                <w:tab w:val="left" w:pos="709"/>
              </w:tabs>
              <w:autoSpaceDE w:val="0"/>
              <w:jc w:val="both"/>
              <w:rPr>
                <w:rFonts w:ascii="Times New Roman" w:hAnsi="Times New Roman" w:cs="Times New Roman"/>
              </w:rPr>
            </w:pPr>
            <w:r w:rsidRPr="00380E46">
              <w:rPr>
                <w:rFonts w:ascii="Times New Roman" w:hAnsi="Times New Roman" w:cs="Times New Roman"/>
              </w:rPr>
              <w:t>Объемы ассигнований муниципальной программы</w:t>
            </w:r>
          </w:p>
        </w:tc>
        <w:tc>
          <w:tcPr>
            <w:tcW w:w="7514" w:type="dxa"/>
            <w:shd w:val="clear" w:color="auto" w:fill="auto"/>
          </w:tcPr>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6"/>
              <w:gridCol w:w="1129"/>
              <w:gridCol w:w="1194"/>
              <w:gridCol w:w="1132"/>
              <w:gridCol w:w="1152"/>
              <w:gridCol w:w="1192"/>
            </w:tblGrid>
            <w:tr w:rsidR="00410942" w:rsidRPr="00107374" w14:paraId="7EF33DE3" w14:textId="77777777" w:rsidTr="00410942">
              <w:trPr>
                <w:gridAfter w:val="4"/>
                <w:wAfter w:w="4670" w:type="dxa"/>
                <w:trHeight w:val="371"/>
                <w:jc w:val="center"/>
              </w:trPr>
              <w:tc>
                <w:tcPr>
                  <w:tcW w:w="1846" w:type="dxa"/>
                  <w:vMerge w:val="restart"/>
                  <w:tcBorders>
                    <w:top w:val="single" w:sz="4" w:space="0" w:color="auto"/>
                    <w:left w:val="single" w:sz="4" w:space="0" w:color="auto"/>
                    <w:bottom w:val="single" w:sz="4" w:space="0" w:color="auto"/>
                    <w:right w:val="single" w:sz="4" w:space="0" w:color="auto"/>
                  </w:tcBorders>
                  <w:vAlign w:val="center"/>
                </w:tcPr>
                <w:p w14:paraId="46FC21E6" w14:textId="77777777" w:rsidR="00410942" w:rsidRPr="00107374" w:rsidRDefault="00410942" w:rsidP="00410942">
                  <w:pPr>
                    <w:spacing w:line="100" w:lineRule="atLeast"/>
                    <w:ind w:left="-52" w:right="-22"/>
                    <w:jc w:val="center"/>
                    <w:rPr>
                      <w:rFonts w:ascii="Times New Roman" w:hAnsi="Times New Roman" w:cs="Times New Roman"/>
                      <w:sz w:val="20"/>
                      <w:szCs w:val="20"/>
                    </w:rPr>
                  </w:pPr>
                  <w:r w:rsidRPr="00107374">
                    <w:rPr>
                      <w:rFonts w:ascii="Times New Roman" w:hAnsi="Times New Roman" w:cs="Times New Roman"/>
                      <w:sz w:val="20"/>
                      <w:szCs w:val="20"/>
                    </w:rPr>
                    <w:t>Источники финансирования</w:t>
                  </w:r>
                </w:p>
              </w:tc>
              <w:tc>
                <w:tcPr>
                  <w:tcW w:w="1129" w:type="dxa"/>
                  <w:tcBorders>
                    <w:top w:val="single" w:sz="4" w:space="0" w:color="auto"/>
                    <w:left w:val="single" w:sz="4" w:space="0" w:color="auto"/>
                    <w:bottom w:val="single" w:sz="4" w:space="0" w:color="auto"/>
                    <w:right w:val="nil"/>
                  </w:tcBorders>
                </w:tcPr>
                <w:p w14:paraId="51AD4314" w14:textId="77777777" w:rsidR="00410942" w:rsidRPr="00107374" w:rsidRDefault="00410942" w:rsidP="00410942">
                  <w:pPr>
                    <w:spacing w:line="100" w:lineRule="atLeast"/>
                    <w:ind w:right="-22"/>
                    <w:jc w:val="center"/>
                    <w:rPr>
                      <w:rFonts w:ascii="Times New Roman" w:hAnsi="Times New Roman" w:cs="Times New Roman"/>
                      <w:sz w:val="20"/>
                      <w:szCs w:val="20"/>
                    </w:rPr>
                  </w:pPr>
                </w:p>
              </w:tc>
            </w:tr>
            <w:tr w:rsidR="00410942" w:rsidRPr="00107374" w14:paraId="344C4449" w14:textId="77777777" w:rsidTr="00410942">
              <w:trPr>
                <w:trHeight w:val="240"/>
                <w:jc w:val="center"/>
              </w:trPr>
              <w:tc>
                <w:tcPr>
                  <w:tcW w:w="1846" w:type="dxa"/>
                  <w:vMerge/>
                  <w:tcBorders>
                    <w:top w:val="single" w:sz="4" w:space="0" w:color="auto"/>
                    <w:left w:val="single" w:sz="4" w:space="0" w:color="auto"/>
                    <w:bottom w:val="single" w:sz="4" w:space="0" w:color="auto"/>
                    <w:right w:val="single" w:sz="4" w:space="0" w:color="auto"/>
                  </w:tcBorders>
                  <w:vAlign w:val="center"/>
                </w:tcPr>
                <w:p w14:paraId="549A35AF" w14:textId="77777777" w:rsidR="00410942" w:rsidRPr="00107374" w:rsidRDefault="00410942" w:rsidP="00410942">
                  <w:pPr>
                    <w:pStyle w:val="ConsPlusCell"/>
                    <w:snapToGrid w:val="0"/>
                    <w:spacing w:line="276" w:lineRule="auto"/>
                    <w:ind w:left="-52" w:right="-22"/>
                    <w:jc w:val="center"/>
                    <w:rPr>
                      <w:rFonts w:ascii="Times New Roman" w:hAnsi="Times New Roman" w:cs="Times New Roman"/>
                      <w:color w:val="000000"/>
                    </w:rPr>
                  </w:pPr>
                </w:p>
              </w:tc>
              <w:tc>
                <w:tcPr>
                  <w:tcW w:w="1129" w:type="dxa"/>
                  <w:tcBorders>
                    <w:top w:val="single" w:sz="4" w:space="0" w:color="auto"/>
                    <w:left w:val="single" w:sz="4" w:space="0" w:color="auto"/>
                    <w:bottom w:val="single" w:sz="4" w:space="0" w:color="auto"/>
                    <w:right w:val="single" w:sz="4" w:space="0" w:color="auto"/>
                  </w:tcBorders>
                  <w:vAlign w:val="center"/>
                </w:tcPr>
                <w:p w14:paraId="3B0A5D1B" w14:textId="77777777" w:rsidR="00410942" w:rsidRPr="00D84D3E" w:rsidRDefault="00410942" w:rsidP="00410942">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2025 год</w:t>
                  </w:r>
                </w:p>
              </w:tc>
              <w:tc>
                <w:tcPr>
                  <w:tcW w:w="1194" w:type="dxa"/>
                  <w:tcBorders>
                    <w:top w:val="single" w:sz="4" w:space="0" w:color="auto"/>
                    <w:left w:val="single" w:sz="4" w:space="0" w:color="auto"/>
                    <w:bottom w:val="single" w:sz="4" w:space="0" w:color="auto"/>
                    <w:right w:val="single" w:sz="4" w:space="0" w:color="auto"/>
                  </w:tcBorders>
                  <w:vAlign w:val="center"/>
                </w:tcPr>
                <w:p w14:paraId="17A2A92E" w14:textId="77777777" w:rsidR="00410942" w:rsidRPr="00D84D3E" w:rsidRDefault="00410942" w:rsidP="00410942">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2026 год</w:t>
                  </w:r>
                </w:p>
              </w:tc>
              <w:tc>
                <w:tcPr>
                  <w:tcW w:w="1132" w:type="dxa"/>
                  <w:tcBorders>
                    <w:top w:val="single" w:sz="4" w:space="0" w:color="auto"/>
                    <w:left w:val="single" w:sz="4" w:space="0" w:color="auto"/>
                    <w:bottom w:val="single" w:sz="4" w:space="0" w:color="auto"/>
                    <w:right w:val="single" w:sz="4" w:space="0" w:color="auto"/>
                  </w:tcBorders>
                  <w:vAlign w:val="center"/>
                </w:tcPr>
                <w:p w14:paraId="5641116B" w14:textId="77777777" w:rsidR="00410942" w:rsidRPr="00D84D3E" w:rsidRDefault="00410942" w:rsidP="00410942">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2027 год</w:t>
                  </w:r>
                </w:p>
              </w:tc>
              <w:tc>
                <w:tcPr>
                  <w:tcW w:w="1152" w:type="dxa"/>
                  <w:tcBorders>
                    <w:top w:val="single" w:sz="4" w:space="0" w:color="auto"/>
                    <w:left w:val="single" w:sz="4" w:space="0" w:color="auto"/>
                    <w:bottom w:val="single" w:sz="4" w:space="0" w:color="auto"/>
                    <w:right w:val="single" w:sz="4" w:space="0" w:color="auto"/>
                  </w:tcBorders>
                  <w:vAlign w:val="center"/>
                </w:tcPr>
                <w:p w14:paraId="19460932" w14:textId="77777777" w:rsidR="00410942" w:rsidRPr="00D84D3E" w:rsidRDefault="00410942" w:rsidP="00410942">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w:t>
                  </w:r>
                  <w:r>
                    <w:rPr>
                      <w:rFonts w:ascii="Times New Roman" w:eastAsia="Times New Roman" w:hAnsi="Times New Roman" w:cs="Times New Roman"/>
                      <w:color w:val="000000"/>
                      <w:kern w:val="0"/>
                      <w:sz w:val="20"/>
                      <w:szCs w:val="20"/>
                      <w:lang w:val="en-US" w:eastAsia="ru-RU" w:bidi="ar-SA"/>
                    </w:rPr>
                    <w:t>8</w:t>
                  </w:r>
                  <w:r>
                    <w:rPr>
                      <w:rFonts w:ascii="Times New Roman" w:eastAsia="Times New Roman" w:hAnsi="Times New Roman" w:cs="Times New Roman"/>
                      <w:color w:val="000000"/>
                      <w:kern w:val="0"/>
                      <w:sz w:val="20"/>
                      <w:szCs w:val="20"/>
                      <w:lang w:eastAsia="ru-RU" w:bidi="ar-SA"/>
                    </w:rPr>
                    <w:t xml:space="preserve"> год</w:t>
                  </w:r>
                </w:p>
              </w:tc>
              <w:tc>
                <w:tcPr>
                  <w:tcW w:w="1192" w:type="dxa"/>
                  <w:tcBorders>
                    <w:top w:val="single" w:sz="4" w:space="0" w:color="auto"/>
                    <w:left w:val="single" w:sz="4" w:space="0" w:color="auto"/>
                    <w:bottom w:val="single" w:sz="4" w:space="0" w:color="auto"/>
                    <w:right w:val="single" w:sz="4" w:space="0" w:color="auto"/>
                  </w:tcBorders>
                  <w:vAlign w:val="center"/>
                </w:tcPr>
                <w:p w14:paraId="2EDB760B" w14:textId="77777777" w:rsidR="00410942" w:rsidRPr="00D84D3E" w:rsidRDefault="00410942" w:rsidP="00410942">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Итого</w:t>
                  </w:r>
                </w:p>
              </w:tc>
            </w:tr>
            <w:tr w:rsidR="004A5E4E" w:rsidRPr="00107374" w14:paraId="46D746D6" w14:textId="77777777" w:rsidTr="00410942">
              <w:trPr>
                <w:jc w:val="center"/>
              </w:trPr>
              <w:tc>
                <w:tcPr>
                  <w:tcW w:w="1846" w:type="dxa"/>
                  <w:tcBorders>
                    <w:top w:val="single" w:sz="4" w:space="0" w:color="auto"/>
                    <w:left w:val="single" w:sz="4" w:space="0" w:color="auto"/>
                    <w:bottom w:val="single" w:sz="4" w:space="0" w:color="auto"/>
                    <w:right w:val="single" w:sz="4" w:space="0" w:color="auto"/>
                  </w:tcBorders>
                  <w:vAlign w:val="center"/>
                </w:tcPr>
                <w:p w14:paraId="6CE47883" w14:textId="77777777" w:rsidR="004A5E4E" w:rsidRPr="00107374" w:rsidRDefault="004A5E4E" w:rsidP="00410942">
                  <w:pPr>
                    <w:spacing w:line="100" w:lineRule="atLeast"/>
                    <w:ind w:left="-52" w:right="-22"/>
                    <w:jc w:val="center"/>
                    <w:rPr>
                      <w:rFonts w:ascii="Times New Roman" w:hAnsi="Times New Roman" w:cs="Times New Roman"/>
                      <w:sz w:val="20"/>
                      <w:szCs w:val="20"/>
                    </w:rPr>
                  </w:pPr>
                  <w:r w:rsidRPr="00107374">
                    <w:rPr>
                      <w:rFonts w:ascii="Times New Roman" w:hAnsi="Times New Roman" w:cs="Times New Roman"/>
                      <w:sz w:val="20"/>
                      <w:szCs w:val="20"/>
                    </w:rPr>
                    <w:t>всего</w:t>
                  </w:r>
                </w:p>
              </w:tc>
              <w:tc>
                <w:tcPr>
                  <w:tcW w:w="1129" w:type="dxa"/>
                  <w:tcBorders>
                    <w:top w:val="single" w:sz="4" w:space="0" w:color="auto"/>
                    <w:left w:val="single" w:sz="4" w:space="0" w:color="auto"/>
                    <w:bottom w:val="single" w:sz="4" w:space="0" w:color="auto"/>
                    <w:right w:val="single" w:sz="4" w:space="0" w:color="auto"/>
                  </w:tcBorders>
                </w:tcPr>
                <w:p w14:paraId="13F02B2F" w14:textId="77777777" w:rsidR="004A5E4E" w:rsidRPr="00805C86" w:rsidRDefault="004A5E4E"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52</w:t>
                  </w:r>
                  <w:r>
                    <w:rPr>
                      <w:rFonts w:ascii="Times New Roman" w:hAnsi="Times New Roman" w:cs="Times New Roman"/>
                      <w:color w:val="000000"/>
                      <w:sz w:val="16"/>
                      <w:szCs w:val="16"/>
                    </w:rPr>
                    <w:t> 307 344</w:t>
                  </w:r>
                  <w:r w:rsidRPr="00805C86">
                    <w:rPr>
                      <w:rFonts w:ascii="Times New Roman" w:hAnsi="Times New Roman" w:cs="Times New Roman"/>
                      <w:color w:val="000000"/>
                      <w:sz w:val="16"/>
                      <w:szCs w:val="16"/>
                    </w:rPr>
                    <w:t>,00</w:t>
                  </w:r>
                </w:p>
              </w:tc>
              <w:tc>
                <w:tcPr>
                  <w:tcW w:w="1194" w:type="dxa"/>
                  <w:tcBorders>
                    <w:top w:val="single" w:sz="4" w:space="0" w:color="auto"/>
                    <w:left w:val="single" w:sz="4" w:space="0" w:color="auto"/>
                    <w:bottom w:val="single" w:sz="4" w:space="0" w:color="auto"/>
                    <w:right w:val="single" w:sz="4" w:space="0" w:color="auto"/>
                  </w:tcBorders>
                </w:tcPr>
                <w:p w14:paraId="7FB56BA2"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51 277 380</w:t>
                  </w:r>
                  <w:r w:rsidRPr="00805C86">
                    <w:rPr>
                      <w:rFonts w:ascii="Times New Roman" w:hAnsi="Times New Roman" w:cs="Times New Roman"/>
                      <w:color w:val="000000"/>
                      <w:sz w:val="16"/>
                      <w:szCs w:val="16"/>
                    </w:rPr>
                    <w:t>,00</w:t>
                  </w:r>
                </w:p>
              </w:tc>
              <w:tc>
                <w:tcPr>
                  <w:tcW w:w="1132" w:type="dxa"/>
                  <w:tcBorders>
                    <w:top w:val="single" w:sz="4" w:space="0" w:color="auto"/>
                    <w:left w:val="single" w:sz="4" w:space="0" w:color="auto"/>
                    <w:bottom w:val="single" w:sz="4" w:space="0" w:color="auto"/>
                    <w:right w:val="single" w:sz="4" w:space="0" w:color="auto"/>
                  </w:tcBorders>
                </w:tcPr>
                <w:p w14:paraId="6DEF2394"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39 155 480</w:t>
                  </w:r>
                  <w:r w:rsidRPr="00805C86">
                    <w:rPr>
                      <w:rFonts w:ascii="Times New Roman" w:hAnsi="Times New Roman" w:cs="Times New Roman"/>
                      <w:color w:val="000000"/>
                      <w:sz w:val="16"/>
                      <w:szCs w:val="16"/>
                    </w:rPr>
                    <w:t>,00</w:t>
                  </w:r>
                </w:p>
              </w:tc>
              <w:tc>
                <w:tcPr>
                  <w:tcW w:w="1152" w:type="dxa"/>
                  <w:tcBorders>
                    <w:top w:val="single" w:sz="4" w:space="0" w:color="auto"/>
                    <w:left w:val="single" w:sz="4" w:space="0" w:color="auto"/>
                    <w:bottom w:val="single" w:sz="4" w:space="0" w:color="auto"/>
                    <w:right w:val="single" w:sz="4" w:space="0" w:color="auto"/>
                  </w:tcBorders>
                </w:tcPr>
                <w:p w14:paraId="0A34DD2E"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39 587 580</w:t>
                  </w:r>
                  <w:r w:rsidRPr="00805C86">
                    <w:rPr>
                      <w:rFonts w:ascii="Times New Roman" w:hAnsi="Times New Roman" w:cs="Times New Roman"/>
                      <w:color w:val="000000"/>
                      <w:sz w:val="16"/>
                      <w:szCs w:val="16"/>
                    </w:rPr>
                    <w:t>,00</w:t>
                  </w:r>
                </w:p>
              </w:tc>
              <w:tc>
                <w:tcPr>
                  <w:tcW w:w="1192" w:type="dxa"/>
                  <w:tcBorders>
                    <w:top w:val="single" w:sz="4" w:space="0" w:color="auto"/>
                    <w:left w:val="single" w:sz="4" w:space="0" w:color="auto"/>
                    <w:bottom w:val="single" w:sz="4" w:space="0" w:color="auto"/>
                    <w:right w:val="single" w:sz="4" w:space="0" w:color="auto"/>
                  </w:tcBorders>
                </w:tcPr>
                <w:p w14:paraId="2915DD4B"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182 327 784</w:t>
                  </w:r>
                  <w:r w:rsidRPr="00805C86">
                    <w:rPr>
                      <w:rFonts w:ascii="Times New Roman" w:hAnsi="Times New Roman" w:cs="Times New Roman"/>
                      <w:color w:val="000000"/>
                      <w:sz w:val="16"/>
                      <w:szCs w:val="16"/>
                    </w:rPr>
                    <w:t>,00</w:t>
                  </w:r>
                </w:p>
              </w:tc>
            </w:tr>
            <w:tr w:rsidR="00AA2340" w:rsidRPr="00107374" w14:paraId="619F4D20" w14:textId="77777777" w:rsidTr="00410942">
              <w:trPr>
                <w:jc w:val="center"/>
              </w:trPr>
              <w:tc>
                <w:tcPr>
                  <w:tcW w:w="1846" w:type="dxa"/>
                  <w:tcBorders>
                    <w:top w:val="single" w:sz="4" w:space="0" w:color="auto"/>
                    <w:left w:val="single" w:sz="4" w:space="0" w:color="auto"/>
                    <w:bottom w:val="single" w:sz="4" w:space="0" w:color="auto"/>
                    <w:right w:val="single" w:sz="4" w:space="0" w:color="auto"/>
                  </w:tcBorders>
                  <w:vAlign w:val="center"/>
                </w:tcPr>
                <w:p w14:paraId="4BC5493F" w14:textId="77777777" w:rsidR="00AA2340" w:rsidRPr="00107374" w:rsidRDefault="00AA2340" w:rsidP="00410942">
                  <w:pPr>
                    <w:tabs>
                      <w:tab w:val="left" w:pos="1691"/>
                    </w:tabs>
                    <w:spacing w:line="100" w:lineRule="atLeast"/>
                    <w:ind w:left="-52" w:right="-22" w:firstLine="379"/>
                    <w:jc w:val="center"/>
                    <w:rPr>
                      <w:rFonts w:ascii="Times New Roman" w:hAnsi="Times New Roman" w:cs="Times New Roman"/>
                      <w:sz w:val="20"/>
                      <w:szCs w:val="20"/>
                    </w:rPr>
                  </w:pPr>
                  <w:r w:rsidRPr="00107374">
                    <w:rPr>
                      <w:rFonts w:ascii="Times New Roman" w:hAnsi="Times New Roman" w:cs="Times New Roman"/>
                      <w:sz w:val="20"/>
                      <w:szCs w:val="20"/>
                    </w:rPr>
                    <w:t>федеральный бюджет</w:t>
                  </w:r>
                </w:p>
              </w:tc>
              <w:tc>
                <w:tcPr>
                  <w:tcW w:w="1129" w:type="dxa"/>
                  <w:tcBorders>
                    <w:top w:val="single" w:sz="4" w:space="0" w:color="auto"/>
                    <w:left w:val="single" w:sz="4" w:space="0" w:color="auto"/>
                    <w:bottom w:val="single" w:sz="4" w:space="0" w:color="auto"/>
                    <w:right w:val="single" w:sz="4" w:space="0" w:color="auto"/>
                  </w:tcBorders>
                </w:tcPr>
                <w:p w14:paraId="6A97D6FE"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4" w:type="dxa"/>
                  <w:tcBorders>
                    <w:top w:val="single" w:sz="4" w:space="0" w:color="auto"/>
                    <w:left w:val="single" w:sz="4" w:space="0" w:color="auto"/>
                    <w:bottom w:val="single" w:sz="4" w:space="0" w:color="auto"/>
                    <w:right w:val="single" w:sz="4" w:space="0" w:color="auto"/>
                  </w:tcBorders>
                </w:tcPr>
                <w:p w14:paraId="5E1FB7B2"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2" w:type="dxa"/>
                  <w:tcBorders>
                    <w:top w:val="single" w:sz="4" w:space="0" w:color="auto"/>
                    <w:left w:val="single" w:sz="4" w:space="0" w:color="auto"/>
                    <w:bottom w:val="single" w:sz="4" w:space="0" w:color="auto"/>
                    <w:right w:val="single" w:sz="4" w:space="0" w:color="auto"/>
                  </w:tcBorders>
                </w:tcPr>
                <w:p w14:paraId="01D71750"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52" w:type="dxa"/>
                  <w:tcBorders>
                    <w:top w:val="single" w:sz="4" w:space="0" w:color="auto"/>
                    <w:left w:val="single" w:sz="4" w:space="0" w:color="auto"/>
                    <w:bottom w:val="single" w:sz="4" w:space="0" w:color="auto"/>
                    <w:right w:val="single" w:sz="4" w:space="0" w:color="auto"/>
                  </w:tcBorders>
                </w:tcPr>
                <w:p w14:paraId="33A5FDE7"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2" w:type="dxa"/>
                  <w:tcBorders>
                    <w:top w:val="single" w:sz="4" w:space="0" w:color="auto"/>
                    <w:left w:val="single" w:sz="4" w:space="0" w:color="auto"/>
                    <w:bottom w:val="single" w:sz="4" w:space="0" w:color="auto"/>
                    <w:right w:val="single" w:sz="4" w:space="0" w:color="auto"/>
                  </w:tcBorders>
                </w:tcPr>
                <w:p w14:paraId="020A5659"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AA2340" w:rsidRPr="00107374" w14:paraId="23EB8E19" w14:textId="77777777" w:rsidTr="00410942">
              <w:trPr>
                <w:jc w:val="center"/>
              </w:trPr>
              <w:tc>
                <w:tcPr>
                  <w:tcW w:w="1846" w:type="dxa"/>
                  <w:tcBorders>
                    <w:top w:val="single" w:sz="4" w:space="0" w:color="auto"/>
                    <w:left w:val="single" w:sz="4" w:space="0" w:color="auto"/>
                    <w:bottom w:val="single" w:sz="4" w:space="0" w:color="auto"/>
                    <w:right w:val="single" w:sz="4" w:space="0" w:color="auto"/>
                  </w:tcBorders>
                  <w:vAlign w:val="center"/>
                </w:tcPr>
                <w:p w14:paraId="375EB8B1" w14:textId="77777777" w:rsidR="00AA2340" w:rsidRPr="00107374" w:rsidRDefault="00AA2340" w:rsidP="00410942">
                  <w:pPr>
                    <w:spacing w:line="100" w:lineRule="atLeast"/>
                    <w:ind w:left="-52" w:right="-22"/>
                    <w:jc w:val="center"/>
                    <w:rPr>
                      <w:rFonts w:ascii="Times New Roman" w:hAnsi="Times New Roman" w:cs="Times New Roman"/>
                      <w:sz w:val="20"/>
                      <w:szCs w:val="20"/>
                    </w:rPr>
                  </w:pPr>
                  <w:r w:rsidRPr="00107374">
                    <w:rPr>
                      <w:rFonts w:ascii="Times New Roman" w:hAnsi="Times New Roman" w:cs="Times New Roman"/>
                      <w:sz w:val="20"/>
                      <w:szCs w:val="20"/>
                    </w:rPr>
                    <w:t>областной бюджет</w:t>
                  </w:r>
                </w:p>
              </w:tc>
              <w:tc>
                <w:tcPr>
                  <w:tcW w:w="1129" w:type="dxa"/>
                  <w:tcBorders>
                    <w:top w:val="single" w:sz="4" w:space="0" w:color="auto"/>
                    <w:left w:val="single" w:sz="4" w:space="0" w:color="auto"/>
                    <w:bottom w:val="single" w:sz="4" w:space="0" w:color="auto"/>
                    <w:right w:val="single" w:sz="4" w:space="0" w:color="auto"/>
                  </w:tcBorders>
                </w:tcPr>
                <w:p w14:paraId="47E036A4"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40 290 200</w:t>
                  </w:r>
                  <w:r w:rsidRPr="00805C86">
                    <w:rPr>
                      <w:rFonts w:ascii="Times New Roman" w:hAnsi="Times New Roman" w:cs="Times New Roman"/>
                      <w:color w:val="000000"/>
                      <w:sz w:val="16"/>
                      <w:szCs w:val="16"/>
                    </w:rPr>
                    <w:t>,00</w:t>
                  </w:r>
                </w:p>
              </w:tc>
              <w:tc>
                <w:tcPr>
                  <w:tcW w:w="1194" w:type="dxa"/>
                  <w:tcBorders>
                    <w:top w:val="single" w:sz="4" w:space="0" w:color="auto"/>
                    <w:left w:val="single" w:sz="4" w:space="0" w:color="auto"/>
                    <w:bottom w:val="single" w:sz="4" w:space="0" w:color="auto"/>
                    <w:right w:val="single" w:sz="4" w:space="0" w:color="auto"/>
                  </w:tcBorders>
                </w:tcPr>
                <w:p w14:paraId="7F9D1155"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40 026</w:t>
                  </w:r>
                  <w:r w:rsidRPr="00805C86">
                    <w:rPr>
                      <w:rFonts w:ascii="Times New Roman" w:hAnsi="Times New Roman" w:cs="Times New Roman"/>
                      <w:color w:val="000000"/>
                      <w:sz w:val="16"/>
                      <w:szCs w:val="16"/>
                    </w:rPr>
                    <w:t xml:space="preserve"> 000,00</w:t>
                  </w:r>
                </w:p>
              </w:tc>
              <w:tc>
                <w:tcPr>
                  <w:tcW w:w="1132" w:type="dxa"/>
                  <w:tcBorders>
                    <w:top w:val="single" w:sz="4" w:space="0" w:color="auto"/>
                    <w:left w:val="single" w:sz="4" w:space="0" w:color="auto"/>
                    <w:bottom w:val="single" w:sz="4" w:space="0" w:color="auto"/>
                    <w:right w:val="single" w:sz="4" w:space="0" w:color="auto"/>
                  </w:tcBorders>
                </w:tcPr>
                <w:p w14:paraId="47AEEF53"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24 </w:t>
                  </w:r>
                  <w:r>
                    <w:rPr>
                      <w:rFonts w:ascii="Times New Roman" w:hAnsi="Times New Roman" w:cs="Times New Roman"/>
                      <w:color w:val="000000"/>
                      <w:sz w:val="16"/>
                      <w:szCs w:val="16"/>
                    </w:rPr>
                    <w:t>653</w:t>
                  </w:r>
                  <w:r w:rsidRPr="00805C86">
                    <w:rPr>
                      <w:rFonts w:ascii="Times New Roman" w:hAnsi="Times New Roman" w:cs="Times New Roman"/>
                      <w:color w:val="000000"/>
                      <w:sz w:val="16"/>
                      <w:szCs w:val="16"/>
                    </w:rPr>
                    <w:t xml:space="preserve"> 000,00</w:t>
                  </w:r>
                </w:p>
              </w:tc>
              <w:tc>
                <w:tcPr>
                  <w:tcW w:w="1152" w:type="dxa"/>
                  <w:tcBorders>
                    <w:top w:val="single" w:sz="4" w:space="0" w:color="auto"/>
                    <w:left w:val="single" w:sz="4" w:space="0" w:color="auto"/>
                    <w:bottom w:val="single" w:sz="4" w:space="0" w:color="auto"/>
                    <w:right w:val="single" w:sz="4" w:space="0" w:color="auto"/>
                  </w:tcBorders>
                </w:tcPr>
                <w:p w14:paraId="1D203053"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24 653 000</w:t>
                  </w:r>
                  <w:r w:rsidRPr="00805C86">
                    <w:rPr>
                      <w:rFonts w:ascii="Times New Roman" w:hAnsi="Times New Roman" w:cs="Times New Roman"/>
                      <w:color w:val="000000"/>
                      <w:sz w:val="16"/>
                      <w:szCs w:val="16"/>
                    </w:rPr>
                    <w:t>,00</w:t>
                  </w:r>
                </w:p>
              </w:tc>
              <w:tc>
                <w:tcPr>
                  <w:tcW w:w="1192" w:type="dxa"/>
                  <w:tcBorders>
                    <w:top w:val="single" w:sz="4" w:space="0" w:color="auto"/>
                    <w:left w:val="single" w:sz="4" w:space="0" w:color="auto"/>
                    <w:bottom w:val="single" w:sz="4" w:space="0" w:color="auto"/>
                    <w:right w:val="single" w:sz="4" w:space="0" w:color="auto"/>
                  </w:tcBorders>
                </w:tcPr>
                <w:p w14:paraId="76EAAC94"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129 622 200,00</w:t>
                  </w:r>
                </w:p>
              </w:tc>
            </w:tr>
            <w:tr w:rsidR="00AA2340" w:rsidRPr="00107374" w14:paraId="270BABFA" w14:textId="77777777" w:rsidTr="00410942">
              <w:trPr>
                <w:jc w:val="center"/>
              </w:trPr>
              <w:tc>
                <w:tcPr>
                  <w:tcW w:w="1846" w:type="dxa"/>
                  <w:tcBorders>
                    <w:top w:val="single" w:sz="4" w:space="0" w:color="auto"/>
                    <w:left w:val="single" w:sz="4" w:space="0" w:color="auto"/>
                    <w:bottom w:val="single" w:sz="4" w:space="0" w:color="auto"/>
                    <w:right w:val="single" w:sz="4" w:space="0" w:color="auto"/>
                  </w:tcBorders>
                  <w:vAlign w:val="center"/>
                </w:tcPr>
                <w:p w14:paraId="1EB710F4" w14:textId="77777777" w:rsidR="00AA2340" w:rsidRPr="00107374" w:rsidRDefault="00AA2340" w:rsidP="00410942">
                  <w:pPr>
                    <w:spacing w:line="100" w:lineRule="atLeast"/>
                    <w:ind w:left="-52" w:right="-22"/>
                    <w:jc w:val="center"/>
                    <w:rPr>
                      <w:rFonts w:ascii="Times New Roman" w:hAnsi="Times New Roman" w:cs="Times New Roman"/>
                      <w:sz w:val="20"/>
                      <w:szCs w:val="20"/>
                    </w:rPr>
                  </w:pPr>
                  <w:r w:rsidRPr="00107374">
                    <w:rPr>
                      <w:rFonts w:ascii="Times New Roman" w:hAnsi="Times New Roman" w:cs="Times New Roman"/>
                      <w:sz w:val="20"/>
                      <w:szCs w:val="20"/>
                    </w:rPr>
                    <w:t>местный бюджет</w:t>
                  </w:r>
                </w:p>
              </w:tc>
              <w:tc>
                <w:tcPr>
                  <w:tcW w:w="1129" w:type="dxa"/>
                  <w:tcBorders>
                    <w:top w:val="single" w:sz="4" w:space="0" w:color="auto"/>
                    <w:left w:val="single" w:sz="4" w:space="0" w:color="auto"/>
                    <w:bottom w:val="single" w:sz="4" w:space="0" w:color="auto"/>
                    <w:right w:val="single" w:sz="4" w:space="0" w:color="auto"/>
                  </w:tcBorders>
                </w:tcPr>
                <w:p w14:paraId="70121922"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Pr>
                      <w:rFonts w:ascii="Times New Roman" w:hAnsi="Times New Roman" w:cs="Times New Roman"/>
                      <w:color w:val="000000"/>
                      <w:sz w:val="16"/>
                      <w:szCs w:val="16"/>
                    </w:rPr>
                    <w:t>017</w:t>
                  </w:r>
                  <w:r w:rsidRPr="00805C86">
                    <w:rPr>
                      <w:rFonts w:ascii="Times New Roman" w:hAnsi="Times New Roman" w:cs="Times New Roman"/>
                      <w:color w:val="000000"/>
                      <w:sz w:val="16"/>
                      <w:szCs w:val="16"/>
                    </w:rPr>
                    <w:t xml:space="preserve"> 144,00</w:t>
                  </w:r>
                </w:p>
              </w:tc>
              <w:tc>
                <w:tcPr>
                  <w:tcW w:w="1194" w:type="dxa"/>
                  <w:tcBorders>
                    <w:top w:val="single" w:sz="4" w:space="0" w:color="auto"/>
                    <w:left w:val="single" w:sz="4" w:space="0" w:color="auto"/>
                    <w:bottom w:val="single" w:sz="4" w:space="0" w:color="auto"/>
                    <w:right w:val="single" w:sz="4" w:space="0" w:color="auto"/>
                  </w:tcBorders>
                </w:tcPr>
                <w:p w14:paraId="015B2BE9"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11 252 980</w:t>
                  </w:r>
                  <w:r w:rsidRPr="00805C86">
                    <w:rPr>
                      <w:rFonts w:ascii="Times New Roman" w:hAnsi="Times New Roman" w:cs="Times New Roman"/>
                      <w:color w:val="000000"/>
                      <w:sz w:val="16"/>
                      <w:szCs w:val="16"/>
                    </w:rPr>
                    <w:t>,00</w:t>
                  </w:r>
                </w:p>
              </w:tc>
              <w:tc>
                <w:tcPr>
                  <w:tcW w:w="1132" w:type="dxa"/>
                  <w:tcBorders>
                    <w:top w:val="single" w:sz="4" w:space="0" w:color="auto"/>
                    <w:left w:val="single" w:sz="4" w:space="0" w:color="auto"/>
                    <w:bottom w:val="single" w:sz="4" w:space="0" w:color="auto"/>
                    <w:right w:val="single" w:sz="4" w:space="0" w:color="auto"/>
                  </w:tcBorders>
                </w:tcPr>
                <w:p w14:paraId="21B0352E"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Pr="00805C86">
                    <w:rPr>
                      <w:rFonts w:ascii="Times New Roman" w:hAnsi="Times New Roman" w:cs="Times New Roman"/>
                      <w:color w:val="000000"/>
                      <w:sz w:val="16"/>
                      <w:szCs w:val="16"/>
                    </w:rPr>
                    <w:t>,00</w:t>
                  </w:r>
                </w:p>
              </w:tc>
              <w:tc>
                <w:tcPr>
                  <w:tcW w:w="1152" w:type="dxa"/>
                  <w:tcBorders>
                    <w:top w:val="single" w:sz="4" w:space="0" w:color="auto"/>
                    <w:left w:val="single" w:sz="4" w:space="0" w:color="auto"/>
                    <w:bottom w:val="single" w:sz="4" w:space="0" w:color="auto"/>
                    <w:right w:val="single" w:sz="4" w:space="0" w:color="auto"/>
                  </w:tcBorders>
                </w:tcPr>
                <w:p w14:paraId="7FF4EDA4"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14 934 580</w:t>
                  </w:r>
                  <w:r w:rsidRPr="00805C86">
                    <w:rPr>
                      <w:rFonts w:ascii="Times New Roman" w:hAnsi="Times New Roman" w:cs="Times New Roman"/>
                      <w:color w:val="000000"/>
                      <w:sz w:val="16"/>
                      <w:szCs w:val="16"/>
                    </w:rPr>
                    <w:t>,00</w:t>
                  </w:r>
                </w:p>
              </w:tc>
              <w:tc>
                <w:tcPr>
                  <w:tcW w:w="1192" w:type="dxa"/>
                  <w:tcBorders>
                    <w:top w:val="single" w:sz="4" w:space="0" w:color="auto"/>
                    <w:left w:val="single" w:sz="4" w:space="0" w:color="auto"/>
                    <w:bottom w:val="single" w:sz="4" w:space="0" w:color="auto"/>
                    <w:right w:val="single" w:sz="4" w:space="0" w:color="auto"/>
                  </w:tcBorders>
                </w:tcPr>
                <w:p w14:paraId="724DA04D"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52 707 184,00</w:t>
                  </w:r>
                </w:p>
              </w:tc>
            </w:tr>
            <w:tr w:rsidR="00AA2340" w:rsidRPr="00107374" w14:paraId="7775FC8E" w14:textId="77777777" w:rsidTr="00410942">
              <w:trPr>
                <w:jc w:val="center"/>
              </w:trPr>
              <w:tc>
                <w:tcPr>
                  <w:tcW w:w="1846" w:type="dxa"/>
                  <w:tcBorders>
                    <w:top w:val="single" w:sz="4" w:space="0" w:color="auto"/>
                    <w:left w:val="single" w:sz="4" w:space="0" w:color="auto"/>
                    <w:bottom w:val="single" w:sz="4" w:space="0" w:color="auto"/>
                    <w:right w:val="single" w:sz="4" w:space="0" w:color="auto"/>
                  </w:tcBorders>
                  <w:vAlign w:val="center"/>
                </w:tcPr>
                <w:p w14:paraId="05D14EFF" w14:textId="77777777" w:rsidR="00AA2340" w:rsidRPr="00107374" w:rsidRDefault="00AA2340" w:rsidP="00410942">
                  <w:pPr>
                    <w:ind w:left="-52" w:right="-22"/>
                    <w:jc w:val="center"/>
                    <w:rPr>
                      <w:rFonts w:ascii="Times New Roman" w:hAnsi="Times New Roman" w:cs="Times New Roman"/>
                      <w:sz w:val="20"/>
                      <w:szCs w:val="20"/>
                    </w:rPr>
                  </w:pPr>
                  <w:r w:rsidRPr="00107374">
                    <w:rPr>
                      <w:rFonts w:ascii="Times New Roman" w:hAnsi="Times New Roman" w:cs="Times New Roman"/>
                      <w:sz w:val="20"/>
                      <w:szCs w:val="20"/>
                    </w:rPr>
                    <w:t>иные внебюджетные источники</w:t>
                  </w:r>
                </w:p>
              </w:tc>
              <w:tc>
                <w:tcPr>
                  <w:tcW w:w="1129" w:type="dxa"/>
                  <w:tcBorders>
                    <w:top w:val="single" w:sz="4" w:space="0" w:color="auto"/>
                    <w:left w:val="single" w:sz="4" w:space="0" w:color="auto"/>
                    <w:bottom w:val="single" w:sz="4" w:space="0" w:color="auto"/>
                    <w:right w:val="single" w:sz="4" w:space="0" w:color="auto"/>
                  </w:tcBorders>
                </w:tcPr>
                <w:p w14:paraId="49D03074"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4" w:type="dxa"/>
                  <w:tcBorders>
                    <w:top w:val="single" w:sz="4" w:space="0" w:color="auto"/>
                    <w:left w:val="single" w:sz="4" w:space="0" w:color="auto"/>
                    <w:bottom w:val="single" w:sz="4" w:space="0" w:color="auto"/>
                    <w:right w:val="single" w:sz="4" w:space="0" w:color="auto"/>
                  </w:tcBorders>
                </w:tcPr>
                <w:p w14:paraId="52DFA53C"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2" w:type="dxa"/>
                  <w:tcBorders>
                    <w:top w:val="single" w:sz="4" w:space="0" w:color="auto"/>
                    <w:left w:val="single" w:sz="4" w:space="0" w:color="auto"/>
                    <w:bottom w:val="single" w:sz="4" w:space="0" w:color="auto"/>
                    <w:right w:val="single" w:sz="4" w:space="0" w:color="auto"/>
                  </w:tcBorders>
                </w:tcPr>
                <w:p w14:paraId="68D2D97E"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52" w:type="dxa"/>
                  <w:tcBorders>
                    <w:top w:val="single" w:sz="4" w:space="0" w:color="auto"/>
                    <w:left w:val="single" w:sz="4" w:space="0" w:color="auto"/>
                    <w:bottom w:val="single" w:sz="4" w:space="0" w:color="auto"/>
                    <w:right w:val="single" w:sz="4" w:space="0" w:color="auto"/>
                  </w:tcBorders>
                </w:tcPr>
                <w:p w14:paraId="7BEEA9C9"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2" w:type="dxa"/>
                  <w:tcBorders>
                    <w:top w:val="single" w:sz="4" w:space="0" w:color="auto"/>
                    <w:left w:val="single" w:sz="4" w:space="0" w:color="auto"/>
                    <w:bottom w:val="single" w:sz="4" w:space="0" w:color="auto"/>
                    <w:right w:val="single" w:sz="4" w:space="0" w:color="auto"/>
                  </w:tcBorders>
                </w:tcPr>
                <w:p w14:paraId="0DF47D42"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bl>
          <w:p w14:paraId="0466BA8B" w14:textId="77777777" w:rsidR="00410942" w:rsidRPr="00380E46" w:rsidRDefault="00410942" w:rsidP="00410942">
            <w:pPr>
              <w:tabs>
                <w:tab w:val="left" w:pos="709"/>
              </w:tabs>
              <w:autoSpaceDE w:val="0"/>
              <w:rPr>
                <w:rFonts w:ascii="Times New Roman" w:hAnsi="Times New Roman" w:cs="Times New Roman"/>
              </w:rPr>
            </w:pPr>
          </w:p>
        </w:tc>
      </w:tr>
      <w:tr w:rsidR="00410942" w:rsidRPr="00380E46" w14:paraId="083310E9" w14:textId="77777777" w:rsidTr="00410942">
        <w:tc>
          <w:tcPr>
            <w:tcW w:w="2055" w:type="dxa"/>
            <w:shd w:val="clear" w:color="auto" w:fill="auto"/>
          </w:tcPr>
          <w:p w14:paraId="7FF7530F" w14:textId="77777777" w:rsidR="00410942" w:rsidRPr="00380E46" w:rsidRDefault="00410942" w:rsidP="00410942">
            <w:pPr>
              <w:rPr>
                <w:rFonts w:ascii="Times New Roman" w:hAnsi="Times New Roman" w:cs="Times New Roman"/>
              </w:rPr>
            </w:pPr>
            <w:r w:rsidRPr="00380E46">
              <w:rPr>
                <w:rFonts w:ascii="Times New Roman" w:hAnsi="Times New Roman" w:cs="Times New Roman"/>
              </w:rPr>
              <w:t>Ожидаемые конечные результаты реализации муниципальной программы</w:t>
            </w:r>
          </w:p>
        </w:tc>
        <w:tc>
          <w:tcPr>
            <w:tcW w:w="7514" w:type="dxa"/>
            <w:shd w:val="clear" w:color="auto" w:fill="auto"/>
          </w:tcPr>
          <w:p w14:paraId="4E3A6E25"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За период реализации муниципальной программы предполагается достичь следующих результатов:</w:t>
            </w:r>
          </w:p>
          <w:p w14:paraId="32A0597C" w14:textId="77777777" w:rsidR="00410942" w:rsidRPr="00380E46" w:rsidRDefault="00410942" w:rsidP="00410942">
            <w:pPr>
              <w:tabs>
                <w:tab w:val="left" w:pos="709"/>
              </w:tabs>
              <w:autoSpaceDE w:val="0"/>
              <w:autoSpaceDN w:val="0"/>
              <w:adjustRightInd w:val="0"/>
              <w:rPr>
                <w:rFonts w:ascii="Times New Roman" w:hAnsi="Times New Roman" w:cs="Times New Roman"/>
              </w:rPr>
            </w:pPr>
            <w:r>
              <w:rPr>
                <w:rFonts w:ascii="Times New Roman" w:hAnsi="Times New Roman" w:cs="Times New Roman"/>
              </w:rPr>
              <w:t>к 2028</w:t>
            </w:r>
            <w:r w:rsidRPr="00380E46">
              <w:rPr>
                <w:rFonts w:ascii="Times New Roman" w:hAnsi="Times New Roman" w:cs="Times New Roman"/>
              </w:rPr>
              <w:t xml:space="preserve"> году осуществить ремонт </w:t>
            </w:r>
            <w:r>
              <w:rPr>
                <w:rFonts w:ascii="Times New Roman" w:hAnsi="Times New Roman" w:cs="Times New Roman"/>
              </w:rPr>
              <w:t>5,5</w:t>
            </w:r>
            <w:r w:rsidRPr="00380E46">
              <w:rPr>
                <w:rFonts w:ascii="Times New Roman" w:hAnsi="Times New Roman" w:cs="Times New Roman"/>
              </w:rPr>
              <w:t xml:space="preserve"> км автомобильных дорог общего пользования местного значения</w:t>
            </w:r>
            <w:r>
              <w:rPr>
                <w:rFonts w:ascii="Times New Roman" w:hAnsi="Times New Roman" w:cs="Times New Roman"/>
              </w:rPr>
              <w:t xml:space="preserve"> и искусственных сооружений на них</w:t>
            </w:r>
            <w:r w:rsidRPr="00380E46">
              <w:rPr>
                <w:rFonts w:ascii="Times New Roman" w:hAnsi="Times New Roman" w:cs="Times New Roman"/>
              </w:rPr>
              <w:t>;</w:t>
            </w:r>
          </w:p>
          <w:p w14:paraId="4C95ADEE" w14:textId="77777777" w:rsidR="00410942" w:rsidRPr="00380E46" w:rsidRDefault="00410942" w:rsidP="00410942">
            <w:pPr>
              <w:tabs>
                <w:tab w:val="left" w:pos="709"/>
              </w:tabs>
              <w:autoSpaceDE w:val="0"/>
              <w:autoSpaceDN w:val="0"/>
              <w:adjustRightInd w:val="0"/>
              <w:rPr>
                <w:rFonts w:ascii="Times New Roman" w:hAnsi="Times New Roman" w:cs="Times New Roman"/>
              </w:rPr>
            </w:pPr>
            <w:r w:rsidRPr="00380E46">
              <w:rPr>
                <w:rFonts w:ascii="Times New Roman" w:hAnsi="Times New Roman" w:cs="Times New Roman"/>
              </w:rPr>
              <w:t xml:space="preserve">- ежегодно осуществлять </w:t>
            </w:r>
            <w:r w:rsidRPr="0036657B">
              <w:rPr>
                <w:rFonts w:ascii="Times New Roman" w:hAnsi="Times New Roman" w:cs="Times New Roman"/>
              </w:rPr>
              <w:t xml:space="preserve">содержание </w:t>
            </w:r>
            <w:r w:rsidRPr="0036657B">
              <w:rPr>
                <w:rFonts w:ascii="Times New Roman" w:hAnsi="Times New Roman" w:cs="Times New Roman"/>
                <w:color w:val="000000"/>
              </w:rPr>
              <w:t>363,884</w:t>
            </w:r>
            <w:r w:rsidRPr="0036657B">
              <w:rPr>
                <w:rFonts w:ascii="Times New Roman" w:hAnsi="Times New Roman" w:cs="Times New Roman"/>
              </w:rPr>
              <w:t>км</w:t>
            </w:r>
            <w:r w:rsidRPr="00380E46">
              <w:rPr>
                <w:rFonts w:ascii="Times New Roman" w:hAnsi="Times New Roman" w:cs="Times New Roman"/>
              </w:rPr>
              <w:t xml:space="preserve"> автомобильных дорог общего по</w:t>
            </w:r>
            <w:r>
              <w:rPr>
                <w:rFonts w:ascii="Times New Roman" w:hAnsi="Times New Roman" w:cs="Times New Roman"/>
              </w:rPr>
              <w:t>льзования местного значения</w:t>
            </w:r>
            <w:r w:rsidRPr="00380E46">
              <w:rPr>
                <w:rFonts w:ascii="Times New Roman" w:hAnsi="Times New Roman" w:cs="Times New Roman"/>
              </w:rPr>
              <w:t>;</w:t>
            </w:r>
          </w:p>
          <w:p w14:paraId="253E7308" w14:textId="77777777" w:rsidR="00410942" w:rsidRDefault="00410942" w:rsidP="00410942">
            <w:pPr>
              <w:tabs>
                <w:tab w:val="left" w:pos="709"/>
              </w:tabs>
              <w:autoSpaceDE w:val="0"/>
              <w:autoSpaceDN w:val="0"/>
              <w:adjustRightInd w:val="0"/>
              <w:rPr>
                <w:rFonts w:ascii="Times New Roman" w:hAnsi="Times New Roman" w:cs="Times New Roman"/>
              </w:rPr>
            </w:pPr>
            <w:r>
              <w:rPr>
                <w:rFonts w:ascii="Times New Roman" w:hAnsi="Times New Roman" w:cs="Times New Roman"/>
              </w:rPr>
              <w:t>- к 2028</w:t>
            </w:r>
            <w:r w:rsidRPr="00380E46">
              <w:rPr>
                <w:rFonts w:ascii="Times New Roman" w:hAnsi="Times New Roman" w:cs="Times New Roman"/>
              </w:rPr>
              <w:t xml:space="preserve"> году сократить долю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до </w:t>
            </w:r>
            <w:r>
              <w:rPr>
                <w:rFonts w:ascii="Times New Roman" w:hAnsi="Times New Roman" w:cs="Times New Roman"/>
              </w:rPr>
              <w:t>79,9</w:t>
            </w:r>
            <w:r w:rsidRPr="005E62F4">
              <w:rPr>
                <w:rFonts w:ascii="Times New Roman" w:hAnsi="Times New Roman" w:cs="Times New Roman"/>
              </w:rPr>
              <w:t>%;</w:t>
            </w:r>
          </w:p>
          <w:p w14:paraId="67CFBF23" w14:textId="77777777" w:rsidR="00410942" w:rsidRPr="00354245" w:rsidRDefault="00410942" w:rsidP="00410942">
            <w:pPr>
              <w:tabs>
                <w:tab w:val="left" w:pos="709"/>
              </w:tabs>
              <w:autoSpaceDE w:val="0"/>
              <w:autoSpaceDN w:val="0"/>
              <w:adjustRightInd w:val="0"/>
              <w:rPr>
                <w:rFonts w:ascii="Times New Roman" w:hAnsi="Times New Roman" w:cs="Times New Roman"/>
              </w:rPr>
            </w:pPr>
            <w:r>
              <w:rPr>
                <w:rFonts w:ascii="Times New Roman" w:hAnsi="Times New Roman" w:cs="Times New Roman"/>
              </w:rPr>
              <w:t>- к 2028</w:t>
            </w:r>
            <w:r w:rsidRPr="00354245">
              <w:rPr>
                <w:rFonts w:ascii="Times New Roman" w:hAnsi="Times New Roman" w:cs="Times New Roman"/>
              </w:rPr>
              <w:t xml:space="preserve"> году удержать на уровне </w:t>
            </w:r>
            <w:r>
              <w:rPr>
                <w:rFonts w:ascii="Times New Roman" w:hAnsi="Times New Roman" w:cs="Times New Roman"/>
              </w:rPr>
              <w:t>0 к</w:t>
            </w:r>
            <w:r w:rsidRPr="00354245">
              <w:rPr>
                <w:rFonts w:ascii="Times New Roman" w:hAnsi="Times New Roman" w:cs="Times New Roman"/>
              </w:rPr>
              <w:t xml:space="preserve">оличество </w:t>
            </w:r>
            <w:r w:rsidRPr="00354245">
              <w:rPr>
                <w:rFonts w:ascii="Times New Roman" w:hAnsi="Times New Roman" w:cs="Times New Roman"/>
                <w:color w:val="444444"/>
                <w:shd w:val="clear" w:color="auto" w:fill="FFFFFF"/>
              </w:rPr>
              <w:t>дорожно-транспортных происшествий, связанных с неудовлетворительными дорожными условиями на автомобильных дорогах</w:t>
            </w:r>
          </w:p>
          <w:p w14:paraId="27E49BA0" w14:textId="77777777" w:rsidR="00410942" w:rsidRPr="00380E46" w:rsidRDefault="00410942" w:rsidP="00410942">
            <w:pPr>
              <w:pStyle w:val="ConsPlusCell"/>
              <w:rPr>
                <w:rFonts w:ascii="Times New Roman" w:hAnsi="Times New Roman" w:cs="Times New Roman"/>
                <w:sz w:val="24"/>
                <w:szCs w:val="24"/>
              </w:rPr>
            </w:pPr>
            <w:r>
              <w:rPr>
                <w:rFonts w:ascii="Times New Roman" w:hAnsi="Times New Roman" w:cs="Times New Roman"/>
                <w:sz w:val="24"/>
                <w:szCs w:val="24"/>
              </w:rPr>
              <w:t>- к 2028</w:t>
            </w:r>
            <w:r w:rsidRPr="00354245">
              <w:rPr>
                <w:rFonts w:ascii="Times New Roman" w:hAnsi="Times New Roman" w:cs="Times New Roman"/>
                <w:sz w:val="24"/>
                <w:szCs w:val="24"/>
              </w:rPr>
              <w:t xml:space="preserve"> году удержать на уровне 0,19% долю населения, проживающего в населенных пунктах, не имеющих регулярно</w:t>
            </w:r>
            <w:r w:rsidRPr="00380E46">
              <w:rPr>
                <w:rFonts w:ascii="Times New Roman" w:hAnsi="Times New Roman" w:cs="Times New Roman"/>
                <w:sz w:val="24"/>
                <w:szCs w:val="24"/>
              </w:rPr>
              <w:t>го автобусного сообщения с административным центром муниципального округа в общей численности населения.</w:t>
            </w:r>
          </w:p>
        </w:tc>
      </w:tr>
    </w:tbl>
    <w:p w14:paraId="2A1C6E92" w14:textId="77777777" w:rsidR="00DA04A7" w:rsidRPr="00D75865" w:rsidRDefault="00DA04A7" w:rsidP="00D75865">
      <w:pPr>
        <w:pStyle w:val="af0"/>
        <w:ind w:left="1142"/>
        <w:rPr>
          <w:rFonts w:ascii="Times New Roman" w:hAnsi="Times New Roman"/>
          <w:b/>
          <w:sz w:val="28"/>
          <w:szCs w:val="28"/>
        </w:rPr>
      </w:pPr>
    </w:p>
    <w:p w14:paraId="1FCAAC29" w14:textId="77777777" w:rsidR="00286CC7" w:rsidRPr="00380E46" w:rsidRDefault="00286CC7" w:rsidP="00286CC7">
      <w:pPr>
        <w:widowControl/>
        <w:ind w:left="357"/>
        <w:jc w:val="both"/>
        <w:rPr>
          <w:rFonts w:ascii="Times New Roman" w:hAnsi="Times New Roman" w:cs="Times New Roman"/>
          <w:b/>
          <w:bCs/>
        </w:rPr>
      </w:pPr>
    </w:p>
    <w:p w14:paraId="3D3B618F" w14:textId="77777777" w:rsidR="00725304" w:rsidRPr="00725304" w:rsidRDefault="00286CC7" w:rsidP="00BF1DAB">
      <w:pPr>
        <w:pStyle w:val="af0"/>
        <w:numPr>
          <w:ilvl w:val="0"/>
          <w:numId w:val="8"/>
        </w:numPr>
        <w:tabs>
          <w:tab w:val="left" w:pos="709"/>
          <w:tab w:val="left" w:pos="1134"/>
          <w:tab w:val="left" w:pos="6237"/>
          <w:tab w:val="left" w:pos="6663"/>
          <w:tab w:val="left" w:pos="7371"/>
          <w:tab w:val="left" w:pos="7513"/>
          <w:tab w:val="left" w:pos="7797"/>
          <w:tab w:val="left" w:pos="8222"/>
        </w:tabs>
        <w:autoSpaceDE w:val="0"/>
        <w:ind w:left="0" w:firstLine="709"/>
        <w:jc w:val="both"/>
        <w:rPr>
          <w:rFonts w:ascii="Times New Roman" w:hAnsi="Times New Roman"/>
          <w:sz w:val="28"/>
          <w:szCs w:val="28"/>
        </w:rPr>
      </w:pPr>
      <w:r>
        <w:rPr>
          <w:rFonts w:ascii="Times New Roman" w:hAnsi="Times New Roman"/>
          <w:sz w:val="28"/>
          <w:szCs w:val="28"/>
        </w:rPr>
        <w:t>В разделе 1</w:t>
      </w:r>
      <w:r w:rsidR="00725304">
        <w:rPr>
          <w:rFonts w:ascii="Times New Roman" w:hAnsi="Times New Roman"/>
          <w:sz w:val="28"/>
          <w:szCs w:val="28"/>
        </w:rPr>
        <w:t>«</w:t>
      </w:r>
      <w:r w:rsidR="00725304" w:rsidRPr="00286CC7">
        <w:rPr>
          <w:rFonts w:ascii="Times New Roman" w:hAnsi="Times New Roman"/>
          <w:bCs/>
          <w:sz w:val="28"/>
          <w:szCs w:val="28"/>
        </w:rPr>
        <w:t>Общая характеристика сферы реализации муниципальной программы, в том числе формулировки основных проблем в указанной сфере и прогноз её развития</w:t>
      </w:r>
      <w:r w:rsidR="00725304">
        <w:rPr>
          <w:rFonts w:ascii="Times New Roman" w:hAnsi="Times New Roman"/>
          <w:bCs/>
          <w:sz w:val="28"/>
          <w:szCs w:val="28"/>
        </w:rPr>
        <w:t>»</w:t>
      </w:r>
      <w:r w:rsidR="00725304" w:rsidRPr="00725304">
        <w:rPr>
          <w:rFonts w:ascii="Times New Roman" w:hAnsi="Times New Roman"/>
          <w:bCs/>
          <w:sz w:val="28"/>
          <w:szCs w:val="28"/>
        </w:rPr>
        <w:t xml:space="preserve"> </w:t>
      </w:r>
      <w:r w:rsidR="00725304">
        <w:rPr>
          <w:rFonts w:ascii="Times New Roman" w:hAnsi="Times New Roman"/>
          <w:bCs/>
          <w:sz w:val="28"/>
          <w:szCs w:val="28"/>
        </w:rPr>
        <w:t>второй абзац изложить в новой редакции:</w:t>
      </w:r>
    </w:p>
    <w:p w14:paraId="2A1A7B6D" w14:textId="77777777" w:rsidR="00DA04A7" w:rsidRDefault="00AB729E" w:rsidP="00725304">
      <w:pPr>
        <w:pStyle w:val="af0"/>
        <w:tabs>
          <w:tab w:val="left" w:pos="709"/>
          <w:tab w:val="left" w:pos="1134"/>
          <w:tab w:val="left" w:pos="6237"/>
          <w:tab w:val="left" w:pos="6663"/>
          <w:tab w:val="left" w:pos="7371"/>
          <w:tab w:val="left" w:pos="7513"/>
          <w:tab w:val="left" w:pos="7797"/>
          <w:tab w:val="left" w:pos="8222"/>
        </w:tabs>
        <w:autoSpaceDE w:val="0"/>
        <w:spacing w:after="0"/>
        <w:ind w:left="0" w:firstLine="709"/>
        <w:rPr>
          <w:rFonts w:ascii="Times New Roman" w:hAnsi="Times New Roman"/>
          <w:sz w:val="28"/>
          <w:szCs w:val="28"/>
        </w:rPr>
      </w:pPr>
      <w:r>
        <w:rPr>
          <w:rFonts w:ascii="Times New Roman" w:hAnsi="Times New Roman"/>
          <w:sz w:val="28"/>
          <w:szCs w:val="28"/>
        </w:rPr>
        <w:t>«</w:t>
      </w:r>
      <w:r w:rsidR="00725304" w:rsidRPr="00380E46">
        <w:rPr>
          <w:rFonts w:ascii="Times New Roman" w:hAnsi="Times New Roman"/>
          <w:sz w:val="28"/>
          <w:szCs w:val="28"/>
        </w:rPr>
        <w:t>Общая</w:t>
      </w:r>
      <w:r w:rsidR="00725304" w:rsidRPr="00725304">
        <w:rPr>
          <w:rFonts w:ascii="Times New Roman" w:hAnsi="Times New Roman"/>
          <w:sz w:val="28"/>
          <w:szCs w:val="28"/>
        </w:rPr>
        <w:t xml:space="preserve"> </w:t>
      </w:r>
      <w:r w:rsidR="00725304" w:rsidRPr="00380E46">
        <w:rPr>
          <w:rFonts w:ascii="Times New Roman" w:hAnsi="Times New Roman"/>
          <w:sz w:val="28"/>
          <w:szCs w:val="28"/>
        </w:rPr>
        <w:t>протяженность автомобильных дорог общего пользования мес</w:t>
      </w:r>
      <w:r w:rsidR="00725304">
        <w:rPr>
          <w:rFonts w:ascii="Times New Roman" w:hAnsi="Times New Roman"/>
          <w:sz w:val="28"/>
          <w:szCs w:val="28"/>
        </w:rPr>
        <w:t>тного значения составляет 363</w:t>
      </w:r>
      <w:r w:rsidR="00725304" w:rsidRPr="00380E46">
        <w:rPr>
          <w:rFonts w:ascii="Times New Roman" w:hAnsi="Times New Roman"/>
          <w:sz w:val="28"/>
          <w:szCs w:val="28"/>
        </w:rPr>
        <w:t>,</w:t>
      </w:r>
      <w:r w:rsidR="00725304">
        <w:rPr>
          <w:rFonts w:ascii="Times New Roman" w:hAnsi="Times New Roman"/>
          <w:sz w:val="28"/>
          <w:szCs w:val="28"/>
        </w:rPr>
        <w:t>884</w:t>
      </w:r>
      <w:r w:rsidR="00725304" w:rsidRPr="00380E46">
        <w:rPr>
          <w:rFonts w:ascii="Times New Roman" w:hAnsi="Times New Roman"/>
          <w:sz w:val="28"/>
          <w:szCs w:val="28"/>
        </w:rPr>
        <w:t xml:space="preserve"> км, из них:</w:t>
      </w:r>
      <w:r w:rsidR="00725304" w:rsidRPr="00725304">
        <w:rPr>
          <w:rFonts w:ascii="Times New Roman" w:hAnsi="Times New Roman"/>
          <w:sz w:val="28"/>
          <w:szCs w:val="28"/>
        </w:rPr>
        <w:t xml:space="preserve"> </w:t>
      </w:r>
      <w:r w:rsidR="00725304">
        <w:rPr>
          <w:rFonts w:ascii="Times New Roman" w:hAnsi="Times New Roman"/>
          <w:sz w:val="28"/>
          <w:szCs w:val="28"/>
        </w:rPr>
        <w:t xml:space="preserve">                                        1)</w:t>
      </w:r>
      <w:r w:rsidR="00725304" w:rsidRPr="00286CC7">
        <w:rPr>
          <w:rFonts w:ascii="Times New Roman" w:hAnsi="Times New Roman"/>
          <w:sz w:val="28"/>
          <w:szCs w:val="28"/>
        </w:rPr>
        <w:t>автомобильных</w:t>
      </w:r>
      <w:r w:rsidR="00725304" w:rsidRPr="00725304">
        <w:rPr>
          <w:rFonts w:ascii="Times New Roman" w:hAnsi="Times New Roman"/>
          <w:sz w:val="28"/>
          <w:szCs w:val="28"/>
        </w:rPr>
        <w:t xml:space="preserve"> </w:t>
      </w:r>
      <w:r w:rsidR="00725304" w:rsidRPr="00286CC7">
        <w:rPr>
          <w:rFonts w:ascii="Times New Roman" w:hAnsi="Times New Roman"/>
          <w:sz w:val="28"/>
          <w:szCs w:val="28"/>
        </w:rPr>
        <w:t xml:space="preserve">дорог общего пользования местного значения вне границ населенных пунктов – </w:t>
      </w:r>
      <w:r w:rsidR="00725304" w:rsidRPr="00725304">
        <w:rPr>
          <w:rFonts w:ascii="Times New Roman" w:hAnsi="Times New Roman"/>
          <w:color w:val="000000"/>
          <w:sz w:val="28"/>
          <w:szCs w:val="28"/>
        </w:rPr>
        <w:t>207,575</w:t>
      </w:r>
      <w:r w:rsidR="00725304" w:rsidRPr="00725304">
        <w:rPr>
          <w:rFonts w:ascii="Times New Roman" w:hAnsi="Times New Roman"/>
          <w:sz w:val="28"/>
          <w:szCs w:val="28"/>
        </w:rPr>
        <w:t>км;</w:t>
      </w:r>
      <w:r w:rsidR="00725304">
        <w:rPr>
          <w:rFonts w:ascii="Times New Roman" w:hAnsi="Times New Roman"/>
          <w:sz w:val="28"/>
          <w:szCs w:val="28"/>
        </w:rPr>
        <w:t xml:space="preserve">                                                    2)автомобильных</w:t>
      </w:r>
      <w:r w:rsidR="00725304" w:rsidRPr="00725304">
        <w:rPr>
          <w:rFonts w:ascii="Times New Roman" w:hAnsi="Times New Roman"/>
          <w:sz w:val="28"/>
          <w:szCs w:val="28"/>
        </w:rPr>
        <w:t xml:space="preserve"> </w:t>
      </w:r>
      <w:r w:rsidR="00725304" w:rsidRPr="00286CC7">
        <w:rPr>
          <w:rFonts w:ascii="Times New Roman" w:hAnsi="Times New Roman"/>
          <w:sz w:val="28"/>
          <w:szCs w:val="28"/>
        </w:rPr>
        <w:t xml:space="preserve">дорог общего пользования местного значения в границах населенных пунктов – </w:t>
      </w:r>
      <w:r w:rsidR="00725304" w:rsidRPr="00725304">
        <w:rPr>
          <w:rFonts w:ascii="Times New Roman" w:hAnsi="Times New Roman"/>
          <w:color w:val="000000"/>
          <w:sz w:val="28"/>
          <w:szCs w:val="28"/>
        </w:rPr>
        <w:t>156,309</w:t>
      </w:r>
      <w:r w:rsidR="00725304" w:rsidRPr="00725304">
        <w:rPr>
          <w:rFonts w:ascii="Times New Roman" w:hAnsi="Times New Roman"/>
          <w:sz w:val="28"/>
          <w:szCs w:val="28"/>
        </w:rPr>
        <w:t>км</w:t>
      </w:r>
      <w:r>
        <w:rPr>
          <w:rFonts w:ascii="Times New Roman" w:hAnsi="Times New Roman"/>
          <w:sz w:val="28"/>
          <w:szCs w:val="28"/>
        </w:rPr>
        <w:t>;»</w:t>
      </w:r>
    </w:p>
    <w:p w14:paraId="54FDBB38" w14:textId="77777777" w:rsidR="00C63480" w:rsidRDefault="00C63480" w:rsidP="00C63480">
      <w:pPr>
        <w:autoSpaceDE w:val="0"/>
        <w:autoSpaceDN w:val="0"/>
        <w:adjustRightInd w:val="0"/>
        <w:jc w:val="both"/>
        <w:rPr>
          <w:rFonts w:ascii="Times New Roman" w:hAnsi="Times New Roman"/>
          <w:sz w:val="28"/>
          <w:szCs w:val="28"/>
        </w:rPr>
      </w:pPr>
      <w:r>
        <w:rPr>
          <w:rFonts w:ascii="Times New Roman" w:hAnsi="Times New Roman"/>
          <w:b/>
          <w:sz w:val="28"/>
          <w:szCs w:val="28"/>
        </w:rPr>
        <w:lastRenderedPageBreak/>
        <w:t xml:space="preserve">          </w:t>
      </w:r>
      <w:r w:rsidRPr="00C63480">
        <w:rPr>
          <w:rFonts w:ascii="Times New Roman" w:hAnsi="Times New Roman"/>
          <w:b/>
          <w:sz w:val="28"/>
          <w:szCs w:val="28"/>
        </w:rPr>
        <w:t>3</w:t>
      </w:r>
      <w:r>
        <w:rPr>
          <w:rFonts w:ascii="Times New Roman" w:hAnsi="Times New Roman"/>
          <w:b/>
          <w:sz w:val="28"/>
          <w:szCs w:val="28"/>
        </w:rPr>
        <w:t xml:space="preserve">  </w:t>
      </w:r>
      <w:r>
        <w:rPr>
          <w:rFonts w:ascii="Times New Roman" w:hAnsi="Times New Roman"/>
          <w:sz w:val="28"/>
          <w:szCs w:val="28"/>
        </w:rPr>
        <w:t>В разделе 2 «</w:t>
      </w:r>
      <w:r w:rsidRPr="00C63480">
        <w:rPr>
          <w:rFonts w:ascii="Times New Roman" w:hAnsi="Times New Roman" w:cs="Times New Roman"/>
          <w:sz w:val="28"/>
          <w:szCs w:val="28"/>
        </w:rPr>
        <w:t xml:space="preserve">Приоритеты муниципальной политики в сфере реализации муниципальной программы,  цели, задачи, целевые показатели эффективности реализации муниципальной программы, описание ожидаемых конечных результатов реализации, сроков и этапов </w:t>
      </w:r>
      <w:r w:rsidRPr="00C63480">
        <w:rPr>
          <w:rFonts w:ascii="Times New Roman" w:hAnsi="Times New Roman"/>
          <w:sz w:val="28"/>
          <w:szCs w:val="28"/>
        </w:rPr>
        <w:t>реализации муниципальной программы</w:t>
      </w:r>
      <w:r>
        <w:rPr>
          <w:rFonts w:ascii="Times New Roman" w:hAnsi="Times New Roman"/>
          <w:sz w:val="28"/>
          <w:szCs w:val="28"/>
        </w:rPr>
        <w:t>» абзац</w:t>
      </w:r>
      <w:r w:rsidR="00AB729E">
        <w:rPr>
          <w:rFonts w:ascii="Times New Roman" w:hAnsi="Times New Roman"/>
          <w:sz w:val="28"/>
          <w:szCs w:val="28"/>
        </w:rPr>
        <w:t>ы</w:t>
      </w:r>
      <w:r>
        <w:rPr>
          <w:rFonts w:ascii="Times New Roman" w:hAnsi="Times New Roman"/>
          <w:sz w:val="28"/>
          <w:szCs w:val="28"/>
        </w:rPr>
        <w:t>:</w:t>
      </w:r>
    </w:p>
    <w:p w14:paraId="25043D25" w14:textId="77777777" w:rsidR="00C63480" w:rsidRPr="00380E46" w:rsidRDefault="00C63480" w:rsidP="00C63480">
      <w:pPr>
        <w:ind w:firstLine="851"/>
        <w:jc w:val="both"/>
        <w:rPr>
          <w:rFonts w:ascii="Times New Roman" w:hAnsi="Times New Roman" w:cs="Times New Roman"/>
          <w:sz w:val="28"/>
          <w:szCs w:val="28"/>
        </w:rPr>
      </w:pPr>
      <w:r>
        <w:rPr>
          <w:rFonts w:ascii="Times New Roman" w:hAnsi="Times New Roman" w:cs="Times New Roman"/>
          <w:sz w:val="28"/>
          <w:szCs w:val="28"/>
        </w:rPr>
        <w:t>«</w:t>
      </w:r>
      <w:r w:rsidRPr="00380E46">
        <w:rPr>
          <w:rFonts w:ascii="Times New Roman" w:hAnsi="Times New Roman" w:cs="Times New Roman"/>
          <w:sz w:val="28"/>
          <w:szCs w:val="28"/>
        </w:rPr>
        <w:t xml:space="preserve">За период реализации муниципальной программы предполагается </w:t>
      </w:r>
      <w:r>
        <w:rPr>
          <w:rFonts w:ascii="Times New Roman" w:hAnsi="Times New Roman" w:cs="Times New Roman"/>
          <w:sz w:val="28"/>
          <w:szCs w:val="28"/>
        </w:rPr>
        <w:t xml:space="preserve">к 2027 году </w:t>
      </w:r>
      <w:r w:rsidRPr="00380E46">
        <w:rPr>
          <w:rFonts w:ascii="Times New Roman" w:hAnsi="Times New Roman" w:cs="Times New Roman"/>
          <w:sz w:val="28"/>
          <w:szCs w:val="28"/>
        </w:rPr>
        <w:t>достичь следующих результатов:</w:t>
      </w:r>
    </w:p>
    <w:p w14:paraId="2EAA7A33" w14:textId="77777777" w:rsidR="00C63480" w:rsidRPr="00380E46" w:rsidRDefault="00C63480" w:rsidP="00C63480">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О</w:t>
      </w:r>
      <w:r>
        <w:rPr>
          <w:rFonts w:ascii="Times New Roman" w:hAnsi="Times New Roman" w:cs="Times New Roman"/>
          <w:sz w:val="28"/>
          <w:szCs w:val="28"/>
        </w:rPr>
        <w:t>существить ремонт 3,5</w:t>
      </w:r>
      <w:r w:rsidRPr="00380E46">
        <w:rPr>
          <w:rFonts w:ascii="Times New Roman" w:hAnsi="Times New Roman" w:cs="Times New Roman"/>
          <w:sz w:val="28"/>
          <w:szCs w:val="28"/>
        </w:rPr>
        <w:t xml:space="preserve"> км автомобильных дорог общего пользования местного значения</w:t>
      </w:r>
      <w:r>
        <w:rPr>
          <w:rFonts w:ascii="Times New Roman" w:hAnsi="Times New Roman" w:cs="Times New Roman"/>
          <w:sz w:val="28"/>
          <w:szCs w:val="28"/>
        </w:rPr>
        <w:t>, в том числе участок автодороги Лебяжье-Лаж-Кузнецово, участок автодороги ул. Советская пгт. Лебяжье;</w:t>
      </w:r>
    </w:p>
    <w:p w14:paraId="5D1ED47C" w14:textId="77777777" w:rsidR="00C63480" w:rsidRPr="00380E46" w:rsidRDefault="00C63480" w:rsidP="00C63480">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ежег</w:t>
      </w:r>
      <w:r>
        <w:rPr>
          <w:rFonts w:ascii="Times New Roman" w:hAnsi="Times New Roman" w:cs="Times New Roman"/>
          <w:sz w:val="28"/>
          <w:szCs w:val="28"/>
        </w:rPr>
        <w:t>одно осуществлять содержание 366</w:t>
      </w:r>
      <w:r w:rsidRPr="00380E46">
        <w:rPr>
          <w:rFonts w:ascii="Times New Roman" w:hAnsi="Times New Roman" w:cs="Times New Roman"/>
          <w:sz w:val="28"/>
          <w:szCs w:val="28"/>
        </w:rPr>
        <w:t>,576 км автомобильных дорог общего пользования местного значения;</w:t>
      </w:r>
    </w:p>
    <w:p w14:paraId="02CA90B6" w14:textId="77777777" w:rsidR="00C63480" w:rsidRPr="004C2617" w:rsidRDefault="00C63480" w:rsidP="00C63480">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 xml:space="preserve">сократить долю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r w:rsidRPr="004C2617">
        <w:rPr>
          <w:rFonts w:ascii="Times New Roman" w:hAnsi="Times New Roman" w:cs="Times New Roman"/>
          <w:sz w:val="28"/>
          <w:szCs w:val="28"/>
        </w:rPr>
        <w:t>до 93,3%;</w:t>
      </w:r>
    </w:p>
    <w:p w14:paraId="301E4CAB" w14:textId="77777777" w:rsidR="00C63480" w:rsidRPr="00AA5316" w:rsidRDefault="00C63480" w:rsidP="00C63480">
      <w:pPr>
        <w:widowControl/>
        <w:numPr>
          <w:ilvl w:val="0"/>
          <w:numId w:val="34"/>
        </w:numPr>
        <w:tabs>
          <w:tab w:val="left" w:pos="709"/>
        </w:tabs>
        <w:ind w:left="0" w:firstLine="709"/>
        <w:jc w:val="both"/>
        <w:rPr>
          <w:rFonts w:ascii="Times New Roman" w:hAnsi="Times New Roman" w:cs="Times New Roman"/>
          <w:sz w:val="28"/>
          <w:szCs w:val="28"/>
        </w:rPr>
      </w:pPr>
      <w:r w:rsidRPr="00AA5316">
        <w:rPr>
          <w:rFonts w:ascii="Times New Roman" w:hAnsi="Times New Roman" w:cs="Times New Roman"/>
          <w:sz w:val="28"/>
          <w:szCs w:val="28"/>
        </w:rPr>
        <w:t>удержать на уровне 0</w:t>
      </w:r>
      <w:r>
        <w:rPr>
          <w:rFonts w:ascii="Times New Roman" w:hAnsi="Times New Roman" w:cs="Times New Roman"/>
          <w:sz w:val="28"/>
          <w:szCs w:val="28"/>
        </w:rPr>
        <w:t xml:space="preserve"> к</w:t>
      </w:r>
      <w:r w:rsidRPr="00380E46">
        <w:rPr>
          <w:rFonts w:ascii="Times New Roman" w:hAnsi="Times New Roman" w:cs="Times New Roman"/>
          <w:sz w:val="28"/>
          <w:szCs w:val="28"/>
        </w:rPr>
        <w:t xml:space="preserve">оличество </w:t>
      </w:r>
      <w:r w:rsidRPr="00F330ED">
        <w:rPr>
          <w:rFonts w:ascii="Times New Roman" w:hAnsi="Times New Roman" w:cs="Times New Roman"/>
          <w:color w:val="444444"/>
          <w:sz w:val="28"/>
          <w:szCs w:val="28"/>
          <w:shd w:val="clear" w:color="auto" w:fill="FFFFFF"/>
        </w:rPr>
        <w:t>дорожно-транспортных происшествий, связанных с неудовлетворительными дорожными условиями на автомобильных дорогах</w:t>
      </w:r>
      <w:r w:rsidRPr="00AA5316">
        <w:rPr>
          <w:rFonts w:ascii="Times New Roman" w:hAnsi="Times New Roman" w:cs="Times New Roman"/>
          <w:sz w:val="28"/>
          <w:szCs w:val="28"/>
        </w:rPr>
        <w:t>;</w:t>
      </w:r>
    </w:p>
    <w:p w14:paraId="156FF898" w14:textId="77777777" w:rsidR="00C63480" w:rsidRPr="00380E46" w:rsidRDefault="00C63480" w:rsidP="00C63480">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удержать на уровне 0,19 % долю населения, проживающего в населенных пунктах, не имеющих регулярного автобусного сообщения с административным центром муниципального округа, в общей численности населения муниципального округа.</w:t>
      </w:r>
    </w:p>
    <w:p w14:paraId="03A099BE" w14:textId="77777777" w:rsidR="00C63480" w:rsidRPr="00380E46" w:rsidRDefault="00C63480" w:rsidP="00C63480">
      <w:pPr>
        <w:ind w:firstLine="851"/>
        <w:jc w:val="both"/>
        <w:rPr>
          <w:rFonts w:ascii="Times New Roman" w:hAnsi="Times New Roman" w:cs="Times New Roman"/>
          <w:sz w:val="28"/>
          <w:szCs w:val="28"/>
        </w:rPr>
      </w:pPr>
      <w:r>
        <w:rPr>
          <w:rFonts w:ascii="Times New Roman" w:hAnsi="Times New Roman" w:cs="Times New Roman"/>
          <w:sz w:val="28"/>
          <w:szCs w:val="28"/>
        </w:rPr>
        <w:t>Срок реализации Программы - 2025-2027</w:t>
      </w:r>
      <w:r w:rsidRPr="00380E46">
        <w:rPr>
          <w:rFonts w:ascii="Times New Roman" w:hAnsi="Times New Roman" w:cs="Times New Roman"/>
          <w:sz w:val="28"/>
          <w:szCs w:val="28"/>
        </w:rPr>
        <w:t xml:space="preserve"> годы. Разбивка программных мероприятий на этапы не предусмотрена.</w:t>
      </w:r>
      <w:r>
        <w:rPr>
          <w:rFonts w:ascii="Times New Roman" w:hAnsi="Times New Roman" w:cs="Times New Roman"/>
          <w:sz w:val="28"/>
          <w:szCs w:val="28"/>
        </w:rPr>
        <w:t>» изложить в новой редакции</w:t>
      </w:r>
      <w:r w:rsidR="009B2A31">
        <w:rPr>
          <w:rFonts w:ascii="Times New Roman" w:hAnsi="Times New Roman" w:cs="Times New Roman"/>
          <w:sz w:val="28"/>
          <w:szCs w:val="28"/>
        </w:rPr>
        <w:t>:</w:t>
      </w:r>
      <w:r w:rsidRPr="00380E46">
        <w:rPr>
          <w:rFonts w:ascii="Times New Roman" w:hAnsi="Times New Roman" w:cs="Times New Roman"/>
          <w:sz w:val="28"/>
          <w:szCs w:val="28"/>
        </w:rPr>
        <w:t xml:space="preserve"> </w:t>
      </w:r>
    </w:p>
    <w:p w14:paraId="4336BC2E" w14:textId="77777777" w:rsidR="006F2BD2" w:rsidRDefault="006F2BD2" w:rsidP="009B2A31">
      <w:pPr>
        <w:ind w:firstLine="851"/>
        <w:jc w:val="both"/>
        <w:rPr>
          <w:rFonts w:ascii="Times New Roman" w:hAnsi="Times New Roman" w:cs="Times New Roman"/>
          <w:sz w:val="28"/>
          <w:szCs w:val="28"/>
        </w:rPr>
      </w:pPr>
    </w:p>
    <w:p w14:paraId="25DE065B" w14:textId="77777777" w:rsidR="009B2A31" w:rsidRPr="00380E46" w:rsidRDefault="00AB729E" w:rsidP="009B2A31">
      <w:pPr>
        <w:ind w:firstLine="851"/>
        <w:jc w:val="both"/>
        <w:rPr>
          <w:rFonts w:ascii="Times New Roman" w:hAnsi="Times New Roman" w:cs="Times New Roman"/>
          <w:sz w:val="28"/>
          <w:szCs w:val="28"/>
        </w:rPr>
      </w:pPr>
      <w:r>
        <w:rPr>
          <w:rFonts w:ascii="Times New Roman" w:hAnsi="Times New Roman" w:cs="Times New Roman"/>
          <w:sz w:val="28"/>
          <w:szCs w:val="28"/>
        </w:rPr>
        <w:t>«</w:t>
      </w:r>
      <w:r w:rsidR="009B2A31" w:rsidRPr="00380E46">
        <w:rPr>
          <w:rFonts w:ascii="Times New Roman" w:hAnsi="Times New Roman" w:cs="Times New Roman"/>
          <w:sz w:val="28"/>
          <w:szCs w:val="28"/>
        </w:rPr>
        <w:t xml:space="preserve">За период реализации муниципальной программы предполагается </w:t>
      </w:r>
      <w:r w:rsidR="009B2A31">
        <w:rPr>
          <w:rFonts w:ascii="Times New Roman" w:hAnsi="Times New Roman" w:cs="Times New Roman"/>
          <w:sz w:val="28"/>
          <w:szCs w:val="28"/>
        </w:rPr>
        <w:t xml:space="preserve">к 2028 году </w:t>
      </w:r>
      <w:r w:rsidR="009B2A31" w:rsidRPr="00380E46">
        <w:rPr>
          <w:rFonts w:ascii="Times New Roman" w:hAnsi="Times New Roman" w:cs="Times New Roman"/>
          <w:sz w:val="28"/>
          <w:szCs w:val="28"/>
        </w:rPr>
        <w:t>достичь следующих результатов:</w:t>
      </w:r>
    </w:p>
    <w:p w14:paraId="51A69C23" w14:textId="77777777" w:rsidR="009B2A31" w:rsidRPr="00380E46" w:rsidRDefault="009B2A31" w:rsidP="009B2A31">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О</w:t>
      </w:r>
      <w:r>
        <w:rPr>
          <w:rFonts w:ascii="Times New Roman" w:hAnsi="Times New Roman" w:cs="Times New Roman"/>
          <w:sz w:val="28"/>
          <w:szCs w:val="28"/>
        </w:rPr>
        <w:t>существить ремонт 5,5</w:t>
      </w:r>
      <w:r w:rsidRPr="00380E46">
        <w:rPr>
          <w:rFonts w:ascii="Times New Roman" w:hAnsi="Times New Roman" w:cs="Times New Roman"/>
          <w:sz w:val="28"/>
          <w:szCs w:val="28"/>
        </w:rPr>
        <w:t xml:space="preserve"> км автомобильных дорог общего пользования местного значения</w:t>
      </w:r>
      <w:r>
        <w:rPr>
          <w:rFonts w:ascii="Times New Roman" w:hAnsi="Times New Roman" w:cs="Times New Roman"/>
          <w:sz w:val="28"/>
          <w:szCs w:val="28"/>
        </w:rPr>
        <w:t>, в том числе участок автодороги Лебяжье-Лаж-Кузнецово, участок автодороги ул. Советская пгт. Лебяжье, автодорогу ул. Южная с. Вотское;</w:t>
      </w:r>
    </w:p>
    <w:p w14:paraId="7FC0C4B3" w14:textId="77777777" w:rsidR="009B2A31" w:rsidRPr="00380E46" w:rsidRDefault="009B2A31" w:rsidP="009B2A31">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ежег</w:t>
      </w:r>
      <w:r>
        <w:rPr>
          <w:rFonts w:ascii="Times New Roman" w:hAnsi="Times New Roman" w:cs="Times New Roman"/>
          <w:sz w:val="28"/>
          <w:szCs w:val="28"/>
        </w:rPr>
        <w:t>одно осуществлять содержание 363,884</w:t>
      </w:r>
      <w:r w:rsidRPr="00380E46">
        <w:rPr>
          <w:rFonts w:ascii="Times New Roman" w:hAnsi="Times New Roman" w:cs="Times New Roman"/>
          <w:sz w:val="28"/>
          <w:szCs w:val="28"/>
        </w:rPr>
        <w:t xml:space="preserve"> км автомобильных дорог общего пользования местного значения;</w:t>
      </w:r>
    </w:p>
    <w:p w14:paraId="21470D00" w14:textId="77777777" w:rsidR="009B2A31" w:rsidRPr="004C2617" w:rsidRDefault="009B2A31" w:rsidP="009B2A31">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 xml:space="preserve">сократить долю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r w:rsidRPr="004C2617">
        <w:rPr>
          <w:rFonts w:ascii="Times New Roman" w:hAnsi="Times New Roman" w:cs="Times New Roman"/>
          <w:sz w:val="28"/>
          <w:szCs w:val="28"/>
        </w:rPr>
        <w:t xml:space="preserve">до </w:t>
      </w:r>
      <w:r>
        <w:rPr>
          <w:rFonts w:ascii="Times New Roman" w:hAnsi="Times New Roman" w:cs="Times New Roman"/>
          <w:sz w:val="28"/>
          <w:szCs w:val="28"/>
        </w:rPr>
        <w:t>79,9</w:t>
      </w:r>
      <w:r w:rsidRPr="004C2617">
        <w:rPr>
          <w:rFonts w:ascii="Times New Roman" w:hAnsi="Times New Roman" w:cs="Times New Roman"/>
          <w:sz w:val="28"/>
          <w:szCs w:val="28"/>
        </w:rPr>
        <w:t>%;</w:t>
      </w:r>
    </w:p>
    <w:p w14:paraId="3DCA8A26" w14:textId="77777777" w:rsidR="009B2A31" w:rsidRPr="00AA5316" w:rsidRDefault="009B2A31" w:rsidP="009B2A31">
      <w:pPr>
        <w:widowControl/>
        <w:numPr>
          <w:ilvl w:val="0"/>
          <w:numId w:val="34"/>
        </w:numPr>
        <w:tabs>
          <w:tab w:val="left" w:pos="709"/>
        </w:tabs>
        <w:ind w:left="0" w:firstLine="709"/>
        <w:jc w:val="both"/>
        <w:rPr>
          <w:rFonts w:ascii="Times New Roman" w:hAnsi="Times New Roman" w:cs="Times New Roman"/>
          <w:sz w:val="28"/>
          <w:szCs w:val="28"/>
        </w:rPr>
      </w:pPr>
      <w:r w:rsidRPr="00AA5316">
        <w:rPr>
          <w:rFonts w:ascii="Times New Roman" w:hAnsi="Times New Roman" w:cs="Times New Roman"/>
          <w:sz w:val="28"/>
          <w:szCs w:val="28"/>
        </w:rPr>
        <w:t>удержать на уровне 0</w:t>
      </w:r>
      <w:r>
        <w:rPr>
          <w:rFonts w:ascii="Times New Roman" w:hAnsi="Times New Roman" w:cs="Times New Roman"/>
          <w:sz w:val="28"/>
          <w:szCs w:val="28"/>
        </w:rPr>
        <w:t xml:space="preserve"> к</w:t>
      </w:r>
      <w:r w:rsidRPr="00380E46">
        <w:rPr>
          <w:rFonts w:ascii="Times New Roman" w:hAnsi="Times New Roman" w:cs="Times New Roman"/>
          <w:sz w:val="28"/>
          <w:szCs w:val="28"/>
        </w:rPr>
        <w:t xml:space="preserve">оличество </w:t>
      </w:r>
      <w:r w:rsidRPr="00F330ED">
        <w:rPr>
          <w:rFonts w:ascii="Times New Roman" w:hAnsi="Times New Roman" w:cs="Times New Roman"/>
          <w:color w:val="444444"/>
          <w:sz w:val="28"/>
          <w:szCs w:val="28"/>
          <w:shd w:val="clear" w:color="auto" w:fill="FFFFFF"/>
        </w:rPr>
        <w:t>дорожно-транспортных происшествий, связанных с неудовлетворительными дорожными условиями на автомобильных дорогах</w:t>
      </w:r>
      <w:r w:rsidRPr="00AA5316">
        <w:rPr>
          <w:rFonts w:ascii="Times New Roman" w:hAnsi="Times New Roman" w:cs="Times New Roman"/>
          <w:sz w:val="28"/>
          <w:szCs w:val="28"/>
        </w:rPr>
        <w:t>;</w:t>
      </w:r>
    </w:p>
    <w:p w14:paraId="1E22A2C8" w14:textId="77777777" w:rsidR="009B2A31" w:rsidRPr="00380E46" w:rsidRDefault="009B2A31" w:rsidP="009B2A31">
      <w:pPr>
        <w:widowControl/>
        <w:numPr>
          <w:ilvl w:val="0"/>
          <w:numId w:val="34"/>
        </w:numPr>
        <w:ind w:left="0" w:firstLine="709"/>
        <w:jc w:val="both"/>
        <w:rPr>
          <w:rFonts w:ascii="Times New Roman" w:hAnsi="Times New Roman" w:cs="Times New Roman"/>
          <w:sz w:val="28"/>
          <w:szCs w:val="28"/>
        </w:rPr>
      </w:pPr>
      <w:r w:rsidRPr="00380E46">
        <w:rPr>
          <w:rFonts w:ascii="Times New Roman" w:hAnsi="Times New Roman" w:cs="Times New Roman"/>
          <w:sz w:val="28"/>
          <w:szCs w:val="28"/>
        </w:rPr>
        <w:t xml:space="preserve">удержать на уровне 0,19 % долю населения, проживающего в населенных пунктах, не имеющих регулярного автобусного сообщения с </w:t>
      </w:r>
      <w:r w:rsidRPr="00380E46">
        <w:rPr>
          <w:rFonts w:ascii="Times New Roman" w:hAnsi="Times New Roman" w:cs="Times New Roman"/>
          <w:sz w:val="28"/>
          <w:szCs w:val="28"/>
        </w:rPr>
        <w:lastRenderedPageBreak/>
        <w:t>административным центром муниципального округа, в общей численности населения муниципального округа.</w:t>
      </w:r>
    </w:p>
    <w:p w14:paraId="31CB975E" w14:textId="77777777" w:rsidR="009B2A31" w:rsidRPr="00380E46" w:rsidRDefault="009B2A31" w:rsidP="009B2A31">
      <w:pPr>
        <w:ind w:firstLine="851"/>
        <w:jc w:val="both"/>
        <w:rPr>
          <w:rFonts w:ascii="Times New Roman" w:hAnsi="Times New Roman" w:cs="Times New Roman"/>
          <w:sz w:val="28"/>
          <w:szCs w:val="28"/>
        </w:rPr>
      </w:pPr>
      <w:r>
        <w:rPr>
          <w:rFonts w:ascii="Times New Roman" w:hAnsi="Times New Roman" w:cs="Times New Roman"/>
          <w:sz w:val="28"/>
          <w:szCs w:val="28"/>
        </w:rPr>
        <w:t>Срок реализации Программы - 2025-2028</w:t>
      </w:r>
      <w:r w:rsidRPr="00380E46">
        <w:rPr>
          <w:rFonts w:ascii="Times New Roman" w:hAnsi="Times New Roman" w:cs="Times New Roman"/>
          <w:sz w:val="28"/>
          <w:szCs w:val="28"/>
        </w:rPr>
        <w:t xml:space="preserve"> годы. Разбивка программных мероприятий на этапы не предусмотрена.</w:t>
      </w:r>
      <w:r w:rsidR="00AB729E">
        <w:rPr>
          <w:rFonts w:ascii="Times New Roman" w:hAnsi="Times New Roman" w:cs="Times New Roman"/>
          <w:sz w:val="28"/>
          <w:szCs w:val="28"/>
        </w:rPr>
        <w:t>»</w:t>
      </w:r>
      <w:r w:rsidRPr="00380E46">
        <w:rPr>
          <w:rFonts w:ascii="Times New Roman" w:hAnsi="Times New Roman" w:cs="Times New Roman"/>
          <w:sz w:val="28"/>
          <w:szCs w:val="28"/>
        </w:rPr>
        <w:t xml:space="preserve"> </w:t>
      </w:r>
    </w:p>
    <w:p w14:paraId="6A7ABA47" w14:textId="77777777" w:rsidR="00C63480" w:rsidRPr="00C63480" w:rsidRDefault="00C63480" w:rsidP="00C63480">
      <w:pPr>
        <w:autoSpaceDE w:val="0"/>
        <w:autoSpaceDN w:val="0"/>
        <w:adjustRightInd w:val="0"/>
        <w:jc w:val="both"/>
        <w:rPr>
          <w:rFonts w:ascii="Times New Roman" w:hAnsi="Times New Roman" w:cs="Times New Roman"/>
          <w:b/>
          <w:sz w:val="28"/>
          <w:szCs w:val="28"/>
        </w:rPr>
      </w:pPr>
    </w:p>
    <w:p w14:paraId="01491A6D" w14:textId="77777777" w:rsidR="00BF1DAB" w:rsidRPr="00DA04A7" w:rsidRDefault="009B2A31" w:rsidP="009B2A31">
      <w:pPr>
        <w:pStyle w:val="af0"/>
        <w:tabs>
          <w:tab w:val="left" w:pos="709"/>
          <w:tab w:val="left" w:pos="1134"/>
          <w:tab w:val="left" w:pos="6237"/>
          <w:tab w:val="left" w:pos="6663"/>
          <w:tab w:val="left" w:pos="7371"/>
          <w:tab w:val="left" w:pos="7513"/>
          <w:tab w:val="left" w:pos="7797"/>
          <w:tab w:val="left" w:pos="8222"/>
        </w:tabs>
        <w:autoSpaceDE w:val="0"/>
        <w:ind w:left="709"/>
        <w:jc w:val="both"/>
        <w:rPr>
          <w:rFonts w:ascii="Times New Roman" w:hAnsi="Times New Roman"/>
          <w:sz w:val="28"/>
          <w:szCs w:val="28"/>
        </w:rPr>
      </w:pPr>
      <w:r w:rsidRPr="009B2A31">
        <w:rPr>
          <w:rFonts w:ascii="Times New Roman" w:hAnsi="Times New Roman"/>
          <w:b/>
          <w:sz w:val="28"/>
          <w:szCs w:val="28"/>
        </w:rPr>
        <w:t>4</w:t>
      </w:r>
      <w:r>
        <w:rPr>
          <w:rFonts w:ascii="Times New Roman" w:hAnsi="Times New Roman"/>
          <w:sz w:val="28"/>
          <w:szCs w:val="28"/>
        </w:rPr>
        <w:t xml:space="preserve">   </w:t>
      </w:r>
      <w:r w:rsidR="00DA04A7" w:rsidRPr="0059266C">
        <w:rPr>
          <w:rFonts w:ascii="Times New Roman" w:hAnsi="Times New Roman"/>
          <w:sz w:val="28"/>
          <w:szCs w:val="28"/>
        </w:rPr>
        <w:t xml:space="preserve">В разделе 4 </w:t>
      </w:r>
      <w:r w:rsidR="00BF1DAB" w:rsidRPr="00DA04A7">
        <w:rPr>
          <w:rFonts w:ascii="Times New Roman" w:hAnsi="Times New Roman"/>
          <w:sz w:val="28"/>
          <w:szCs w:val="28"/>
        </w:rPr>
        <w:t>«Ресурсное обеспечение муниципальной программы»:</w:t>
      </w:r>
    </w:p>
    <w:p w14:paraId="6C8778E6" w14:textId="77777777" w:rsidR="00BF1DAB" w:rsidRPr="00AA2340" w:rsidRDefault="009B2A31" w:rsidP="009B2A31">
      <w:pPr>
        <w:autoSpaceDE w:val="0"/>
        <w:jc w:val="both"/>
        <w:rPr>
          <w:rFonts w:ascii="Times New Roman" w:hAnsi="Times New Roman"/>
          <w:sz w:val="28"/>
          <w:szCs w:val="28"/>
        </w:rPr>
      </w:pPr>
      <w:r>
        <w:rPr>
          <w:rFonts w:ascii="Times New Roman" w:hAnsi="Times New Roman"/>
          <w:sz w:val="28"/>
          <w:szCs w:val="28"/>
        </w:rPr>
        <w:t xml:space="preserve">         4.1 </w:t>
      </w:r>
      <w:r w:rsidR="00BF1DAB" w:rsidRPr="009B2A31">
        <w:rPr>
          <w:rFonts w:ascii="Times New Roman" w:hAnsi="Times New Roman"/>
          <w:sz w:val="28"/>
          <w:szCs w:val="28"/>
        </w:rPr>
        <w:t xml:space="preserve">Абзац 2 изложить в новой редакции следующего содержания: «Общий объем </w:t>
      </w:r>
      <w:r w:rsidR="00BF1DAB" w:rsidRPr="00AA2340">
        <w:rPr>
          <w:rFonts w:ascii="Times New Roman" w:hAnsi="Times New Roman"/>
          <w:sz w:val="28"/>
          <w:szCs w:val="28"/>
        </w:rPr>
        <w:t xml:space="preserve">ассигнований на реализацию муниципальной программы за счет средств бюджетов составит </w:t>
      </w:r>
      <w:r w:rsidR="002304CF" w:rsidRPr="002304CF">
        <w:rPr>
          <w:rFonts w:ascii="Times New Roman" w:hAnsi="Times New Roman" w:cs="Times New Roman"/>
          <w:color w:val="000000"/>
          <w:sz w:val="28"/>
          <w:szCs w:val="28"/>
        </w:rPr>
        <w:t>182 327 784</w:t>
      </w:r>
      <w:r w:rsidR="00AA2340" w:rsidRPr="002304CF">
        <w:rPr>
          <w:rFonts w:ascii="Times New Roman" w:hAnsi="Times New Roman" w:cs="Times New Roman"/>
          <w:color w:val="000000"/>
          <w:sz w:val="28"/>
          <w:szCs w:val="28"/>
        </w:rPr>
        <w:t>,00</w:t>
      </w:r>
      <w:r w:rsidR="00726A84" w:rsidRPr="002304CF">
        <w:rPr>
          <w:rFonts w:ascii="Times New Roman" w:hAnsi="Times New Roman"/>
          <w:sz w:val="28"/>
          <w:szCs w:val="28"/>
        </w:rPr>
        <w:t>рубля</w:t>
      </w:r>
      <w:r w:rsidR="00BF1DAB" w:rsidRPr="00AA2340">
        <w:rPr>
          <w:rFonts w:ascii="Times New Roman" w:hAnsi="Times New Roman"/>
          <w:sz w:val="28"/>
          <w:szCs w:val="28"/>
        </w:rPr>
        <w:t xml:space="preserve">, в том числе средства областного бюджета – </w:t>
      </w:r>
      <w:r w:rsidR="00AA2340" w:rsidRPr="00AA2340">
        <w:rPr>
          <w:rFonts w:ascii="Times New Roman" w:hAnsi="Times New Roman" w:cs="Times New Roman"/>
          <w:color w:val="000000"/>
          <w:sz w:val="28"/>
          <w:szCs w:val="28"/>
        </w:rPr>
        <w:t>129 622 200,00</w:t>
      </w:r>
      <w:r w:rsidR="00BF1DAB" w:rsidRPr="00AA2340">
        <w:rPr>
          <w:rFonts w:ascii="Times New Roman" w:hAnsi="Times New Roman"/>
          <w:sz w:val="28"/>
          <w:szCs w:val="28"/>
        </w:rPr>
        <w:t xml:space="preserve">рублей, средства местного бюджета </w:t>
      </w:r>
      <w:r w:rsidR="00AA2340" w:rsidRPr="00AA2340">
        <w:rPr>
          <w:rFonts w:ascii="Times New Roman" w:hAnsi="Times New Roman" w:cs="Times New Roman"/>
          <w:color w:val="000000"/>
          <w:sz w:val="28"/>
          <w:szCs w:val="28"/>
        </w:rPr>
        <w:t>52 707 184,00</w:t>
      </w:r>
      <w:r w:rsidR="00BF1DAB" w:rsidRPr="00AA2340">
        <w:rPr>
          <w:rFonts w:ascii="Times New Roman" w:hAnsi="Times New Roman"/>
          <w:sz w:val="28"/>
          <w:szCs w:val="28"/>
        </w:rPr>
        <w:t>рублей».</w:t>
      </w:r>
    </w:p>
    <w:p w14:paraId="2435FD54" w14:textId="77777777" w:rsidR="00BF1DAB" w:rsidRPr="009B2A31" w:rsidRDefault="009B2A31" w:rsidP="009B2A31">
      <w:pPr>
        <w:autoSpaceDE w:val="0"/>
        <w:jc w:val="both"/>
        <w:rPr>
          <w:rFonts w:ascii="Times New Roman" w:hAnsi="Times New Roman"/>
          <w:sz w:val="28"/>
          <w:szCs w:val="28"/>
        </w:rPr>
      </w:pPr>
      <w:r w:rsidRPr="00AA2340">
        <w:rPr>
          <w:rFonts w:ascii="Times New Roman" w:hAnsi="Times New Roman"/>
          <w:sz w:val="28"/>
          <w:szCs w:val="28"/>
        </w:rPr>
        <w:t xml:space="preserve">        4.2 </w:t>
      </w:r>
      <w:r w:rsidR="00BF1DAB" w:rsidRPr="00AA2340">
        <w:rPr>
          <w:rFonts w:ascii="Times New Roman" w:hAnsi="Times New Roman"/>
          <w:sz w:val="28"/>
          <w:szCs w:val="28"/>
        </w:rPr>
        <w:t>Таблицу «Объемы финансирования муниципальной</w:t>
      </w:r>
      <w:r w:rsidR="00BF1DAB" w:rsidRPr="009B2A31">
        <w:rPr>
          <w:rFonts w:ascii="Times New Roman" w:hAnsi="Times New Roman"/>
          <w:sz w:val="28"/>
          <w:szCs w:val="28"/>
        </w:rPr>
        <w:t xml:space="preserve"> программы» изложить в новой редакции следующего содержания:</w:t>
      </w:r>
    </w:p>
    <w:p w14:paraId="46444294" w14:textId="77777777" w:rsidR="00C1198C" w:rsidRDefault="00C1198C" w:rsidP="00C1198C">
      <w:pPr>
        <w:pStyle w:val="af0"/>
        <w:autoSpaceDE w:val="0"/>
        <w:ind w:left="709"/>
        <w:jc w:val="both"/>
        <w:rPr>
          <w:rFonts w:ascii="Times New Roman" w:hAnsi="Times New Roman"/>
          <w:sz w:val="28"/>
          <w:szCs w:val="28"/>
        </w:rPr>
      </w:pPr>
    </w:p>
    <w:p w14:paraId="43BAF10C" w14:textId="77777777" w:rsidR="00410942" w:rsidRDefault="00410942" w:rsidP="00C1198C">
      <w:pPr>
        <w:pStyle w:val="af0"/>
        <w:autoSpaceDE w:val="0"/>
        <w:ind w:left="709"/>
        <w:jc w:val="both"/>
        <w:rPr>
          <w:rFonts w:ascii="Times New Roman" w:hAnsi="Times New Roman"/>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6"/>
        <w:gridCol w:w="1688"/>
        <w:gridCol w:w="1701"/>
        <w:gridCol w:w="1417"/>
        <w:gridCol w:w="1134"/>
        <w:gridCol w:w="1560"/>
      </w:tblGrid>
      <w:tr w:rsidR="00077F61" w:rsidRPr="00380E46" w14:paraId="79AC0EB1" w14:textId="77777777" w:rsidTr="00077F61">
        <w:tc>
          <w:tcPr>
            <w:tcW w:w="2106" w:type="dxa"/>
            <w:vMerge w:val="restart"/>
          </w:tcPr>
          <w:p w14:paraId="75BE258F" w14:textId="77777777" w:rsidR="00077F61" w:rsidRPr="00380E46" w:rsidRDefault="00077F61" w:rsidP="00077F61">
            <w:pPr>
              <w:pStyle w:val="ConsPlusNonformat"/>
              <w:jc w:val="center"/>
              <w:rPr>
                <w:rFonts w:ascii="Times New Roman" w:eastAsia="Calibri" w:hAnsi="Times New Roman" w:cs="Times New Roman"/>
                <w:sz w:val="24"/>
                <w:szCs w:val="24"/>
              </w:rPr>
            </w:pPr>
            <w:r w:rsidRPr="00380E46">
              <w:rPr>
                <w:rFonts w:ascii="Times New Roman" w:eastAsia="Calibri" w:hAnsi="Times New Roman" w:cs="Times New Roman"/>
                <w:sz w:val="24"/>
                <w:szCs w:val="24"/>
              </w:rPr>
              <w:t>Объемы финансирования муниципальной программы</w:t>
            </w:r>
          </w:p>
        </w:tc>
        <w:tc>
          <w:tcPr>
            <w:tcW w:w="1688" w:type="dxa"/>
            <w:vMerge w:val="restart"/>
          </w:tcPr>
          <w:p w14:paraId="1AB3D4BD" w14:textId="77777777" w:rsidR="00077F61" w:rsidRPr="00380E46" w:rsidRDefault="00077F61" w:rsidP="00077F61">
            <w:pPr>
              <w:pStyle w:val="ConsPlusNonformat"/>
              <w:jc w:val="center"/>
              <w:rPr>
                <w:rFonts w:ascii="Times New Roman" w:eastAsia="Calibri" w:hAnsi="Times New Roman" w:cs="Times New Roman"/>
                <w:sz w:val="24"/>
                <w:szCs w:val="24"/>
              </w:rPr>
            </w:pPr>
            <w:r w:rsidRPr="00380E46">
              <w:rPr>
                <w:rFonts w:ascii="Times New Roman" w:eastAsia="Calibri" w:hAnsi="Times New Roman" w:cs="Times New Roman"/>
                <w:sz w:val="24"/>
                <w:szCs w:val="24"/>
              </w:rPr>
              <w:t>Год</w:t>
            </w:r>
          </w:p>
        </w:tc>
        <w:tc>
          <w:tcPr>
            <w:tcW w:w="5812" w:type="dxa"/>
            <w:gridSpan w:val="4"/>
          </w:tcPr>
          <w:p w14:paraId="7FF51ED0" w14:textId="77777777" w:rsidR="00077F61" w:rsidRPr="00312088" w:rsidRDefault="00077F61" w:rsidP="00077F61">
            <w:pPr>
              <w:pStyle w:val="ConsPlusNonformat"/>
              <w:jc w:val="center"/>
              <w:rPr>
                <w:rFonts w:ascii="Times New Roman" w:eastAsia="Calibri" w:hAnsi="Times New Roman" w:cs="Times New Roman"/>
              </w:rPr>
            </w:pPr>
            <w:r w:rsidRPr="00312088">
              <w:rPr>
                <w:rFonts w:ascii="Times New Roman" w:eastAsia="Calibri" w:hAnsi="Times New Roman" w:cs="Times New Roman"/>
              </w:rPr>
              <w:t>Источник финансирования</w:t>
            </w:r>
          </w:p>
        </w:tc>
      </w:tr>
      <w:tr w:rsidR="00077F61" w:rsidRPr="00380E46" w14:paraId="6D962FDA" w14:textId="77777777" w:rsidTr="00077F61">
        <w:tc>
          <w:tcPr>
            <w:tcW w:w="2106" w:type="dxa"/>
            <w:vMerge/>
          </w:tcPr>
          <w:p w14:paraId="58BC8353" w14:textId="77777777" w:rsidR="00077F61" w:rsidRPr="00380E46" w:rsidRDefault="00077F61" w:rsidP="00077F61">
            <w:pPr>
              <w:pStyle w:val="ConsPlusNonformat"/>
              <w:jc w:val="center"/>
              <w:rPr>
                <w:rFonts w:ascii="Times New Roman" w:eastAsia="Calibri" w:hAnsi="Times New Roman" w:cs="Times New Roman"/>
                <w:sz w:val="24"/>
                <w:szCs w:val="24"/>
              </w:rPr>
            </w:pPr>
          </w:p>
        </w:tc>
        <w:tc>
          <w:tcPr>
            <w:tcW w:w="1688" w:type="dxa"/>
            <w:vMerge/>
          </w:tcPr>
          <w:p w14:paraId="5306FE10" w14:textId="77777777" w:rsidR="00077F61" w:rsidRPr="00380E46" w:rsidRDefault="00077F61" w:rsidP="00077F61">
            <w:pPr>
              <w:pStyle w:val="ConsPlusNonformat"/>
              <w:jc w:val="center"/>
              <w:rPr>
                <w:rFonts w:ascii="Times New Roman" w:eastAsia="Calibri" w:hAnsi="Times New Roman" w:cs="Times New Roman"/>
                <w:sz w:val="24"/>
                <w:szCs w:val="24"/>
              </w:rPr>
            </w:pPr>
          </w:p>
        </w:tc>
        <w:tc>
          <w:tcPr>
            <w:tcW w:w="1701" w:type="dxa"/>
          </w:tcPr>
          <w:p w14:paraId="4E4D8FC4" w14:textId="77777777" w:rsidR="00077F61" w:rsidRPr="00312088" w:rsidRDefault="00077F61" w:rsidP="00077F61">
            <w:pPr>
              <w:pStyle w:val="ConsPlusNonformat"/>
              <w:jc w:val="center"/>
              <w:rPr>
                <w:rFonts w:ascii="Times New Roman" w:eastAsia="Calibri" w:hAnsi="Times New Roman" w:cs="Times New Roman"/>
              </w:rPr>
            </w:pPr>
            <w:r w:rsidRPr="00312088">
              <w:rPr>
                <w:rFonts w:ascii="Times New Roman" w:eastAsia="Calibri" w:hAnsi="Times New Roman" w:cs="Times New Roman"/>
              </w:rPr>
              <w:t xml:space="preserve">Областной бюджет </w:t>
            </w:r>
          </w:p>
        </w:tc>
        <w:tc>
          <w:tcPr>
            <w:tcW w:w="1417" w:type="dxa"/>
          </w:tcPr>
          <w:p w14:paraId="109137E2" w14:textId="77777777" w:rsidR="00077F61" w:rsidRPr="00312088" w:rsidRDefault="00077F61" w:rsidP="00077F61">
            <w:pPr>
              <w:pStyle w:val="ConsPlusNonformat"/>
              <w:jc w:val="center"/>
              <w:rPr>
                <w:rFonts w:ascii="Times New Roman" w:eastAsia="Calibri" w:hAnsi="Times New Roman" w:cs="Times New Roman"/>
              </w:rPr>
            </w:pPr>
            <w:r w:rsidRPr="00312088">
              <w:rPr>
                <w:rFonts w:ascii="Times New Roman" w:eastAsia="Calibri" w:hAnsi="Times New Roman" w:cs="Times New Roman"/>
              </w:rPr>
              <w:t>Местный бюджет</w:t>
            </w:r>
          </w:p>
        </w:tc>
        <w:tc>
          <w:tcPr>
            <w:tcW w:w="1134" w:type="dxa"/>
            <w:tcBorders>
              <w:right w:val="single" w:sz="4" w:space="0" w:color="auto"/>
            </w:tcBorders>
          </w:tcPr>
          <w:p w14:paraId="2E199F3C" w14:textId="77777777" w:rsidR="00077F61" w:rsidRPr="00312088" w:rsidRDefault="00077F61" w:rsidP="00077F61">
            <w:pPr>
              <w:pStyle w:val="ConsPlusNonformat"/>
              <w:jc w:val="center"/>
              <w:rPr>
                <w:rFonts w:ascii="Times New Roman" w:eastAsia="Calibri" w:hAnsi="Times New Roman" w:cs="Times New Roman"/>
              </w:rPr>
            </w:pPr>
            <w:r w:rsidRPr="00312088">
              <w:rPr>
                <w:rFonts w:ascii="Times New Roman" w:eastAsia="Calibri" w:hAnsi="Times New Roman" w:cs="Times New Roman"/>
              </w:rPr>
              <w:t>Иные источ.</w:t>
            </w:r>
          </w:p>
        </w:tc>
        <w:tc>
          <w:tcPr>
            <w:tcW w:w="1560" w:type="dxa"/>
            <w:tcBorders>
              <w:left w:val="single" w:sz="4" w:space="0" w:color="auto"/>
            </w:tcBorders>
          </w:tcPr>
          <w:p w14:paraId="27FE9B3D" w14:textId="77777777" w:rsidR="00077F61" w:rsidRPr="00312088" w:rsidRDefault="00077F61" w:rsidP="00077F61">
            <w:pPr>
              <w:pStyle w:val="ConsPlusNonformat"/>
              <w:ind w:left="-319"/>
              <w:jc w:val="center"/>
              <w:rPr>
                <w:rFonts w:ascii="Times New Roman" w:eastAsia="Calibri" w:hAnsi="Times New Roman" w:cs="Times New Roman"/>
              </w:rPr>
            </w:pPr>
            <w:r w:rsidRPr="00312088">
              <w:rPr>
                <w:rFonts w:ascii="Times New Roman" w:eastAsia="Calibri" w:hAnsi="Times New Roman" w:cs="Times New Roman"/>
              </w:rPr>
              <w:t>итого</w:t>
            </w:r>
          </w:p>
        </w:tc>
      </w:tr>
      <w:tr w:rsidR="00805C86" w:rsidRPr="00F707FB" w14:paraId="729BFE39" w14:textId="77777777" w:rsidTr="00077F61">
        <w:tc>
          <w:tcPr>
            <w:tcW w:w="2106" w:type="dxa"/>
            <w:vMerge/>
          </w:tcPr>
          <w:p w14:paraId="35B69CFB" w14:textId="77777777" w:rsidR="00805C86" w:rsidRPr="00380E46" w:rsidRDefault="00805C86" w:rsidP="00077F61">
            <w:pPr>
              <w:pStyle w:val="ConsPlusNonformat"/>
              <w:jc w:val="center"/>
              <w:rPr>
                <w:rFonts w:ascii="Times New Roman" w:eastAsia="Calibri" w:hAnsi="Times New Roman" w:cs="Times New Roman"/>
                <w:sz w:val="24"/>
                <w:szCs w:val="24"/>
              </w:rPr>
            </w:pPr>
          </w:p>
        </w:tc>
        <w:tc>
          <w:tcPr>
            <w:tcW w:w="1688" w:type="dxa"/>
          </w:tcPr>
          <w:p w14:paraId="39B11A7B" w14:textId="77777777" w:rsidR="00805C86" w:rsidRPr="00380E46" w:rsidRDefault="00805C86" w:rsidP="00312088">
            <w:pPr>
              <w:pStyle w:val="ConsPlusNonformat"/>
              <w:jc w:val="center"/>
              <w:rPr>
                <w:rFonts w:ascii="Times New Roman" w:eastAsia="Calibri" w:hAnsi="Times New Roman" w:cs="Times New Roman"/>
                <w:sz w:val="24"/>
                <w:szCs w:val="24"/>
              </w:rPr>
            </w:pPr>
            <w:r w:rsidRPr="00380E46">
              <w:rPr>
                <w:rFonts w:ascii="Times New Roman" w:eastAsia="Calibri" w:hAnsi="Times New Roman" w:cs="Times New Roman"/>
                <w:sz w:val="24"/>
                <w:szCs w:val="24"/>
              </w:rPr>
              <w:t>202</w:t>
            </w:r>
            <w:r>
              <w:rPr>
                <w:rFonts w:ascii="Times New Roman" w:eastAsia="Calibri" w:hAnsi="Times New Roman" w:cs="Times New Roman"/>
                <w:sz w:val="24"/>
                <w:szCs w:val="24"/>
              </w:rPr>
              <w:t>5</w:t>
            </w:r>
          </w:p>
        </w:tc>
        <w:tc>
          <w:tcPr>
            <w:tcW w:w="1701" w:type="dxa"/>
          </w:tcPr>
          <w:p w14:paraId="5A51BD98" w14:textId="77777777" w:rsidR="00805C86" w:rsidRPr="00363C54" w:rsidRDefault="00726A84" w:rsidP="00805C86">
            <w:pPr>
              <w:pStyle w:val="ConsPlusNonformat"/>
              <w:jc w:val="center"/>
              <w:rPr>
                <w:rFonts w:ascii="Times New Roman" w:eastAsia="Calibri" w:hAnsi="Times New Roman" w:cs="Times New Roman"/>
              </w:rPr>
            </w:pPr>
            <w:r w:rsidRPr="00363C54">
              <w:rPr>
                <w:rFonts w:ascii="Times New Roman" w:hAnsi="Times New Roman" w:cs="Times New Roman"/>
                <w:color w:val="000000"/>
              </w:rPr>
              <w:t>40 290 200,00</w:t>
            </w:r>
          </w:p>
        </w:tc>
        <w:tc>
          <w:tcPr>
            <w:tcW w:w="1417" w:type="dxa"/>
          </w:tcPr>
          <w:p w14:paraId="0CE3530D" w14:textId="77777777" w:rsidR="00805C86" w:rsidRPr="00363C54" w:rsidRDefault="00201C4F" w:rsidP="00082519">
            <w:pPr>
              <w:pStyle w:val="ConsPlusNonformat"/>
              <w:jc w:val="center"/>
              <w:rPr>
                <w:rFonts w:ascii="Times New Roman" w:eastAsia="Calibri" w:hAnsi="Times New Roman" w:cs="Times New Roman"/>
              </w:rPr>
            </w:pPr>
            <w:r w:rsidRPr="00363C54">
              <w:rPr>
                <w:rFonts w:ascii="Times New Roman" w:hAnsi="Times New Roman" w:cs="Times New Roman"/>
                <w:color w:val="000000"/>
              </w:rPr>
              <w:t>12 017 144,00</w:t>
            </w:r>
          </w:p>
        </w:tc>
        <w:tc>
          <w:tcPr>
            <w:tcW w:w="1134" w:type="dxa"/>
            <w:tcBorders>
              <w:right w:val="single" w:sz="4" w:space="0" w:color="auto"/>
            </w:tcBorders>
          </w:tcPr>
          <w:p w14:paraId="07F5E39B" w14:textId="77777777" w:rsidR="00805C86" w:rsidRPr="00363C54" w:rsidRDefault="00805C86" w:rsidP="00805C86">
            <w:pPr>
              <w:pStyle w:val="ConsPlusNonformat"/>
              <w:jc w:val="center"/>
              <w:rPr>
                <w:rFonts w:ascii="Times New Roman" w:eastAsia="Calibri" w:hAnsi="Times New Roman" w:cs="Times New Roman"/>
              </w:rPr>
            </w:pPr>
            <w:r w:rsidRPr="00363C54">
              <w:rPr>
                <w:rFonts w:ascii="Times New Roman" w:eastAsia="Calibri" w:hAnsi="Times New Roman" w:cs="Times New Roman"/>
              </w:rPr>
              <w:t>0,00</w:t>
            </w:r>
          </w:p>
        </w:tc>
        <w:tc>
          <w:tcPr>
            <w:tcW w:w="1560" w:type="dxa"/>
            <w:tcBorders>
              <w:left w:val="single" w:sz="4" w:space="0" w:color="auto"/>
            </w:tcBorders>
          </w:tcPr>
          <w:p w14:paraId="7F296887" w14:textId="77777777" w:rsidR="00805C86" w:rsidRPr="00363C54" w:rsidRDefault="00201C4F" w:rsidP="00082519">
            <w:pPr>
              <w:pStyle w:val="ConsPlusNonformat"/>
              <w:jc w:val="center"/>
              <w:rPr>
                <w:rFonts w:ascii="Times New Roman" w:eastAsia="Calibri" w:hAnsi="Times New Roman" w:cs="Times New Roman"/>
              </w:rPr>
            </w:pPr>
            <w:r w:rsidRPr="00363C54">
              <w:rPr>
                <w:rFonts w:ascii="Times New Roman" w:hAnsi="Times New Roman" w:cs="Times New Roman"/>
                <w:color w:val="000000"/>
              </w:rPr>
              <w:t>52 307 344,00</w:t>
            </w:r>
          </w:p>
        </w:tc>
      </w:tr>
      <w:tr w:rsidR="00805C86" w:rsidRPr="00F707FB" w14:paraId="3F88E3A2" w14:textId="77777777" w:rsidTr="00077F61">
        <w:tc>
          <w:tcPr>
            <w:tcW w:w="2106" w:type="dxa"/>
            <w:vMerge/>
          </w:tcPr>
          <w:p w14:paraId="6574C239" w14:textId="77777777" w:rsidR="00805C86" w:rsidRPr="00380E46" w:rsidRDefault="00805C86" w:rsidP="00077F61">
            <w:pPr>
              <w:pStyle w:val="ConsPlusNonformat"/>
              <w:jc w:val="center"/>
              <w:rPr>
                <w:rFonts w:ascii="Times New Roman" w:eastAsia="Calibri" w:hAnsi="Times New Roman" w:cs="Times New Roman"/>
                <w:sz w:val="24"/>
                <w:szCs w:val="24"/>
              </w:rPr>
            </w:pPr>
          </w:p>
        </w:tc>
        <w:tc>
          <w:tcPr>
            <w:tcW w:w="1688" w:type="dxa"/>
          </w:tcPr>
          <w:p w14:paraId="4B4BE5BD" w14:textId="77777777" w:rsidR="00805C86" w:rsidRPr="00380E46" w:rsidRDefault="00805C86" w:rsidP="00312088">
            <w:pPr>
              <w:autoSpaceDE w:val="0"/>
              <w:jc w:val="center"/>
              <w:rPr>
                <w:rFonts w:ascii="Times New Roman" w:eastAsia="Calibri" w:hAnsi="Times New Roman" w:cs="Times New Roman"/>
              </w:rPr>
            </w:pPr>
            <w:r>
              <w:rPr>
                <w:rFonts w:ascii="Times New Roman" w:eastAsia="Calibri" w:hAnsi="Times New Roman" w:cs="Times New Roman"/>
              </w:rPr>
              <w:t>2026</w:t>
            </w:r>
          </w:p>
        </w:tc>
        <w:tc>
          <w:tcPr>
            <w:tcW w:w="1701" w:type="dxa"/>
          </w:tcPr>
          <w:p w14:paraId="39B9661E" w14:textId="77777777" w:rsidR="00805C86" w:rsidRPr="00AA2340" w:rsidRDefault="00AA2340" w:rsidP="00805C86">
            <w:pPr>
              <w:pStyle w:val="ConsPlusNonformat"/>
              <w:jc w:val="center"/>
              <w:rPr>
                <w:rFonts w:ascii="Times New Roman" w:eastAsia="Calibri" w:hAnsi="Times New Roman" w:cs="Times New Roman"/>
              </w:rPr>
            </w:pPr>
            <w:r w:rsidRPr="00AA2340">
              <w:rPr>
                <w:rFonts w:ascii="Times New Roman" w:hAnsi="Times New Roman" w:cs="Times New Roman"/>
                <w:color w:val="000000"/>
              </w:rPr>
              <w:t>40 026 000,00</w:t>
            </w:r>
          </w:p>
        </w:tc>
        <w:tc>
          <w:tcPr>
            <w:tcW w:w="1417" w:type="dxa"/>
            <w:vAlign w:val="bottom"/>
          </w:tcPr>
          <w:p w14:paraId="188F5A4D" w14:textId="77777777" w:rsidR="00805C86" w:rsidRPr="00AA2340" w:rsidRDefault="00AA2340" w:rsidP="00805C86">
            <w:pPr>
              <w:ind w:left="-107" w:right="-63"/>
              <w:jc w:val="center"/>
              <w:rPr>
                <w:rFonts w:ascii="Times New Roman" w:hAnsi="Times New Roman" w:cs="Times New Roman"/>
                <w:color w:val="000000"/>
                <w:sz w:val="20"/>
                <w:szCs w:val="20"/>
              </w:rPr>
            </w:pPr>
            <w:r w:rsidRPr="00AA2340">
              <w:rPr>
                <w:rFonts w:ascii="Times New Roman" w:hAnsi="Times New Roman" w:cs="Times New Roman"/>
                <w:color w:val="000000"/>
                <w:sz w:val="20"/>
                <w:szCs w:val="20"/>
              </w:rPr>
              <w:t>11 252 980,00</w:t>
            </w:r>
          </w:p>
        </w:tc>
        <w:tc>
          <w:tcPr>
            <w:tcW w:w="1134" w:type="dxa"/>
            <w:tcBorders>
              <w:right w:val="single" w:sz="4" w:space="0" w:color="auto"/>
            </w:tcBorders>
          </w:tcPr>
          <w:p w14:paraId="4E8807CD" w14:textId="77777777" w:rsidR="00805C86" w:rsidRPr="00AA2340" w:rsidRDefault="00805C86" w:rsidP="00805C86">
            <w:pPr>
              <w:pStyle w:val="ConsPlusNonformat"/>
              <w:jc w:val="center"/>
              <w:rPr>
                <w:rFonts w:ascii="Times New Roman" w:eastAsia="Calibri" w:hAnsi="Times New Roman" w:cs="Times New Roman"/>
              </w:rPr>
            </w:pPr>
            <w:r w:rsidRPr="00AA2340">
              <w:rPr>
                <w:rFonts w:ascii="Times New Roman" w:eastAsia="Calibri" w:hAnsi="Times New Roman" w:cs="Times New Roman"/>
              </w:rPr>
              <w:t>0,00</w:t>
            </w:r>
          </w:p>
        </w:tc>
        <w:tc>
          <w:tcPr>
            <w:tcW w:w="1560" w:type="dxa"/>
            <w:tcBorders>
              <w:left w:val="single" w:sz="4" w:space="0" w:color="auto"/>
            </w:tcBorders>
          </w:tcPr>
          <w:p w14:paraId="53A0166B" w14:textId="77777777" w:rsidR="00805C86" w:rsidRPr="00AA2340" w:rsidRDefault="00AA2340" w:rsidP="002304CF">
            <w:pPr>
              <w:pStyle w:val="ConsPlusNonformat"/>
              <w:jc w:val="center"/>
              <w:rPr>
                <w:rFonts w:ascii="Times New Roman" w:eastAsia="Calibri" w:hAnsi="Times New Roman" w:cs="Times New Roman"/>
              </w:rPr>
            </w:pPr>
            <w:r w:rsidRPr="00AA2340">
              <w:rPr>
                <w:rFonts w:ascii="Times New Roman" w:hAnsi="Times New Roman" w:cs="Times New Roman"/>
                <w:color w:val="000000"/>
              </w:rPr>
              <w:t>51</w:t>
            </w:r>
            <w:r w:rsidR="002304CF">
              <w:rPr>
                <w:rFonts w:ascii="Times New Roman" w:hAnsi="Times New Roman" w:cs="Times New Roman"/>
                <w:color w:val="000000"/>
              </w:rPr>
              <w:t> 277 3</w:t>
            </w:r>
            <w:r w:rsidRPr="00AA2340">
              <w:rPr>
                <w:rFonts w:ascii="Times New Roman" w:hAnsi="Times New Roman" w:cs="Times New Roman"/>
                <w:color w:val="000000"/>
              </w:rPr>
              <w:t>80,00</w:t>
            </w:r>
          </w:p>
        </w:tc>
      </w:tr>
      <w:tr w:rsidR="00805C86" w:rsidRPr="00F707FB" w14:paraId="36820D5C" w14:textId="77777777" w:rsidTr="00077F61">
        <w:tc>
          <w:tcPr>
            <w:tcW w:w="2106" w:type="dxa"/>
            <w:vMerge/>
          </w:tcPr>
          <w:p w14:paraId="019192C0" w14:textId="77777777" w:rsidR="00805C86" w:rsidRPr="00380E46" w:rsidRDefault="00805C86" w:rsidP="00077F61">
            <w:pPr>
              <w:pStyle w:val="ConsPlusNonformat"/>
              <w:jc w:val="center"/>
              <w:rPr>
                <w:rFonts w:ascii="Times New Roman" w:eastAsia="Calibri" w:hAnsi="Times New Roman" w:cs="Times New Roman"/>
                <w:sz w:val="24"/>
                <w:szCs w:val="24"/>
              </w:rPr>
            </w:pPr>
          </w:p>
        </w:tc>
        <w:tc>
          <w:tcPr>
            <w:tcW w:w="1688" w:type="dxa"/>
          </w:tcPr>
          <w:p w14:paraId="48B77B82" w14:textId="77777777" w:rsidR="00805C86" w:rsidRDefault="00805C86" w:rsidP="00312088">
            <w:pPr>
              <w:autoSpaceDE w:val="0"/>
              <w:jc w:val="center"/>
              <w:rPr>
                <w:rFonts w:ascii="Times New Roman" w:eastAsia="Calibri" w:hAnsi="Times New Roman" w:cs="Times New Roman"/>
              </w:rPr>
            </w:pPr>
            <w:r>
              <w:rPr>
                <w:rFonts w:ascii="Times New Roman" w:eastAsia="Calibri" w:hAnsi="Times New Roman" w:cs="Times New Roman"/>
              </w:rPr>
              <w:t>2027</w:t>
            </w:r>
          </w:p>
        </w:tc>
        <w:tc>
          <w:tcPr>
            <w:tcW w:w="1701" w:type="dxa"/>
          </w:tcPr>
          <w:p w14:paraId="420A0710" w14:textId="77777777" w:rsidR="00805C86" w:rsidRPr="00363C54" w:rsidRDefault="00201C4F" w:rsidP="00805C86">
            <w:pPr>
              <w:pStyle w:val="ConsPlusNonformat"/>
              <w:jc w:val="center"/>
              <w:rPr>
                <w:rFonts w:ascii="Times New Roman" w:hAnsi="Times New Roman" w:cs="Times New Roman"/>
                <w:color w:val="000000"/>
              </w:rPr>
            </w:pPr>
            <w:r w:rsidRPr="00363C54">
              <w:rPr>
                <w:rFonts w:ascii="Times New Roman" w:hAnsi="Times New Roman" w:cs="Times New Roman"/>
                <w:color w:val="000000"/>
              </w:rPr>
              <w:t>24 653 000,00</w:t>
            </w:r>
          </w:p>
        </w:tc>
        <w:tc>
          <w:tcPr>
            <w:tcW w:w="1417" w:type="dxa"/>
          </w:tcPr>
          <w:p w14:paraId="15BDD824" w14:textId="77777777" w:rsidR="00805C86" w:rsidRPr="00363C54" w:rsidRDefault="00363C54" w:rsidP="00805C86">
            <w:pPr>
              <w:pStyle w:val="ConsPlusNonformat"/>
              <w:jc w:val="center"/>
              <w:rPr>
                <w:rFonts w:ascii="Times New Roman" w:hAnsi="Times New Roman" w:cs="Times New Roman"/>
                <w:color w:val="000000"/>
              </w:rPr>
            </w:pPr>
            <w:r w:rsidRPr="00363C54">
              <w:rPr>
                <w:rFonts w:ascii="Times New Roman" w:hAnsi="Times New Roman" w:cs="Times New Roman"/>
                <w:color w:val="000000"/>
              </w:rPr>
              <w:t>14 502 480,00</w:t>
            </w:r>
          </w:p>
        </w:tc>
        <w:tc>
          <w:tcPr>
            <w:tcW w:w="1134" w:type="dxa"/>
            <w:tcBorders>
              <w:right w:val="single" w:sz="4" w:space="0" w:color="auto"/>
            </w:tcBorders>
          </w:tcPr>
          <w:p w14:paraId="2F19A310" w14:textId="77777777" w:rsidR="00805C86" w:rsidRPr="00363C54" w:rsidRDefault="00805C86" w:rsidP="00805C86">
            <w:pPr>
              <w:pStyle w:val="ConsPlusNonformat"/>
              <w:jc w:val="center"/>
              <w:rPr>
                <w:rFonts w:ascii="Times New Roman" w:eastAsia="Calibri" w:hAnsi="Times New Roman" w:cs="Times New Roman"/>
              </w:rPr>
            </w:pPr>
            <w:r w:rsidRPr="00363C54">
              <w:rPr>
                <w:rFonts w:ascii="Times New Roman" w:eastAsia="Calibri" w:hAnsi="Times New Roman" w:cs="Times New Roman"/>
              </w:rPr>
              <w:t>0,00</w:t>
            </w:r>
          </w:p>
        </w:tc>
        <w:tc>
          <w:tcPr>
            <w:tcW w:w="1560" w:type="dxa"/>
            <w:tcBorders>
              <w:left w:val="single" w:sz="4" w:space="0" w:color="auto"/>
            </w:tcBorders>
          </w:tcPr>
          <w:p w14:paraId="05916951" w14:textId="77777777" w:rsidR="00805C86" w:rsidRPr="00363C54" w:rsidRDefault="00201C4F" w:rsidP="00805C86">
            <w:pPr>
              <w:pStyle w:val="ConsPlusNonformat"/>
              <w:jc w:val="center"/>
              <w:rPr>
                <w:rFonts w:ascii="Times New Roman" w:hAnsi="Times New Roman" w:cs="Times New Roman"/>
                <w:color w:val="000000"/>
              </w:rPr>
            </w:pPr>
            <w:r w:rsidRPr="00363C54">
              <w:rPr>
                <w:rFonts w:ascii="Times New Roman" w:hAnsi="Times New Roman" w:cs="Times New Roman"/>
                <w:color w:val="000000"/>
              </w:rPr>
              <w:t>39 155 480,00</w:t>
            </w:r>
          </w:p>
        </w:tc>
      </w:tr>
      <w:tr w:rsidR="00201C4F" w:rsidRPr="00F707FB" w14:paraId="3666D3A4" w14:textId="77777777" w:rsidTr="00077F61">
        <w:tc>
          <w:tcPr>
            <w:tcW w:w="2106" w:type="dxa"/>
            <w:vMerge/>
          </w:tcPr>
          <w:p w14:paraId="36476075" w14:textId="77777777" w:rsidR="00201C4F" w:rsidRPr="00380E46" w:rsidRDefault="00201C4F" w:rsidP="00077F61">
            <w:pPr>
              <w:pStyle w:val="ConsPlusNonformat"/>
              <w:jc w:val="center"/>
              <w:rPr>
                <w:rFonts w:ascii="Times New Roman" w:eastAsia="Calibri" w:hAnsi="Times New Roman" w:cs="Times New Roman"/>
                <w:sz w:val="24"/>
                <w:szCs w:val="24"/>
              </w:rPr>
            </w:pPr>
          </w:p>
        </w:tc>
        <w:tc>
          <w:tcPr>
            <w:tcW w:w="1688" w:type="dxa"/>
          </w:tcPr>
          <w:p w14:paraId="6B4C40C4" w14:textId="77777777" w:rsidR="00201C4F" w:rsidRDefault="00201C4F" w:rsidP="00312088">
            <w:pPr>
              <w:autoSpaceDE w:val="0"/>
              <w:jc w:val="center"/>
              <w:rPr>
                <w:rFonts w:ascii="Times New Roman" w:eastAsia="Calibri" w:hAnsi="Times New Roman" w:cs="Times New Roman"/>
              </w:rPr>
            </w:pPr>
            <w:r>
              <w:rPr>
                <w:rFonts w:ascii="Times New Roman" w:eastAsia="Calibri" w:hAnsi="Times New Roman" w:cs="Times New Roman"/>
              </w:rPr>
              <w:t>2028</w:t>
            </w:r>
          </w:p>
        </w:tc>
        <w:tc>
          <w:tcPr>
            <w:tcW w:w="1701" w:type="dxa"/>
          </w:tcPr>
          <w:p w14:paraId="675D9E5B" w14:textId="77777777" w:rsidR="00201C4F" w:rsidRPr="00363C54" w:rsidRDefault="00201C4F" w:rsidP="00805C86">
            <w:pPr>
              <w:pStyle w:val="ConsPlusNonformat"/>
              <w:jc w:val="center"/>
              <w:rPr>
                <w:rFonts w:ascii="Times New Roman" w:hAnsi="Times New Roman" w:cs="Times New Roman"/>
                <w:color w:val="000000"/>
              </w:rPr>
            </w:pPr>
            <w:r w:rsidRPr="00363C54">
              <w:rPr>
                <w:rFonts w:ascii="Times New Roman" w:hAnsi="Times New Roman" w:cs="Times New Roman"/>
                <w:color w:val="000000"/>
              </w:rPr>
              <w:t>24 653 000,00</w:t>
            </w:r>
          </w:p>
        </w:tc>
        <w:tc>
          <w:tcPr>
            <w:tcW w:w="1417" w:type="dxa"/>
          </w:tcPr>
          <w:p w14:paraId="0D90EC58" w14:textId="77777777" w:rsidR="00201C4F" w:rsidRPr="00363C54" w:rsidRDefault="00AA2340" w:rsidP="00805C86">
            <w:pPr>
              <w:pStyle w:val="ConsPlusNonformat"/>
              <w:jc w:val="center"/>
              <w:rPr>
                <w:rFonts w:ascii="Times New Roman" w:hAnsi="Times New Roman" w:cs="Times New Roman"/>
                <w:color w:val="000000"/>
              </w:rPr>
            </w:pPr>
            <w:r>
              <w:rPr>
                <w:rFonts w:ascii="Times New Roman" w:hAnsi="Times New Roman" w:cs="Times New Roman"/>
                <w:color w:val="000000"/>
              </w:rPr>
              <w:t>14 93</w:t>
            </w:r>
            <w:r w:rsidR="00363C54" w:rsidRPr="00363C54">
              <w:rPr>
                <w:rFonts w:ascii="Times New Roman" w:hAnsi="Times New Roman" w:cs="Times New Roman"/>
                <w:color w:val="000000"/>
              </w:rPr>
              <w:t>4 580,00</w:t>
            </w:r>
          </w:p>
        </w:tc>
        <w:tc>
          <w:tcPr>
            <w:tcW w:w="1134" w:type="dxa"/>
            <w:tcBorders>
              <w:right w:val="single" w:sz="4" w:space="0" w:color="auto"/>
            </w:tcBorders>
          </w:tcPr>
          <w:p w14:paraId="0BC792EF" w14:textId="77777777" w:rsidR="00201C4F" w:rsidRPr="00363C54" w:rsidRDefault="00363C54" w:rsidP="00805C86">
            <w:pPr>
              <w:pStyle w:val="ConsPlusNonformat"/>
              <w:jc w:val="center"/>
              <w:rPr>
                <w:rFonts w:ascii="Times New Roman" w:eastAsia="Calibri" w:hAnsi="Times New Roman" w:cs="Times New Roman"/>
              </w:rPr>
            </w:pPr>
            <w:r w:rsidRPr="00363C54">
              <w:rPr>
                <w:rFonts w:ascii="Times New Roman" w:eastAsia="Calibri" w:hAnsi="Times New Roman" w:cs="Times New Roman"/>
              </w:rPr>
              <w:t>0,00</w:t>
            </w:r>
          </w:p>
        </w:tc>
        <w:tc>
          <w:tcPr>
            <w:tcW w:w="1560" w:type="dxa"/>
            <w:tcBorders>
              <w:left w:val="single" w:sz="4" w:space="0" w:color="auto"/>
            </w:tcBorders>
          </w:tcPr>
          <w:p w14:paraId="025C9FB0" w14:textId="77777777" w:rsidR="00201C4F" w:rsidRPr="00363C54" w:rsidRDefault="00AA2340" w:rsidP="00805C86">
            <w:pPr>
              <w:pStyle w:val="ConsPlusNonformat"/>
              <w:jc w:val="center"/>
              <w:rPr>
                <w:rFonts w:ascii="Times New Roman" w:hAnsi="Times New Roman" w:cs="Times New Roman"/>
                <w:color w:val="000000"/>
              </w:rPr>
            </w:pPr>
            <w:r>
              <w:rPr>
                <w:rFonts w:ascii="Times New Roman" w:hAnsi="Times New Roman" w:cs="Times New Roman"/>
                <w:color w:val="000000"/>
              </w:rPr>
              <w:t>39 58</w:t>
            </w:r>
            <w:r w:rsidR="00201C4F" w:rsidRPr="00363C54">
              <w:rPr>
                <w:rFonts w:ascii="Times New Roman" w:hAnsi="Times New Roman" w:cs="Times New Roman"/>
                <w:color w:val="000000"/>
              </w:rPr>
              <w:t>7 580,00</w:t>
            </w:r>
          </w:p>
        </w:tc>
      </w:tr>
      <w:tr w:rsidR="00805C86" w:rsidRPr="00F707FB" w14:paraId="232F221E" w14:textId="77777777" w:rsidTr="00312088">
        <w:trPr>
          <w:trHeight w:val="1040"/>
        </w:trPr>
        <w:tc>
          <w:tcPr>
            <w:tcW w:w="2106" w:type="dxa"/>
            <w:vMerge/>
          </w:tcPr>
          <w:p w14:paraId="21D216F8" w14:textId="77777777" w:rsidR="00805C86" w:rsidRPr="00380E46" w:rsidRDefault="00805C86" w:rsidP="00077F61">
            <w:pPr>
              <w:pStyle w:val="ConsPlusNonformat"/>
              <w:jc w:val="center"/>
              <w:rPr>
                <w:rFonts w:ascii="Times New Roman" w:eastAsia="Calibri" w:hAnsi="Times New Roman" w:cs="Times New Roman"/>
                <w:sz w:val="24"/>
                <w:szCs w:val="24"/>
              </w:rPr>
            </w:pPr>
          </w:p>
        </w:tc>
        <w:tc>
          <w:tcPr>
            <w:tcW w:w="1688" w:type="dxa"/>
          </w:tcPr>
          <w:p w14:paraId="13C7F127" w14:textId="77777777" w:rsidR="00805C86" w:rsidRPr="00312088" w:rsidRDefault="00805C86" w:rsidP="00077F61">
            <w:pPr>
              <w:autoSpaceDE w:val="0"/>
              <w:jc w:val="center"/>
              <w:rPr>
                <w:rFonts w:ascii="Times New Roman" w:eastAsia="Calibri" w:hAnsi="Times New Roman" w:cs="Times New Roman"/>
                <w:sz w:val="20"/>
                <w:szCs w:val="20"/>
              </w:rPr>
            </w:pPr>
            <w:r w:rsidRPr="00312088">
              <w:rPr>
                <w:rFonts w:ascii="Times New Roman" w:hAnsi="Times New Roman" w:cs="Times New Roman"/>
                <w:sz w:val="20"/>
                <w:szCs w:val="20"/>
              </w:rPr>
              <w:t>Всего за период реализации муниципальной программы</w:t>
            </w:r>
          </w:p>
        </w:tc>
        <w:tc>
          <w:tcPr>
            <w:tcW w:w="1701" w:type="dxa"/>
            <w:vAlign w:val="center"/>
          </w:tcPr>
          <w:p w14:paraId="787B1C76" w14:textId="77777777" w:rsidR="00805C86" w:rsidRPr="00D17774" w:rsidRDefault="00AA2340" w:rsidP="00805C86">
            <w:pPr>
              <w:pStyle w:val="ConsPlusNonformat"/>
              <w:jc w:val="center"/>
              <w:rPr>
                <w:rFonts w:ascii="Times New Roman" w:eastAsia="Calibri" w:hAnsi="Times New Roman" w:cs="Times New Roman"/>
              </w:rPr>
            </w:pPr>
            <w:r w:rsidRPr="00D17774">
              <w:rPr>
                <w:rFonts w:ascii="Times New Roman" w:hAnsi="Times New Roman" w:cs="Times New Roman"/>
                <w:color w:val="000000"/>
              </w:rPr>
              <w:t>129 622 200,00</w:t>
            </w:r>
          </w:p>
        </w:tc>
        <w:tc>
          <w:tcPr>
            <w:tcW w:w="1417" w:type="dxa"/>
            <w:vAlign w:val="center"/>
          </w:tcPr>
          <w:p w14:paraId="25FFDD05" w14:textId="77777777" w:rsidR="00805C86" w:rsidRPr="00D17774" w:rsidRDefault="00D17774" w:rsidP="00082519">
            <w:pPr>
              <w:pStyle w:val="ConsPlusNonformat"/>
              <w:jc w:val="center"/>
              <w:rPr>
                <w:rFonts w:ascii="Times New Roman" w:eastAsia="Calibri" w:hAnsi="Times New Roman" w:cs="Times New Roman"/>
              </w:rPr>
            </w:pPr>
            <w:r w:rsidRPr="00D17774">
              <w:rPr>
                <w:rFonts w:ascii="Times New Roman" w:hAnsi="Times New Roman" w:cs="Times New Roman"/>
                <w:color w:val="000000"/>
              </w:rPr>
              <w:t>52 707 184,00</w:t>
            </w:r>
          </w:p>
        </w:tc>
        <w:tc>
          <w:tcPr>
            <w:tcW w:w="1134" w:type="dxa"/>
            <w:tcBorders>
              <w:right w:val="single" w:sz="4" w:space="0" w:color="auto"/>
            </w:tcBorders>
            <w:vAlign w:val="center"/>
          </w:tcPr>
          <w:p w14:paraId="63CECFEC" w14:textId="77777777" w:rsidR="00805C86" w:rsidRPr="00D17774" w:rsidRDefault="00805C86" w:rsidP="00805C86">
            <w:pPr>
              <w:pStyle w:val="ConsPlusNonformat"/>
              <w:jc w:val="center"/>
              <w:rPr>
                <w:rFonts w:ascii="Times New Roman" w:eastAsia="Calibri" w:hAnsi="Times New Roman" w:cs="Times New Roman"/>
              </w:rPr>
            </w:pPr>
            <w:r w:rsidRPr="00D17774">
              <w:rPr>
                <w:rFonts w:ascii="Times New Roman" w:eastAsia="Calibri" w:hAnsi="Times New Roman" w:cs="Times New Roman"/>
              </w:rPr>
              <w:t>0,00</w:t>
            </w:r>
          </w:p>
        </w:tc>
        <w:tc>
          <w:tcPr>
            <w:tcW w:w="1560" w:type="dxa"/>
            <w:tcBorders>
              <w:left w:val="single" w:sz="4" w:space="0" w:color="auto"/>
            </w:tcBorders>
            <w:vAlign w:val="center"/>
          </w:tcPr>
          <w:p w14:paraId="100B790A" w14:textId="77777777" w:rsidR="00805C86" w:rsidRPr="002304CF" w:rsidRDefault="002304CF" w:rsidP="00082519">
            <w:pPr>
              <w:pStyle w:val="ConsPlusNonformat"/>
              <w:jc w:val="center"/>
              <w:rPr>
                <w:rFonts w:ascii="Times New Roman" w:eastAsia="Calibri" w:hAnsi="Times New Roman" w:cs="Times New Roman"/>
              </w:rPr>
            </w:pPr>
            <w:r w:rsidRPr="002304CF">
              <w:rPr>
                <w:rFonts w:ascii="Times New Roman" w:hAnsi="Times New Roman" w:cs="Times New Roman"/>
                <w:color w:val="000000"/>
              </w:rPr>
              <w:t>182 327 784,00</w:t>
            </w:r>
          </w:p>
        </w:tc>
      </w:tr>
    </w:tbl>
    <w:p w14:paraId="623C9630" w14:textId="77777777" w:rsidR="007C4D31" w:rsidRPr="007C4D31" w:rsidRDefault="007C4D31" w:rsidP="007C4D31">
      <w:pPr>
        <w:autoSpaceDE w:val="0"/>
        <w:rPr>
          <w:rFonts w:ascii="Times New Roman" w:hAnsi="Times New Roman"/>
          <w:sz w:val="28"/>
          <w:szCs w:val="28"/>
        </w:rPr>
      </w:pPr>
    </w:p>
    <w:p w14:paraId="495A9F9B" w14:textId="77777777" w:rsidR="00BF1DAB" w:rsidRDefault="009B2A31" w:rsidP="009B2A31">
      <w:pPr>
        <w:pStyle w:val="af0"/>
        <w:autoSpaceDE w:val="0"/>
        <w:spacing w:after="0"/>
        <w:ind w:left="0" w:firstLine="709"/>
        <w:jc w:val="both"/>
        <w:rPr>
          <w:rFonts w:ascii="Times New Roman" w:hAnsi="Times New Roman"/>
          <w:sz w:val="28"/>
          <w:szCs w:val="28"/>
        </w:rPr>
      </w:pPr>
      <w:r w:rsidRPr="009B2A31">
        <w:rPr>
          <w:rFonts w:ascii="Times New Roman" w:hAnsi="Times New Roman"/>
          <w:b/>
          <w:sz w:val="28"/>
          <w:szCs w:val="28"/>
        </w:rPr>
        <w:t>5</w:t>
      </w:r>
      <w:r>
        <w:rPr>
          <w:rFonts w:ascii="Times New Roman" w:hAnsi="Times New Roman"/>
          <w:sz w:val="28"/>
          <w:szCs w:val="28"/>
        </w:rPr>
        <w:t xml:space="preserve">    </w:t>
      </w:r>
      <w:r w:rsidR="00201C4F">
        <w:rPr>
          <w:rFonts w:ascii="Times New Roman" w:hAnsi="Times New Roman"/>
          <w:sz w:val="28"/>
          <w:szCs w:val="28"/>
        </w:rPr>
        <w:t>Приложение № 1</w:t>
      </w:r>
      <w:r w:rsidR="00BF1DAB" w:rsidRPr="00B541EE">
        <w:rPr>
          <w:rFonts w:ascii="Times New Roman" w:hAnsi="Times New Roman"/>
          <w:sz w:val="28"/>
          <w:szCs w:val="28"/>
        </w:rPr>
        <w:t xml:space="preserve"> к муниципальной программе «</w:t>
      </w:r>
      <w:r w:rsidR="00201C4F">
        <w:rPr>
          <w:rFonts w:ascii="Times New Roman" w:hAnsi="Times New Roman"/>
          <w:sz w:val="28"/>
          <w:szCs w:val="28"/>
        </w:rPr>
        <w:t>Сведения о целевых показателях эффективности реализации муниципальной программы</w:t>
      </w:r>
      <w:r w:rsidR="00BF1DAB" w:rsidRPr="00B541EE">
        <w:rPr>
          <w:rFonts w:ascii="Times New Roman" w:hAnsi="Times New Roman"/>
          <w:sz w:val="28"/>
          <w:szCs w:val="28"/>
        </w:rPr>
        <w:t xml:space="preserve">» изложить в новой редакции, согласно приложению </w:t>
      </w:r>
      <w:r w:rsidR="00201C4F">
        <w:rPr>
          <w:rFonts w:ascii="Times New Roman" w:hAnsi="Times New Roman"/>
          <w:sz w:val="28"/>
          <w:szCs w:val="28"/>
        </w:rPr>
        <w:t>1</w:t>
      </w:r>
      <w:r w:rsidR="00BF1DAB" w:rsidRPr="00B541EE">
        <w:rPr>
          <w:rFonts w:ascii="Times New Roman" w:hAnsi="Times New Roman"/>
          <w:sz w:val="28"/>
          <w:szCs w:val="28"/>
        </w:rPr>
        <w:t>.</w:t>
      </w:r>
    </w:p>
    <w:p w14:paraId="34A9D3ED" w14:textId="77777777" w:rsidR="007C4D31" w:rsidRPr="009B2A31" w:rsidRDefault="009B2A31" w:rsidP="009B2A31">
      <w:pPr>
        <w:autoSpaceDE w:val="0"/>
        <w:ind w:firstLine="709"/>
        <w:jc w:val="both"/>
        <w:rPr>
          <w:rFonts w:ascii="Times New Roman" w:hAnsi="Times New Roman"/>
          <w:sz w:val="28"/>
          <w:szCs w:val="28"/>
        </w:rPr>
      </w:pPr>
      <w:r w:rsidRPr="009B2A31">
        <w:rPr>
          <w:rFonts w:ascii="Times New Roman" w:hAnsi="Times New Roman"/>
          <w:b/>
          <w:sz w:val="28"/>
          <w:szCs w:val="28"/>
        </w:rPr>
        <w:t>6</w:t>
      </w:r>
      <w:r>
        <w:rPr>
          <w:rFonts w:ascii="Times New Roman" w:hAnsi="Times New Roman"/>
          <w:sz w:val="28"/>
          <w:szCs w:val="28"/>
        </w:rPr>
        <w:t xml:space="preserve">  </w:t>
      </w:r>
      <w:r w:rsidR="00201C4F" w:rsidRPr="009B2A31">
        <w:rPr>
          <w:rFonts w:ascii="Times New Roman" w:hAnsi="Times New Roman"/>
          <w:sz w:val="28"/>
          <w:szCs w:val="28"/>
        </w:rPr>
        <w:t>Приложение № 2 к муниципальной программе «Расходы на реализацию муниципальной программы за счет средств местного бюджета» изложить в новой редакции, согласно приложению 2.</w:t>
      </w:r>
    </w:p>
    <w:p w14:paraId="72340409" w14:textId="77777777" w:rsidR="00BF1DAB" w:rsidRDefault="009B2A31" w:rsidP="009B2A31">
      <w:pPr>
        <w:pStyle w:val="af0"/>
        <w:autoSpaceDE w:val="0"/>
        <w:spacing w:after="0"/>
        <w:ind w:left="0" w:firstLine="709"/>
        <w:jc w:val="both"/>
        <w:rPr>
          <w:rFonts w:ascii="Times New Roman" w:hAnsi="Times New Roman"/>
          <w:sz w:val="28"/>
          <w:szCs w:val="28"/>
        </w:rPr>
      </w:pPr>
      <w:r w:rsidRPr="009B2A31">
        <w:rPr>
          <w:rFonts w:ascii="Times New Roman" w:hAnsi="Times New Roman"/>
          <w:b/>
          <w:sz w:val="28"/>
          <w:szCs w:val="28"/>
        </w:rPr>
        <w:t>7</w:t>
      </w:r>
      <w:r>
        <w:rPr>
          <w:rFonts w:ascii="Times New Roman" w:hAnsi="Times New Roman"/>
          <w:sz w:val="28"/>
          <w:szCs w:val="28"/>
        </w:rPr>
        <w:t xml:space="preserve"> </w:t>
      </w:r>
      <w:r w:rsidR="00BF1DAB" w:rsidRPr="00B541EE">
        <w:rPr>
          <w:rFonts w:ascii="Times New Roman" w:hAnsi="Times New Roman"/>
          <w:sz w:val="28"/>
          <w:szCs w:val="28"/>
        </w:rPr>
        <w:t xml:space="preserve">Приложение № </w:t>
      </w:r>
      <w:r w:rsidR="00BF1DAB">
        <w:rPr>
          <w:rFonts w:ascii="Times New Roman" w:hAnsi="Times New Roman"/>
          <w:sz w:val="28"/>
          <w:szCs w:val="28"/>
        </w:rPr>
        <w:t>3</w:t>
      </w:r>
      <w:r w:rsidR="00BF1DAB" w:rsidRPr="00B541EE">
        <w:rPr>
          <w:rFonts w:ascii="Times New Roman" w:hAnsi="Times New Roman"/>
          <w:sz w:val="28"/>
          <w:szCs w:val="28"/>
        </w:rPr>
        <w:t xml:space="preserve"> к муниципальной программе «Прогнозная (справочная) оценка ресурсного обеспечения реализации муниципальной программы за счет всех источников финансирования» изложить в новой редакции, согласно приложению </w:t>
      </w:r>
      <w:r w:rsidR="007C4D31">
        <w:rPr>
          <w:rFonts w:ascii="Times New Roman" w:hAnsi="Times New Roman"/>
          <w:sz w:val="28"/>
          <w:szCs w:val="28"/>
        </w:rPr>
        <w:t>3</w:t>
      </w:r>
      <w:r w:rsidR="00BF1DAB" w:rsidRPr="00B541EE">
        <w:rPr>
          <w:rFonts w:ascii="Times New Roman" w:hAnsi="Times New Roman"/>
          <w:sz w:val="28"/>
          <w:szCs w:val="28"/>
        </w:rPr>
        <w:t>.</w:t>
      </w:r>
      <w:r w:rsidR="00BF1DAB">
        <w:rPr>
          <w:rFonts w:ascii="Times New Roman" w:hAnsi="Times New Roman"/>
          <w:sz w:val="28"/>
          <w:szCs w:val="28"/>
        </w:rPr>
        <w:t xml:space="preserve"> </w:t>
      </w:r>
    </w:p>
    <w:p w14:paraId="508BBE69" w14:textId="77777777" w:rsidR="00BF1DAB" w:rsidRDefault="00BF1DAB" w:rsidP="00BF1DAB">
      <w:pPr>
        <w:pStyle w:val="af0"/>
        <w:autoSpaceDE w:val="0"/>
        <w:ind w:left="0"/>
        <w:jc w:val="center"/>
        <w:rPr>
          <w:rFonts w:ascii="Times New Roman" w:hAnsi="Times New Roman"/>
          <w:sz w:val="28"/>
          <w:szCs w:val="28"/>
        </w:rPr>
      </w:pPr>
      <w:r>
        <w:rPr>
          <w:rFonts w:ascii="Times New Roman" w:hAnsi="Times New Roman"/>
          <w:sz w:val="28"/>
          <w:szCs w:val="28"/>
        </w:rPr>
        <w:t>_____________</w:t>
      </w:r>
    </w:p>
    <w:p w14:paraId="1C14A6C7" w14:textId="77777777" w:rsidR="00466AB0" w:rsidRDefault="00466AB0" w:rsidP="00466AB0">
      <w:pPr>
        <w:pStyle w:val="ConsPlusNonformat"/>
        <w:ind w:firstLine="5670"/>
        <w:rPr>
          <w:rFonts w:ascii="Times New Roman" w:hAnsi="Times New Roman" w:cs="Times New Roman"/>
          <w:sz w:val="28"/>
          <w:szCs w:val="28"/>
        </w:rPr>
      </w:pPr>
    </w:p>
    <w:p w14:paraId="5F4ED198" w14:textId="77777777" w:rsidR="007C4D31" w:rsidRDefault="007C4D31" w:rsidP="00466AB0">
      <w:pPr>
        <w:pStyle w:val="ConsPlusNonformat"/>
        <w:ind w:firstLine="5670"/>
        <w:rPr>
          <w:rFonts w:ascii="Times New Roman" w:hAnsi="Times New Roman" w:cs="Times New Roman"/>
          <w:sz w:val="28"/>
          <w:szCs w:val="28"/>
        </w:rPr>
      </w:pPr>
    </w:p>
    <w:p w14:paraId="6DCBA1FC" w14:textId="77777777" w:rsidR="007C4D31" w:rsidRDefault="007C4D31" w:rsidP="00466AB0">
      <w:pPr>
        <w:pStyle w:val="ConsPlusNonformat"/>
        <w:ind w:firstLine="5670"/>
        <w:rPr>
          <w:rFonts w:ascii="Times New Roman" w:hAnsi="Times New Roman" w:cs="Times New Roman"/>
          <w:sz w:val="28"/>
          <w:szCs w:val="28"/>
        </w:rPr>
      </w:pPr>
    </w:p>
    <w:p w14:paraId="381244B9" w14:textId="77777777" w:rsidR="007C4D31" w:rsidRDefault="007C4D31" w:rsidP="00466AB0">
      <w:pPr>
        <w:pStyle w:val="ConsPlusNonformat"/>
        <w:ind w:firstLine="5670"/>
        <w:rPr>
          <w:rFonts w:ascii="Times New Roman" w:hAnsi="Times New Roman" w:cs="Times New Roman"/>
          <w:sz w:val="28"/>
          <w:szCs w:val="28"/>
        </w:rPr>
      </w:pPr>
    </w:p>
    <w:p w14:paraId="2FE33092" w14:textId="77777777" w:rsidR="00410942" w:rsidRDefault="00410942" w:rsidP="009B2A31">
      <w:pPr>
        <w:pStyle w:val="ConsPlusNonformat"/>
        <w:rPr>
          <w:rFonts w:ascii="Times New Roman" w:hAnsi="Times New Roman" w:cs="Times New Roman"/>
          <w:sz w:val="28"/>
          <w:szCs w:val="28"/>
        </w:rPr>
      </w:pPr>
    </w:p>
    <w:p w14:paraId="39CB0FD4" w14:textId="77777777" w:rsidR="009B2A31" w:rsidRDefault="009B2A31" w:rsidP="009B2A31">
      <w:pPr>
        <w:pStyle w:val="ConsPlusNonformat"/>
        <w:rPr>
          <w:rFonts w:ascii="Times New Roman" w:hAnsi="Times New Roman" w:cs="Times New Roman"/>
          <w:sz w:val="28"/>
          <w:szCs w:val="28"/>
        </w:rPr>
      </w:pPr>
    </w:p>
    <w:p w14:paraId="3E2B1A19" w14:textId="77777777" w:rsidR="007C4D31" w:rsidRPr="00380E46" w:rsidRDefault="007C4D31" w:rsidP="007C4D31">
      <w:pPr>
        <w:pStyle w:val="ConsPlusNonformat"/>
        <w:ind w:firstLine="5670"/>
        <w:rPr>
          <w:rFonts w:ascii="Times New Roman" w:hAnsi="Times New Roman" w:cs="Times New Roman"/>
          <w:sz w:val="28"/>
          <w:szCs w:val="28"/>
        </w:rPr>
      </w:pPr>
      <w:r w:rsidRPr="00380E46">
        <w:rPr>
          <w:rFonts w:ascii="Times New Roman" w:hAnsi="Times New Roman" w:cs="Times New Roman"/>
          <w:sz w:val="28"/>
          <w:szCs w:val="28"/>
        </w:rPr>
        <w:t>Приложение № 1</w:t>
      </w:r>
    </w:p>
    <w:p w14:paraId="16950202" w14:textId="77777777" w:rsidR="007C4D31" w:rsidRPr="00380E46" w:rsidRDefault="007C4D31" w:rsidP="007C4D31">
      <w:pPr>
        <w:pStyle w:val="ConsPlusNonformat"/>
        <w:ind w:firstLine="5670"/>
        <w:rPr>
          <w:rFonts w:ascii="Times New Roman" w:hAnsi="Times New Roman" w:cs="Times New Roman"/>
          <w:sz w:val="28"/>
          <w:szCs w:val="28"/>
        </w:rPr>
      </w:pPr>
      <w:r w:rsidRPr="00380E46">
        <w:rPr>
          <w:rFonts w:ascii="Times New Roman" w:hAnsi="Times New Roman" w:cs="Times New Roman"/>
          <w:sz w:val="28"/>
          <w:szCs w:val="28"/>
        </w:rPr>
        <w:t>к Муниципальной программе</w:t>
      </w:r>
    </w:p>
    <w:p w14:paraId="6D7AC0CB" w14:textId="77777777" w:rsidR="007C4D31" w:rsidRPr="00380E46" w:rsidRDefault="007C4D31" w:rsidP="007C4D31">
      <w:pPr>
        <w:pStyle w:val="ConsPlusNonformat"/>
        <w:rPr>
          <w:rFonts w:ascii="Times New Roman" w:hAnsi="Times New Roman" w:cs="Times New Roman"/>
          <w:sz w:val="28"/>
          <w:szCs w:val="28"/>
        </w:rPr>
      </w:pPr>
    </w:p>
    <w:p w14:paraId="1943232F" w14:textId="77777777" w:rsidR="007C4D31" w:rsidRPr="00380E46" w:rsidRDefault="007C4D31" w:rsidP="007C4D31">
      <w:pPr>
        <w:pStyle w:val="ConsPlusNonformat"/>
        <w:jc w:val="center"/>
        <w:rPr>
          <w:rFonts w:ascii="Times New Roman" w:hAnsi="Times New Roman" w:cs="Times New Roman"/>
          <w:sz w:val="28"/>
          <w:szCs w:val="28"/>
        </w:rPr>
      </w:pPr>
      <w:r w:rsidRPr="00380E46">
        <w:rPr>
          <w:rFonts w:ascii="Times New Roman" w:hAnsi="Times New Roman" w:cs="Times New Roman"/>
          <w:sz w:val="28"/>
          <w:szCs w:val="28"/>
        </w:rPr>
        <w:t>Сведения о целевых показателях эффективности</w:t>
      </w:r>
    </w:p>
    <w:p w14:paraId="3FA98A3B" w14:textId="77777777" w:rsidR="007C4D31" w:rsidRPr="00380E46" w:rsidRDefault="007C4D31" w:rsidP="007C4D31">
      <w:pPr>
        <w:pStyle w:val="ConsPlusNonformat"/>
        <w:jc w:val="center"/>
        <w:rPr>
          <w:rFonts w:ascii="Times New Roman" w:hAnsi="Times New Roman" w:cs="Times New Roman"/>
          <w:sz w:val="24"/>
          <w:szCs w:val="24"/>
        </w:rPr>
      </w:pPr>
      <w:r w:rsidRPr="00380E46">
        <w:rPr>
          <w:rFonts w:ascii="Times New Roman" w:hAnsi="Times New Roman" w:cs="Times New Roman"/>
          <w:sz w:val="28"/>
          <w:szCs w:val="28"/>
        </w:rPr>
        <w:t>реализации муниципальной программы</w:t>
      </w:r>
    </w:p>
    <w:p w14:paraId="6628D033" w14:textId="77777777" w:rsidR="007C4D31" w:rsidRDefault="007C4D31" w:rsidP="007C4D31">
      <w:pPr>
        <w:pStyle w:val="ConsPlusNonformat"/>
        <w:jc w:val="right"/>
        <w:rPr>
          <w:rFonts w:ascii="Times New Roman" w:hAnsi="Times New Roman" w:cs="Times New Roman"/>
          <w:sz w:val="24"/>
          <w:szCs w:val="24"/>
        </w:rPr>
      </w:pPr>
    </w:p>
    <w:p w14:paraId="46C81B67" w14:textId="77777777" w:rsidR="007C4D31" w:rsidRDefault="007C4D31" w:rsidP="007C4D31">
      <w:pPr>
        <w:pStyle w:val="ConsPlusNonformat"/>
        <w:jc w:val="right"/>
        <w:rPr>
          <w:rFonts w:ascii="Times New Roman" w:hAnsi="Times New Roman" w:cs="Times New Roman"/>
          <w:sz w:val="24"/>
          <w:szCs w:val="24"/>
        </w:rPr>
      </w:pPr>
    </w:p>
    <w:tbl>
      <w:tblPr>
        <w:tblW w:w="92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709"/>
        <w:gridCol w:w="851"/>
        <w:gridCol w:w="708"/>
        <w:gridCol w:w="709"/>
        <w:gridCol w:w="709"/>
        <w:gridCol w:w="708"/>
        <w:gridCol w:w="708"/>
      </w:tblGrid>
      <w:tr w:rsidR="007C4D31" w:rsidRPr="00BC0CA5" w14:paraId="27F975CE" w14:textId="77777777" w:rsidTr="00410942">
        <w:trPr>
          <w:trHeight w:val="230"/>
        </w:trPr>
        <w:tc>
          <w:tcPr>
            <w:tcW w:w="567" w:type="dxa"/>
            <w:vMerge w:val="restart"/>
            <w:tcBorders>
              <w:top w:val="single" w:sz="4" w:space="0" w:color="auto"/>
              <w:left w:val="single" w:sz="4" w:space="0" w:color="auto"/>
              <w:bottom w:val="single" w:sz="4" w:space="0" w:color="auto"/>
              <w:right w:val="single" w:sz="4" w:space="0" w:color="auto"/>
            </w:tcBorders>
            <w:hideMark/>
          </w:tcPr>
          <w:p w14:paraId="05D02752"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 xml:space="preserve">N </w:t>
            </w:r>
            <w:r w:rsidRPr="00BC0CA5">
              <w:rPr>
                <w:rFonts w:ascii="Times New Roman" w:hAnsi="Times New Roman" w:cs="Times New Roman"/>
              </w:rPr>
              <w:br/>
              <w:t>п/п</w:t>
            </w:r>
            <w:r w:rsidRPr="00BC0CA5">
              <w:rPr>
                <w:rFonts w:ascii="Times New Roman" w:hAnsi="Times New Roman" w:cs="Times New Roman"/>
              </w:rPr>
              <w:br/>
            </w:r>
          </w:p>
        </w:tc>
        <w:tc>
          <w:tcPr>
            <w:tcW w:w="3544" w:type="dxa"/>
            <w:vMerge w:val="restart"/>
            <w:tcBorders>
              <w:top w:val="single" w:sz="4" w:space="0" w:color="auto"/>
              <w:left w:val="single" w:sz="4" w:space="0" w:color="auto"/>
              <w:bottom w:val="single" w:sz="4" w:space="0" w:color="auto"/>
              <w:right w:val="single" w:sz="4" w:space="0" w:color="auto"/>
            </w:tcBorders>
            <w:hideMark/>
          </w:tcPr>
          <w:p w14:paraId="1D8133A8"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Наименование  муниципальной программы,</w:t>
            </w:r>
          </w:p>
          <w:p w14:paraId="00A776B9"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наименование показателей</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823DA5"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 xml:space="preserve">Еди </w:t>
            </w:r>
            <w:r w:rsidRPr="00BC0CA5">
              <w:rPr>
                <w:rFonts w:ascii="Times New Roman" w:hAnsi="Times New Roman" w:cs="Times New Roman"/>
              </w:rPr>
              <w:br/>
              <w:t xml:space="preserve">ница </w:t>
            </w:r>
            <w:r w:rsidRPr="00BC0CA5">
              <w:rPr>
                <w:rFonts w:ascii="Times New Roman" w:hAnsi="Times New Roman" w:cs="Times New Roman"/>
              </w:rPr>
              <w:br/>
              <w:t>измерения</w:t>
            </w:r>
          </w:p>
        </w:tc>
        <w:tc>
          <w:tcPr>
            <w:tcW w:w="4393" w:type="dxa"/>
            <w:gridSpan w:val="6"/>
            <w:shd w:val="clear" w:color="auto" w:fill="auto"/>
          </w:tcPr>
          <w:p w14:paraId="2683C3C0" w14:textId="77777777" w:rsidR="007C4D31" w:rsidRPr="00BC0CA5" w:rsidRDefault="007C4D31" w:rsidP="007C4D31">
            <w:pPr>
              <w:widowControl/>
              <w:suppressAutoHyphens w:val="0"/>
              <w:rPr>
                <w:rFonts w:ascii="Times New Roman" w:hAnsi="Times New Roman" w:cs="Times New Roman"/>
                <w:sz w:val="20"/>
                <w:szCs w:val="20"/>
              </w:rPr>
            </w:pPr>
            <w:r w:rsidRPr="00BC0CA5">
              <w:rPr>
                <w:rFonts w:ascii="Times New Roman" w:hAnsi="Times New Roman" w:cs="Times New Roman"/>
                <w:sz w:val="20"/>
                <w:szCs w:val="20"/>
              </w:rPr>
              <w:t>Значение показателя эффективности</w:t>
            </w:r>
          </w:p>
        </w:tc>
      </w:tr>
      <w:tr w:rsidR="007C4D31" w:rsidRPr="00BC0CA5" w14:paraId="640B3861" w14:textId="77777777" w:rsidTr="00410942">
        <w:tc>
          <w:tcPr>
            <w:tcW w:w="567" w:type="dxa"/>
            <w:vMerge/>
            <w:tcBorders>
              <w:top w:val="single" w:sz="4" w:space="0" w:color="auto"/>
              <w:left w:val="single" w:sz="4" w:space="0" w:color="auto"/>
              <w:bottom w:val="single" w:sz="4" w:space="0" w:color="auto"/>
              <w:right w:val="single" w:sz="4" w:space="0" w:color="auto"/>
            </w:tcBorders>
            <w:vAlign w:val="center"/>
            <w:hideMark/>
          </w:tcPr>
          <w:p w14:paraId="282921E3" w14:textId="77777777" w:rsidR="007C4D31" w:rsidRPr="00BC0CA5" w:rsidRDefault="007C4D31" w:rsidP="007C4D31">
            <w:pPr>
              <w:rPr>
                <w:rFonts w:ascii="Times New Roman" w:hAnsi="Times New Roman" w:cs="Times New Roman"/>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D05CC94" w14:textId="77777777" w:rsidR="007C4D31" w:rsidRPr="00BC0CA5" w:rsidRDefault="007C4D31" w:rsidP="007C4D31">
            <w:pPr>
              <w:rPr>
                <w:rFonts w:ascii="Times New Roman" w:hAnsi="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863A6B" w14:textId="77777777" w:rsidR="007C4D31" w:rsidRPr="00BC0CA5" w:rsidRDefault="007C4D31" w:rsidP="007C4D31">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227C0B91"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2023 год</w:t>
            </w:r>
            <w:r>
              <w:rPr>
                <w:rFonts w:ascii="Times New Roman" w:hAnsi="Times New Roman" w:cs="Times New Roman"/>
              </w:rPr>
              <w:t xml:space="preserve"> (базовый)</w:t>
            </w:r>
          </w:p>
        </w:tc>
        <w:tc>
          <w:tcPr>
            <w:tcW w:w="708" w:type="dxa"/>
            <w:tcBorders>
              <w:top w:val="single" w:sz="4" w:space="0" w:color="auto"/>
              <w:left w:val="single" w:sz="4" w:space="0" w:color="auto"/>
              <w:bottom w:val="single" w:sz="4" w:space="0" w:color="auto"/>
              <w:right w:val="single" w:sz="4" w:space="0" w:color="auto"/>
            </w:tcBorders>
            <w:hideMark/>
          </w:tcPr>
          <w:p w14:paraId="0BD47459"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2024 год</w:t>
            </w:r>
          </w:p>
        </w:tc>
        <w:tc>
          <w:tcPr>
            <w:tcW w:w="709" w:type="dxa"/>
            <w:tcBorders>
              <w:top w:val="single" w:sz="4" w:space="0" w:color="auto"/>
              <w:left w:val="single" w:sz="4" w:space="0" w:color="auto"/>
              <w:bottom w:val="single" w:sz="4" w:space="0" w:color="auto"/>
              <w:right w:val="single" w:sz="4" w:space="0" w:color="auto"/>
            </w:tcBorders>
          </w:tcPr>
          <w:p w14:paraId="7080366C" w14:textId="77777777" w:rsidR="007C4D31" w:rsidRPr="00BC0CA5" w:rsidRDefault="007C4D31" w:rsidP="007C4D31">
            <w:pPr>
              <w:pStyle w:val="ConsPlusCell"/>
              <w:jc w:val="center"/>
              <w:rPr>
                <w:rFonts w:ascii="Times New Roman" w:hAnsi="Times New Roman" w:cs="Times New Roman"/>
              </w:rPr>
            </w:pPr>
            <w:r w:rsidRPr="00BC0CA5">
              <w:rPr>
                <w:rFonts w:ascii="Times New Roman" w:hAnsi="Times New Roman" w:cs="Times New Roman"/>
              </w:rPr>
              <w:t>2025 год</w:t>
            </w:r>
          </w:p>
          <w:p w14:paraId="01B4C101" w14:textId="77777777" w:rsidR="007C4D31" w:rsidRPr="00BC0CA5" w:rsidRDefault="007C4D31" w:rsidP="007C4D31">
            <w:pPr>
              <w:jc w:val="center"/>
              <w:rPr>
                <w:rFonts w:ascii="Times New Roman" w:hAnsi="Times New Roman" w:cs="Times New Roman"/>
                <w:sz w:val="20"/>
                <w:szCs w:val="20"/>
              </w:rPr>
            </w:pPr>
          </w:p>
        </w:tc>
        <w:tc>
          <w:tcPr>
            <w:tcW w:w="709" w:type="dxa"/>
            <w:tcBorders>
              <w:top w:val="single" w:sz="4" w:space="0" w:color="auto"/>
              <w:left w:val="single" w:sz="4" w:space="0" w:color="auto"/>
              <w:right w:val="single" w:sz="4" w:space="0" w:color="auto"/>
            </w:tcBorders>
          </w:tcPr>
          <w:p w14:paraId="0E5CE8E8" w14:textId="77777777" w:rsidR="007C4D31" w:rsidRPr="00BC0CA5" w:rsidRDefault="007C4D31" w:rsidP="007C4D31">
            <w:pPr>
              <w:pStyle w:val="ConsPlusCell"/>
              <w:jc w:val="center"/>
              <w:rPr>
                <w:rFonts w:ascii="Times New Roman" w:hAnsi="Times New Roman" w:cs="Times New Roman"/>
              </w:rPr>
            </w:pPr>
            <w:r>
              <w:rPr>
                <w:rFonts w:ascii="Times New Roman" w:hAnsi="Times New Roman" w:cs="Times New Roman"/>
              </w:rPr>
              <w:t>2026 год</w:t>
            </w:r>
          </w:p>
        </w:tc>
        <w:tc>
          <w:tcPr>
            <w:tcW w:w="708" w:type="dxa"/>
            <w:tcBorders>
              <w:top w:val="single" w:sz="4" w:space="0" w:color="auto"/>
              <w:left w:val="single" w:sz="4" w:space="0" w:color="auto"/>
              <w:right w:val="single" w:sz="4" w:space="0" w:color="auto"/>
            </w:tcBorders>
          </w:tcPr>
          <w:p w14:paraId="1D5FBFD6" w14:textId="77777777" w:rsidR="007C4D31" w:rsidRPr="00BC0CA5" w:rsidRDefault="007C4D31" w:rsidP="007C4D31">
            <w:pPr>
              <w:pStyle w:val="ConsPlusCell"/>
              <w:jc w:val="center"/>
              <w:rPr>
                <w:rFonts w:ascii="Times New Roman" w:hAnsi="Times New Roman" w:cs="Times New Roman"/>
              </w:rPr>
            </w:pPr>
            <w:r>
              <w:rPr>
                <w:rFonts w:ascii="Times New Roman" w:hAnsi="Times New Roman" w:cs="Times New Roman"/>
              </w:rPr>
              <w:t>2027 год</w:t>
            </w:r>
          </w:p>
        </w:tc>
        <w:tc>
          <w:tcPr>
            <w:tcW w:w="708" w:type="dxa"/>
            <w:tcBorders>
              <w:top w:val="single" w:sz="4" w:space="0" w:color="auto"/>
              <w:left w:val="single" w:sz="4" w:space="0" w:color="auto"/>
              <w:right w:val="single" w:sz="4" w:space="0" w:color="auto"/>
            </w:tcBorders>
          </w:tcPr>
          <w:p w14:paraId="7D4F3E05" w14:textId="77777777" w:rsidR="007C4D31" w:rsidRDefault="007C4D31" w:rsidP="007C4D31">
            <w:pPr>
              <w:pStyle w:val="ConsPlusCell"/>
              <w:jc w:val="center"/>
              <w:rPr>
                <w:rFonts w:ascii="Times New Roman" w:hAnsi="Times New Roman" w:cs="Times New Roman"/>
              </w:rPr>
            </w:pPr>
            <w:r>
              <w:rPr>
                <w:rFonts w:ascii="Times New Roman" w:hAnsi="Times New Roman" w:cs="Times New Roman"/>
              </w:rPr>
              <w:t>2028 год</w:t>
            </w:r>
          </w:p>
        </w:tc>
      </w:tr>
      <w:tr w:rsidR="007C4D31" w:rsidRPr="00BC0CA5" w14:paraId="041206FE" w14:textId="77777777" w:rsidTr="00410942">
        <w:tc>
          <w:tcPr>
            <w:tcW w:w="567" w:type="dxa"/>
            <w:tcBorders>
              <w:top w:val="single" w:sz="4" w:space="0" w:color="auto"/>
              <w:left w:val="single" w:sz="4" w:space="0" w:color="auto"/>
              <w:bottom w:val="single" w:sz="4" w:space="0" w:color="auto"/>
              <w:right w:val="single" w:sz="4" w:space="0" w:color="auto"/>
            </w:tcBorders>
            <w:hideMark/>
          </w:tcPr>
          <w:p w14:paraId="1D7ED71A"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1</w:t>
            </w:r>
          </w:p>
        </w:tc>
        <w:tc>
          <w:tcPr>
            <w:tcW w:w="3544" w:type="dxa"/>
            <w:tcBorders>
              <w:top w:val="single" w:sz="4" w:space="0" w:color="auto"/>
              <w:left w:val="single" w:sz="4" w:space="0" w:color="auto"/>
              <w:bottom w:val="single" w:sz="4" w:space="0" w:color="auto"/>
              <w:right w:val="single" w:sz="4" w:space="0" w:color="auto"/>
            </w:tcBorders>
            <w:hideMark/>
          </w:tcPr>
          <w:p w14:paraId="260ECF92" w14:textId="77777777" w:rsidR="007C4D31" w:rsidRPr="00BC0CA5" w:rsidRDefault="007C4D31" w:rsidP="007C4D31">
            <w:pPr>
              <w:jc w:val="both"/>
              <w:rPr>
                <w:rFonts w:ascii="Times New Roman" w:hAnsi="Times New Roman" w:cs="Times New Roman"/>
                <w:sz w:val="20"/>
                <w:szCs w:val="20"/>
              </w:rPr>
            </w:pPr>
            <w:r w:rsidRPr="00BC0CA5">
              <w:rPr>
                <w:rFonts w:ascii="Times New Roman" w:hAnsi="Times New Roman" w:cs="Times New Roman"/>
                <w:sz w:val="20"/>
                <w:szCs w:val="20"/>
              </w:rPr>
              <w:t xml:space="preserve">Муниципальная программа «Развитие транспортной системы Лебяжского муниципального округа» </w:t>
            </w:r>
          </w:p>
        </w:tc>
        <w:tc>
          <w:tcPr>
            <w:tcW w:w="709" w:type="dxa"/>
            <w:tcBorders>
              <w:top w:val="single" w:sz="4" w:space="0" w:color="auto"/>
              <w:left w:val="single" w:sz="4" w:space="0" w:color="auto"/>
              <w:bottom w:val="single" w:sz="4" w:space="0" w:color="auto"/>
              <w:right w:val="single" w:sz="4" w:space="0" w:color="auto"/>
            </w:tcBorders>
          </w:tcPr>
          <w:p w14:paraId="213DE6B0" w14:textId="77777777" w:rsidR="007C4D31" w:rsidRPr="00BC0CA5" w:rsidRDefault="007C4D31" w:rsidP="007C4D31">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EC7AED3" w14:textId="77777777" w:rsidR="007C4D31" w:rsidRPr="00BC0CA5" w:rsidRDefault="007C4D31" w:rsidP="007C4D31">
            <w:pPr>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2D8ABA08" w14:textId="77777777" w:rsidR="007C4D31" w:rsidRPr="00BC0CA5" w:rsidRDefault="007C4D31" w:rsidP="007C4D31">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0F9588" w14:textId="77777777" w:rsidR="007C4D31" w:rsidRPr="00BC0CA5" w:rsidRDefault="007C4D31" w:rsidP="007C4D31">
            <w:pPr>
              <w:jc w:val="center"/>
              <w:rPr>
                <w:rFonts w:ascii="Times New Roman" w:hAnsi="Times New Roman" w:cs="Times New Roman"/>
                <w:sz w:val="20"/>
                <w:szCs w:val="20"/>
              </w:rPr>
            </w:pPr>
          </w:p>
        </w:tc>
        <w:tc>
          <w:tcPr>
            <w:tcW w:w="709" w:type="dxa"/>
            <w:tcBorders>
              <w:left w:val="single" w:sz="4" w:space="0" w:color="auto"/>
              <w:right w:val="single" w:sz="4" w:space="0" w:color="auto"/>
            </w:tcBorders>
          </w:tcPr>
          <w:p w14:paraId="76E846F6" w14:textId="77777777" w:rsidR="007C4D31" w:rsidRPr="00BC0CA5" w:rsidRDefault="007C4D31" w:rsidP="007C4D31">
            <w:pPr>
              <w:jc w:val="center"/>
              <w:rPr>
                <w:rFonts w:ascii="Times New Roman" w:hAnsi="Times New Roman" w:cs="Times New Roman"/>
                <w:sz w:val="20"/>
                <w:szCs w:val="20"/>
              </w:rPr>
            </w:pPr>
          </w:p>
        </w:tc>
        <w:tc>
          <w:tcPr>
            <w:tcW w:w="708" w:type="dxa"/>
            <w:tcBorders>
              <w:left w:val="single" w:sz="4" w:space="0" w:color="auto"/>
              <w:right w:val="single" w:sz="4" w:space="0" w:color="auto"/>
            </w:tcBorders>
          </w:tcPr>
          <w:p w14:paraId="47F75349" w14:textId="77777777" w:rsidR="007C4D31" w:rsidRPr="00BC0CA5" w:rsidRDefault="007C4D31" w:rsidP="007C4D31">
            <w:pPr>
              <w:jc w:val="center"/>
              <w:rPr>
                <w:rFonts w:ascii="Times New Roman" w:hAnsi="Times New Roman" w:cs="Times New Roman"/>
                <w:sz w:val="20"/>
                <w:szCs w:val="20"/>
              </w:rPr>
            </w:pPr>
          </w:p>
        </w:tc>
        <w:tc>
          <w:tcPr>
            <w:tcW w:w="708" w:type="dxa"/>
            <w:tcBorders>
              <w:left w:val="single" w:sz="4" w:space="0" w:color="auto"/>
              <w:right w:val="single" w:sz="4" w:space="0" w:color="auto"/>
            </w:tcBorders>
          </w:tcPr>
          <w:p w14:paraId="7643048A" w14:textId="77777777" w:rsidR="007C4D31" w:rsidRPr="00BC0CA5" w:rsidRDefault="007C4D31" w:rsidP="007C4D31">
            <w:pPr>
              <w:jc w:val="center"/>
              <w:rPr>
                <w:rFonts w:ascii="Times New Roman" w:hAnsi="Times New Roman" w:cs="Times New Roman"/>
                <w:sz w:val="20"/>
                <w:szCs w:val="20"/>
              </w:rPr>
            </w:pPr>
          </w:p>
        </w:tc>
      </w:tr>
      <w:tr w:rsidR="007C4D31" w:rsidRPr="00BC0CA5" w14:paraId="7D9DC42C" w14:textId="77777777" w:rsidTr="00410942">
        <w:trPr>
          <w:trHeight w:val="783"/>
        </w:trPr>
        <w:tc>
          <w:tcPr>
            <w:tcW w:w="567" w:type="dxa"/>
            <w:tcBorders>
              <w:top w:val="single" w:sz="4" w:space="0" w:color="auto"/>
              <w:left w:val="single" w:sz="4" w:space="0" w:color="auto"/>
              <w:bottom w:val="single" w:sz="4" w:space="0" w:color="auto"/>
              <w:right w:val="single" w:sz="4" w:space="0" w:color="auto"/>
            </w:tcBorders>
            <w:hideMark/>
          </w:tcPr>
          <w:p w14:paraId="42A2DE45"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1.1.</w:t>
            </w:r>
          </w:p>
        </w:tc>
        <w:tc>
          <w:tcPr>
            <w:tcW w:w="3544" w:type="dxa"/>
            <w:tcBorders>
              <w:top w:val="single" w:sz="4" w:space="0" w:color="auto"/>
              <w:left w:val="single" w:sz="4" w:space="0" w:color="auto"/>
              <w:bottom w:val="single" w:sz="4" w:space="0" w:color="auto"/>
              <w:right w:val="single" w:sz="4" w:space="0" w:color="auto"/>
            </w:tcBorders>
            <w:hideMark/>
          </w:tcPr>
          <w:p w14:paraId="7D35C60B" w14:textId="77777777" w:rsidR="007C4D31" w:rsidRPr="00BC0CA5" w:rsidRDefault="007C4D31" w:rsidP="007C4D31">
            <w:pPr>
              <w:jc w:val="both"/>
              <w:rPr>
                <w:rFonts w:ascii="Times New Roman" w:hAnsi="Times New Roman" w:cs="Times New Roman"/>
                <w:sz w:val="20"/>
                <w:szCs w:val="20"/>
              </w:rPr>
            </w:pPr>
            <w:r w:rsidRPr="00BC0CA5">
              <w:rPr>
                <w:rFonts w:ascii="Times New Roman" w:hAnsi="Times New Roman" w:cs="Times New Roman"/>
                <w:sz w:val="20"/>
                <w:szCs w:val="20"/>
              </w:rPr>
              <w:t xml:space="preserve">Ремонт автомобильных дорог общего пользования местного значения </w:t>
            </w:r>
            <w:r>
              <w:rPr>
                <w:rFonts w:ascii="Times New Roman" w:hAnsi="Times New Roman" w:cs="Times New Roman"/>
                <w:sz w:val="20"/>
                <w:szCs w:val="20"/>
              </w:rPr>
              <w:t>и искусственных сооружений на них</w:t>
            </w:r>
            <w:r w:rsidRPr="00BC0CA5">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12FB910E"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км</w:t>
            </w:r>
          </w:p>
        </w:tc>
        <w:tc>
          <w:tcPr>
            <w:tcW w:w="851" w:type="dxa"/>
            <w:tcBorders>
              <w:top w:val="single" w:sz="4" w:space="0" w:color="auto"/>
              <w:left w:val="single" w:sz="4" w:space="0" w:color="auto"/>
              <w:bottom w:val="single" w:sz="4" w:space="0" w:color="auto"/>
              <w:right w:val="single" w:sz="4" w:space="0" w:color="auto"/>
            </w:tcBorders>
            <w:hideMark/>
          </w:tcPr>
          <w:p w14:paraId="57F87FB4"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2,1</w:t>
            </w:r>
          </w:p>
        </w:tc>
        <w:tc>
          <w:tcPr>
            <w:tcW w:w="708" w:type="dxa"/>
            <w:tcBorders>
              <w:top w:val="single" w:sz="4" w:space="0" w:color="auto"/>
              <w:left w:val="single" w:sz="4" w:space="0" w:color="auto"/>
              <w:bottom w:val="single" w:sz="4" w:space="0" w:color="auto"/>
              <w:right w:val="single" w:sz="4" w:space="0" w:color="auto"/>
            </w:tcBorders>
            <w:hideMark/>
          </w:tcPr>
          <w:p w14:paraId="73481060"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4,793</w:t>
            </w:r>
          </w:p>
        </w:tc>
        <w:tc>
          <w:tcPr>
            <w:tcW w:w="709" w:type="dxa"/>
            <w:tcBorders>
              <w:top w:val="single" w:sz="4" w:space="0" w:color="auto"/>
              <w:left w:val="single" w:sz="4" w:space="0" w:color="auto"/>
              <w:bottom w:val="single" w:sz="4" w:space="0" w:color="auto"/>
              <w:right w:val="single" w:sz="4" w:space="0" w:color="auto"/>
            </w:tcBorders>
          </w:tcPr>
          <w:p w14:paraId="2EA939F9"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3,0</w:t>
            </w:r>
          </w:p>
        </w:tc>
        <w:tc>
          <w:tcPr>
            <w:tcW w:w="709" w:type="dxa"/>
            <w:tcBorders>
              <w:left w:val="single" w:sz="4" w:space="0" w:color="auto"/>
              <w:right w:val="single" w:sz="4" w:space="0" w:color="auto"/>
            </w:tcBorders>
          </w:tcPr>
          <w:p w14:paraId="2D21CC1E" w14:textId="77777777" w:rsidR="007C4D31" w:rsidRPr="00BC0CA5" w:rsidRDefault="00410942" w:rsidP="007C4D31">
            <w:pPr>
              <w:jc w:val="center"/>
              <w:rPr>
                <w:rFonts w:ascii="Times New Roman" w:hAnsi="Times New Roman" w:cs="Times New Roman"/>
                <w:sz w:val="20"/>
                <w:szCs w:val="20"/>
              </w:rPr>
            </w:pPr>
            <w:r>
              <w:rPr>
                <w:rFonts w:ascii="Times New Roman" w:hAnsi="Times New Roman" w:cs="Times New Roman"/>
                <w:sz w:val="20"/>
                <w:szCs w:val="20"/>
              </w:rPr>
              <w:t>1,5</w:t>
            </w:r>
          </w:p>
        </w:tc>
        <w:tc>
          <w:tcPr>
            <w:tcW w:w="708" w:type="dxa"/>
            <w:tcBorders>
              <w:left w:val="single" w:sz="4" w:space="0" w:color="auto"/>
              <w:right w:val="single" w:sz="4" w:space="0" w:color="auto"/>
            </w:tcBorders>
          </w:tcPr>
          <w:p w14:paraId="04A05965"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0,5</w:t>
            </w:r>
          </w:p>
        </w:tc>
        <w:tc>
          <w:tcPr>
            <w:tcW w:w="708" w:type="dxa"/>
            <w:tcBorders>
              <w:left w:val="single" w:sz="4" w:space="0" w:color="auto"/>
              <w:right w:val="single" w:sz="4" w:space="0" w:color="auto"/>
            </w:tcBorders>
          </w:tcPr>
          <w:p w14:paraId="1692178A" w14:textId="77777777" w:rsidR="007C4D31" w:rsidRDefault="007C4D31" w:rsidP="007C4D31">
            <w:pPr>
              <w:jc w:val="center"/>
              <w:rPr>
                <w:rFonts w:ascii="Times New Roman" w:hAnsi="Times New Roman" w:cs="Times New Roman"/>
                <w:sz w:val="20"/>
                <w:szCs w:val="20"/>
              </w:rPr>
            </w:pPr>
            <w:r>
              <w:rPr>
                <w:rFonts w:ascii="Times New Roman" w:hAnsi="Times New Roman" w:cs="Times New Roman"/>
                <w:sz w:val="20"/>
                <w:szCs w:val="20"/>
              </w:rPr>
              <w:t>0,5</w:t>
            </w:r>
          </w:p>
        </w:tc>
      </w:tr>
      <w:tr w:rsidR="007C4D31" w:rsidRPr="00BC0CA5" w14:paraId="1AD3ABD3" w14:textId="77777777" w:rsidTr="00410942">
        <w:tc>
          <w:tcPr>
            <w:tcW w:w="567" w:type="dxa"/>
            <w:tcBorders>
              <w:top w:val="single" w:sz="4" w:space="0" w:color="auto"/>
              <w:left w:val="single" w:sz="4" w:space="0" w:color="auto"/>
              <w:bottom w:val="single" w:sz="4" w:space="0" w:color="auto"/>
              <w:right w:val="single" w:sz="4" w:space="0" w:color="auto"/>
            </w:tcBorders>
          </w:tcPr>
          <w:p w14:paraId="287BD149"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1.2.</w:t>
            </w:r>
          </w:p>
        </w:tc>
        <w:tc>
          <w:tcPr>
            <w:tcW w:w="3544" w:type="dxa"/>
            <w:tcBorders>
              <w:top w:val="single" w:sz="4" w:space="0" w:color="auto"/>
              <w:left w:val="single" w:sz="4" w:space="0" w:color="auto"/>
              <w:bottom w:val="single" w:sz="4" w:space="0" w:color="auto"/>
              <w:right w:val="single" w:sz="4" w:space="0" w:color="auto"/>
            </w:tcBorders>
          </w:tcPr>
          <w:p w14:paraId="31189664" w14:textId="77777777" w:rsidR="007C4D31" w:rsidRPr="00BC0CA5" w:rsidRDefault="007C4D31" w:rsidP="007C4D31">
            <w:pPr>
              <w:jc w:val="both"/>
              <w:rPr>
                <w:rFonts w:ascii="Times New Roman" w:hAnsi="Times New Roman" w:cs="Times New Roman"/>
                <w:sz w:val="20"/>
                <w:szCs w:val="20"/>
              </w:rPr>
            </w:pPr>
            <w:r w:rsidRPr="00BC0CA5">
              <w:rPr>
                <w:rFonts w:ascii="Times New Roman" w:hAnsi="Times New Roman" w:cs="Times New Roman"/>
                <w:sz w:val="20"/>
                <w:szCs w:val="20"/>
              </w:rPr>
              <w:t>Содержание автомобильных дорог общего пользования местного значения.</w:t>
            </w:r>
          </w:p>
        </w:tc>
        <w:tc>
          <w:tcPr>
            <w:tcW w:w="709" w:type="dxa"/>
            <w:tcBorders>
              <w:top w:val="single" w:sz="4" w:space="0" w:color="auto"/>
              <w:left w:val="single" w:sz="4" w:space="0" w:color="auto"/>
              <w:bottom w:val="single" w:sz="4" w:space="0" w:color="auto"/>
              <w:right w:val="single" w:sz="4" w:space="0" w:color="auto"/>
            </w:tcBorders>
          </w:tcPr>
          <w:p w14:paraId="174E4F00"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км</w:t>
            </w:r>
          </w:p>
        </w:tc>
        <w:tc>
          <w:tcPr>
            <w:tcW w:w="851" w:type="dxa"/>
            <w:tcBorders>
              <w:top w:val="single" w:sz="4" w:space="0" w:color="auto"/>
              <w:left w:val="single" w:sz="4" w:space="0" w:color="auto"/>
              <w:bottom w:val="single" w:sz="4" w:space="0" w:color="auto"/>
              <w:right w:val="single" w:sz="4" w:space="0" w:color="auto"/>
            </w:tcBorders>
          </w:tcPr>
          <w:p w14:paraId="32397038" w14:textId="77777777" w:rsidR="007C4D31" w:rsidRPr="00BC0CA5" w:rsidRDefault="007C4D31" w:rsidP="007C4D31">
            <w:pPr>
              <w:rPr>
                <w:rFonts w:ascii="Times New Roman" w:hAnsi="Times New Roman" w:cs="Times New Roman"/>
                <w:sz w:val="20"/>
                <w:szCs w:val="20"/>
              </w:rPr>
            </w:pPr>
            <w:r w:rsidRPr="00BC0CA5">
              <w:rPr>
                <w:rFonts w:ascii="Times New Roman" w:hAnsi="Times New Roman" w:cs="Times New Roman"/>
                <w:sz w:val="20"/>
                <w:szCs w:val="20"/>
              </w:rPr>
              <w:t>368,379</w:t>
            </w:r>
          </w:p>
        </w:tc>
        <w:tc>
          <w:tcPr>
            <w:tcW w:w="708" w:type="dxa"/>
            <w:tcBorders>
              <w:top w:val="single" w:sz="4" w:space="0" w:color="auto"/>
              <w:left w:val="single" w:sz="4" w:space="0" w:color="auto"/>
              <w:bottom w:val="single" w:sz="4" w:space="0" w:color="auto"/>
              <w:right w:val="single" w:sz="4" w:space="0" w:color="auto"/>
            </w:tcBorders>
          </w:tcPr>
          <w:p w14:paraId="6092D72E" w14:textId="77777777" w:rsidR="00410942" w:rsidRDefault="007C4D31" w:rsidP="007C4D31">
            <w:pPr>
              <w:rPr>
                <w:rFonts w:ascii="Times New Roman" w:hAnsi="Times New Roman" w:cs="Times New Roman"/>
                <w:sz w:val="20"/>
              </w:rPr>
            </w:pPr>
            <w:r w:rsidRPr="00EB1EC3">
              <w:rPr>
                <w:rFonts w:ascii="Times New Roman" w:hAnsi="Times New Roman" w:cs="Times New Roman"/>
                <w:sz w:val="20"/>
              </w:rPr>
              <w:t>366,</w:t>
            </w:r>
          </w:p>
          <w:p w14:paraId="7C55DA72" w14:textId="77777777" w:rsidR="007C4D31" w:rsidRPr="00BC0CA5" w:rsidRDefault="007C4D31" w:rsidP="007C4D31">
            <w:pPr>
              <w:rPr>
                <w:rFonts w:ascii="Times New Roman" w:hAnsi="Times New Roman" w:cs="Times New Roman"/>
                <w:sz w:val="20"/>
                <w:szCs w:val="20"/>
              </w:rPr>
            </w:pPr>
            <w:r w:rsidRPr="00EB1EC3">
              <w:rPr>
                <w:rFonts w:ascii="Times New Roman" w:hAnsi="Times New Roman" w:cs="Times New Roman"/>
                <w:sz w:val="20"/>
              </w:rPr>
              <w:t>576</w:t>
            </w:r>
          </w:p>
        </w:tc>
        <w:tc>
          <w:tcPr>
            <w:tcW w:w="709" w:type="dxa"/>
            <w:tcBorders>
              <w:top w:val="single" w:sz="4" w:space="0" w:color="auto"/>
              <w:left w:val="single" w:sz="4" w:space="0" w:color="auto"/>
              <w:bottom w:val="single" w:sz="4" w:space="0" w:color="auto"/>
              <w:right w:val="single" w:sz="4" w:space="0" w:color="auto"/>
            </w:tcBorders>
          </w:tcPr>
          <w:p w14:paraId="04AA4659" w14:textId="77777777" w:rsidR="007C4D31" w:rsidRPr="00BC0CA5" w:rsidRDefault="00B06554" w:rsidP="007C4D31">
            <w:pPr>
              <w:rPr>
                <w:rFonts w:ascii="Times New Roman" w:hAnsi="Times New Roman" w:cs="Times New Roman"/>
                <w:sz w:val="20"/>
                <w:szCs w:val="20"/>
              </w:rPr>
            </w:pPr>
            <w:r w:rsidRPr="007F24F9">
              <w:rPr>
                <w:rFonts w:ascii="Calibri" w:hAnsi="Calibri" w:cs="Calibri"/>
                <w:color w:val="000000"/>
                <w:sz w:val="22"/>
                <w:szCs w:val="22"/>
              </w:rPr>
              <w:t>363,884</w:t>
            </w:r>
          </w:p>
        </w:tc>
        <w:tc>
          <w:tcPr>
            <w:tcW w:w="709" w:type="dxa"/>
            <w:tcBorders>
              <w:left w:val="single" w:sz="4" w:space="0" w:color="auto"/>
              <w:right w:val="single" w:sz="4" w:space="0" w:color="auto"/>
            </w:tcBorders>
          </w:tcPr>
          <w:p w14:paraId="13596C6C" w14:textId="77777777" w:rsidR="007C4D31" w:rsidRDefault="007C4D31" w:rsidP="007C4D31">
            <w:r w:rsidRPr="007F24F9">
              <w:rPr>
                <w:rFonts w:ascii="Calibri" w:hAnsi="Calibri" w:cs="Calibri"/>
                <w:color w:val="000000"/>
                <w:sz w:val="22"/>
                <w:szCs w:val="22"/>
              </w:rPr>
              <w:t>363,884</w:t>
            </w:r>
          </w:p>
        </w:tc>
        <w:tc>
          <w:tcPr>
            <w:tcW w:w="708" w:type="dxa"/>
            <w:tcBorders>
              <w:left w:val="single" w:sz="4" w:space="0" w:color="auto"/>
              <w:right w:val="single" w:sz="4" w:space="0" w:color="auto"/>
            </w:tcBorders>
          </w:tcPr>
          <w:p w14:paraId="68A12587" w14:textId="77777777" w:rsidR="007C4D31" w:rsidRDefault="007C4D31" w:rsidP="007C4D31">
            <w:r w:rsidRPr="007F24F9">
              <w:rPr>
                <w:rFonts w:ascii="Calibri" w:hAnsi="Calibri" w:cs="Calibri"/>
                <w:color w:val="000000"/>
                <w:sz w:val="22"/>
                <w:szCs w:val="22"/>
              </w:rPr>
              <w:t>363,884</w:t>
            </w:r>
          </w:p>
        </w:tc>
        <w:tc>
          <w:tcPr>
            <w:tcW w:w="708" w:type="dxa"/>
            <w:tcBorders>
              <w:left w:val="single" w:sz="4" w:space="0" w:color="auto"/>
              <w:right w:val="single" w:sz="4" w:space="0" w:color="auto"/>
            </w:tcBorders>
          </w:tcPr>
          <w:p w14:paraId="09299206" w14:textId="77777777" w:rsidR="007C4D31" w:rsidRPr="00EB1EC3" w:rsidRDefault="007C4D31" w:rsidP="007C4D31">
            <w:pPr>
              <w:rPr>
                <w:rFonts w:ascii="Times New Roman" w:hAnsi="Times New Roman" w:cs="Times New Roman"/>
                <w:sz w:val="20"/>
              </w:rPr>
            </w:pPr>
            <w:r>
              <w:rPr>
                <w:rFonts w:ascii="Calibri" w:hAnsi="Calibri" w:cs="Calibri"/>
                <w:color w:val="000000"/>
                <w:sz w:val="22"/>
                <w:szCs w:val="22"/>
              </w:rPr>
              <w:t>363,884</w:t>
            </w:r>
          </w:p>
        </w:tc>
      </w:tr>
      <w:tr w:rsidR="007C4D31" w:rsidRPr="00BC0CA5" w14:paraId="0E085C5B" w14:textId="77777777" w:rsidTr="00410942">
        <w:tc>
          <w:tcPr>
            <w:tcW w:w="567" w:type="dxa"/>
            <w:tcBorders>
              <w:top w:val="single" w:sz="4" w:space="0" w:color="auto"/>
              <w:left w:val="single" w:sz="4" w:space="0" w:color="auto"/>
              <w:bottom w:val="single" w:sz="4" w:space="0" w:color="auto"/>
              <w:right w:val="single" w:sz="4" w:space="0" w:color="auto"/>
            </w:tcBorders>
            <w:hideMark/>
          </w:tcPr>
          <w:p w14:paraId="4573879B"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1.3.</w:t>
            </w:r>
          </w:p>
        </w:tc>
        <w:tc>
          <w:tcPr>
            <w:tcW w:w="3544" w:type="dxa"/>
            <w:tcBorders>
              <w:top w:val="single" w:sz="4" w:space="0" w:color="auto"/>
              <w:left w:val="single" w:sz="4" w:space="0" w:color="auto"/>
              <w:bottom w:val="single" w:sz="4" w:space="0" w:color="auto"/>
              <w:right w:val="single" w:sz="4" w:space="0" w:color="auto"/>
            </w:tcBorders>
            <w:hideMark/>
          </w:tcPr>
          <w:p w14:paraId="7C2629DC" w14:textId="77777777" w:rsidR="007C4D31" w:rsidRPr="00BC0CA5" w:rsidRDefault="007C4D31" w:rsidP="007C4D31">
            <w:pPr>
              <w:jc w:val="both"/>
              <w:rPr>
                <w:rFonts w:ascii="Times New Roman" w:hAnsi="Times New Roman" w:cs="Times New Roman"/>
                <w:sz w:val="20"/>
                <w:szCs w:val="20"/>
              </w:rPr>
            </w:pPr>
            <w:r w:rsidRPr="00BC0CA5">
              <w:rPr>
                <w:rFonts w:ascii="Times New Roman" w:hAnsi="Times New Roman" w:cs="Times New Roman"/>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709" w:type="dxa"/>
            <w:tcBorders>
              <w:top w:val="single" w:sz="4" w:space="0" w:color="auto"/>
              <w:left w:val="single" w:sz="4" w:space="0" w:color="auto"/>
              <w:bottom w:val="single" w:sz="4" w:space="0" w:color="auto"/>
              <w:right w:val="single" w:sz="4" w:space="0" w:color="auto"/>
            </w:tcBorders>
            <w:hideMark/>
          </w:tcPr>
          <w:p w14:paraId="5F20D3FB"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09713627"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81,4</w:t>
            </w:r>
          </w:p>
        </w:tc>
        <w:tc>
          <w:tcPr>
            <w:tcW w:w="708" w:type="dxa"/>
            <w:tcBorders>
              <w:top w:val="single" w:sz="4" w:space="0" w:color="auto"/>
              <w:left w:val="single" w:sz="4" w:space="0" w:color="auto"/>
              <w:bottom w:val="single" w:sz="4" w:space="0" w:color="auto"/>
              <w:right w:val="single" w:sz="4" w:space="0" w:color="auto"/>
            </w:tcBorders>
            <w:hideMark/>
          </w:tcPr>
          <w:p w14:paraId="57373435"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81,3</w:t>
            </w:r>
          </w:p>
        </w:tc>
        <w:tc>
          <w:tcPr>
            <w:tcW w:w="709" w:type="dxa"/>
            <w:tcBorders>
              <w:top w:val="single" w:sz="4" w:space="0" w:color="auto"/>
              <w:left w:val="single" w:sz="4" w:space="0" w:color="auto"/>
              <w:bottom w:val="single" w:sz="4" w:space="0" w:color="auto"/>
              <w:right w:val="single" w:sz="4" w:space="0" w:color="auto"/>
            </w:tcBorders>
          </w:tcPr>
          <w:p w14:paraId="7BDABE60"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81,2</w:t>
            </w:r>
          </w:p>
        </w:tc>
        <w:tc>
          <w:tcPr>
            <w:tcW w:w="709" w:type="dxa"/>
            <w:tcBorders>
              <w:left w:val="single" w:sz="4" w:space="0" w:color="auto"/>
              <w:right w:val="single" w:sz="4" w:space="0" w:color="auto"/>
            </w:tcBorders>
          </w:tcPr>
          <w:p w14:paraId="11C66303"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81,1</w:t>
            </w:r>
          </w:p>
        </w:tc>
        <w:tc>
          <w:tcPr>
            <w:tcW w:w="708" w:type="dxa"/>
            <w:tcBorders>
              <w:left w:val="single" w:sz="4" w:space="0" w:color="auto"/>
              <w:right w:val="single" w:sz="4" w:space="0" w:color="auto"/>
            </w:tcBorders>
          </w:tcPr>
          <w:p w14:paraId="02D12091"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81,0</w:t>
            </w:r>
          </w:p>
        </w:tc>
        <w:tc>
          <w:tcPr>
            <w:tcW w:w="708" w:type="dxa"/>
            <w:tcBorders>
              <w:left w:val="single" w:sz="4" w:space="0" w:color="auto"/>
              <w:right w:val="single" w:sz="4" w:space="0" w:color="auto"/>
            </w:tcBorders>
          </w:tcPr>
          <w:p w14:paraId="2BDB102D" w14:textId="77777777" w:rsidR="007C4D31" w:rsidRDefault="007C4D31" w:rsidP="007C4D31">
            <w:pPr>
              <w:jc w:val="center"/>
              <w:rPr>
                <w:rFonts w:ascii="Times New Roman" w:hAnsi="Times New Roman" w:cs="Times New Roman"/>
                <w:sz w:val="20"/>
                <w:szCs w:val="20"/>
              </w:rPr>
            </w:pPr>
            <w:r>
              <w:rPr>
                <w:rFonts w:ascii="Times New Roman" w:hAnsi="Times New Roman" w:cs="Times New Roman"/>
                <w:sz w:val="20"/>
                <w:szCs w:val="20"/>
              </w:rPr>
              <w:t>79,9</w:t>
            </w:r>
          </w:p>
        </w:tc>
      </w:tr>
      <w:tr w:rsidR="007C4D31" w:rsidRPr="00BC0CA5" w14:paraId="1D627DA3" w14:textId="77777777" w:rsidTr="00410942">
        <w:tc>
          <w:tcPr>
            <w:tcW w:w="567" w:type="dxa"/>
            <w:tcBorders>
              <w:top w:val="single" w:sz="4" w:space="0" w:color="auto"/>
              <w:left w:val="single" w:sz="4" w:space="0" w:color="auto"/>
              <w:bottom w:val="single" w:sz="4" w:space="0" w:color="auto"/>
              <w:right w:val="single" w:sz="4" w:space="0" w:color="auto"/>
            </w:tcBorders>
          </w:tcPr>
          <w:p w14:paraId="71CBB68B"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1.4</w:t>
            </w:r>
          </w:p>
        </w:tc>
        <w:tc>
          <w:tcPr>
            <w:tcW w:w="3544" w:type="dxa"/>
            <w:tcBorders>
              <w:top w:val="single" w:sz="4" w:space="0" w:color="auto"/>
              <w:left w:val="single" w:sz="4" w:space="0" w:color="auto"/>
              <w:bottom w:val="single" w:sz="4" w:space="0" w:color="auto"/>
              <w:right w:val="single" w:sz="4" w:space="0" w:color="auto"/>
            </w:tcBorders>
          </w:tcPr>
          <w:p w14:paraId="2F26E823" w14:textId="77777777" w:rsidR="007C4D31" w:rsidRPr="00EF2A12" w:rsidRDefault="007C4D31" w:rsidP="007C4D31">
            <w:pPr>
              <w:jc w:val="both"/>
              <w:rPr>
                <w:rFonts w:ascii="Times New Roman" w:hAnsi="Times New Roman" w:cs="Times New Roman"/>
                <w:sz w:val="20"/>
                <w:szCs w:val="20"/>
              </w:rPr>
            </w:pPr>
            <w:r w:rsidRPr="00EF2A12">
              <w:rPr>
                <w:rFonts w:ascii="Times New Roman" w:hAnsi="Times New Roman" w:cs="Times New Roman"/>
                <w:sz w:val="20"/>
                <w:szCs w:val="20"/>
              </w:rPr>
              <w:t xml:space="preserve">Количество </w:t>
            </w:r>
            <w:r w:rsidRPr="00EF2A12">
              <w:rPr>
                <w:rFonts w:ascii="Times New Roman" w:hAnsi="Times New Roman" w:cs="Times New Roman"/>
                <w:color w:val="444444"/>
                <w:sz w:val="20"/>
                <w:szCs w:val="20"/>
                <w:shd w:val="clear" w:color="auto" w:fill="FFFFFF"/>
              </w:rPr>
              <w:t>дорожно-транспортных происшествий, связанных с неудовлетворительными дорожными условиями на автомобильных дорогах</w:t>
            </w:r>
          </w:p>
        </w:tc>
        <w:tc>
          <w:tcPr>
            <w:tcW w:w="709" w:type="dxa"/>
            <w:tcBorders>
              <w:top w:val="single" w:sz="4" w:space="0" w:color="auto"/>
              <w:left w:val="single" w:sz="4" w:space="0" w:color="auto"/>
              <w:bottom w:val="single" w:sz="4" w:space="0" w:color="auto"/>
              <w:right w:val="single" w:sz="4" w:space="0" w:color="auto"/>
            </w:tcBorders>
          </w:tcPr>
          <w:p w14:paraId="02A44117"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происшествие</w:t>
            </w:r>
            <w:r w:rsidRPr="00BC0CA5">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7261AF92"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tcPr>
          <w:p w14:paraId="2899784B"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14:paraId="22A89037"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Borders>
              <w:left w:val="single" w:sz="4" w:space="0" w:color="auto"/>
              <w:right w:val="single" w:sz="4" w:space="0" w:color="auto"/>
            </w:tcBorders>
          </w:tcPr>
          <w:p w14:paraId="37B165F2"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left w:val="single" w:sz="4" w:space="0" w:color="auto"/>
              <w:right w:val="single" w:sz="4" w:space="0" w:color="auto"/>
            </w:tcBorders>
          </w:tcPr>
          <w:p w14:paraId="2BA0D832"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left w:val="single" w:sz="4" w:space="0" w:color="auto"/>
              <w:right w:val="single" w:sz="4" w:space="0" w:color="auto"/>
            </w:tcBorders>
          </w:tcPr>
          <w:p w14:paraId="5492C37D" w14:textId="77777777" w:rsidR="007C4D31" w:rsidRDefault="007C4D31" w:rsidP="007C4D31">
            <w:pPr>
              <w:jc w:val="center"/>
              <w:rPr>
                <w:rFonts w:ascii="Times New Roman" w:hAnsi="Times New Roman" w:cs="Times New Roman"/>
                <w:sz w:val="20"/>
                <w:szCs w:val="20"/>
              </w:rPr>
            </w:pPr>
            <w:r>
              <w:rPr>
                <w:rFonts w:ascii="Times New Roman" w:hAnsi="Times New Roman" w:cs="Times New Roman"/>
                <w:sz w:val="20"/>
                <w:szCs w:val="20"/>
              </w:rPr>
              <w:t>0</w:t>
            </w:r>
          </w:p>
        </w:tc>
      </w:tr>
      <w:tr w:rsidR="007C4D31" w:rsidRPr="00BC0CA5" w14:paraId="634B1A82" w14:textId="77777777" w:rsidTr="00410942">
        <w:tc>
          <w:tcPr>
            <w:tcW w:w="567" w:type="dxa"/>
            <w:tcBorders>
              <w:top w:val="single" w:sz="4" w:space="0" w:color="auto"/>
              <w:left w:val="single" w:sz="4" w:space="0" w:color="auto"/>
              <w:bottom w:val="single" w:sz="4" w:space="0" w:color="auto"/>
              <w:right w:val="single" w:sz="4" w:space="0" w:color="auto"/>
            </w:tcBorders>
          </w:tcPr>
          <w:p w14:paraId="667A86EB"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1.</w:t>
            </w:r>
            <w:r>
              <w:rPr>
                <w:rFonts w:ascii="Times New Roman" w:hAnsi="Times New Roman" w:cs="Times New Roman"/>
                <w:sz w:val="20"/>
                <w:szCs w:val="20"/>
              </w:rPr>
              <w:t>5</w:t>
            </w:r>
          </w:p>
        </w:tc>
        <w:tc>
          <w:tcPr>
            <w:tcW w:w="3544" w:type="dxa"/>
            <w:tcBorders>
              <w:top w:val="single" w:sz="4" w:space="0" w:color="auto"/>
              <w:left w:val="single" w:sz="4" w:space="0" w:color="auto"/>
              <w:bottom w:val="single" w:sz="4" w:space="0" w:color="auto"/>
              <w:right w:val="single" w:sz="4" w:space="0" w:color="auto"/>
            </w:tcBorders>
          </w:tcPr>
          <w:p w14:paraId="0596C1C3" w14:textId="77777777" w:rsidR="007C4D31" w:rsidRPr="00BC0CA5" w:rsidRDefault="007C4D31" w:rsidP="007C4D31">
            <w:pPr>
              <w:jc w:val="both"/>
              <w:rPr>
                <w:rFonts w:ascii="Times New Roman" w:hAnsi="Times New Roman" w:cs="Times New Roman"/>
                <w:sz w:val="20"/>
                <w:szCs w:val="20"/>
              </w:rPr>
            </w:pPr>
            <w:r w:rsidRPr="00BC0CA5">
              <w:rPr>
                <w:rFonts w:ascii="Times New Roman" w:hAnsi="Times New Roman" w:cs="Times New Roman"/>
                <w:sz w:val="20"/>
                <w:szCs w:val="20"/>
              </w:rPr>
              <w:t>Доля населения, проживающего в населенных пунктах, не имеющих регулярного автобусного сообщения с административным центром муниципального округа, в общей численности населения муниципального округа</w:t>
            </w:r>
          </w:p>
        </w:tc>
        <w:tc>
          <w:tcPr>
            <w:tcW w:w="709" w:type="dxa"/>
            <w:tcBorders>
              <w:top w:val="single" w:sz="4" w:space="0" w:color="auto"/>
              <w:left w:val="single" w:sz="4" w:space="0" w:color="auto"/>
              <w:bottom w:val="single" w:sz="4" w:space="0" w:color="auto"/>
              <w:right w:val="single" w:sz="4" w:space="0" w:color="auto"/>
            </w:tcBorders>
          </w:tcPr>
          <w:p w14:paraId="039407E5"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60FF9C8E"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0,19</w:t>
            </w:r>
          </w:p>
        </w:tc>
        <w:tc>
          <w:tcPr>
            <w:tcW w:w="708" w:type="dxa"/>
            <w:tcBorders>
              <w:top w:val="single" w:sz="4" w:space="0" w:color="auto"/>
              <w:left w:val="single" w:sz="4" w:space="0" w:color="auto"/>
              <w:bottom w:val="single" w:sz="4" w:space="0" w:color="auto"/>
              <w:right w:val="single" w:sz="4" w:space="0" w:color="auto"/>
            </w:tcBorders>
          </w:tcPr>
          <w:p w14:paraId="4925CE8C"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0,19</w:t>
            </w:r>
          </w:p>
        </w:tc>
        <w:tc>
          <w:tcPr>
            <w:tcW w:w="709" w:type="dxa"/>
            <w:tcBorders>
              <w:top w:val="single" w:sz="4" w:space="0" w:color="auto"/>
              <w:left w:val="single" w:sz="4" w:space="0" w:color="auto"/>
              <w:bottom w:val="single" w:sz="4" w:space="0" w:color="auto"/>
              <w:right w:val="single" w:sz="4" w:space="0" w:color="auto"/>
            </w:tcBorders>
          </w:tcPr>
          <w:p w14:paraId="4A71BE54" w14:textId="77777777" w:rsidR="007C4D31" w:rsidRPr="00BC0CA5" w:rsidRDefault="007C4D31" w:rsidP="007C4D31">
            <w:pPr>
              <w:jc w:val="center"/>
              <w:rPr>
                <w:rFonts w:ascii="Times New Roman" w:hAnsi="Times New Roman" w:cs="Times New Roman"/>
                <w:sz w:val="20"/>
                <w:szCs w:val="20"/>
              </w:rPr>
            </w:pPr>
            <w:r w:rsidRPr="00BC0CA5">
              <w:rPr>
                <w:rFonts w:ascii="Times New Roman" w:hAnsi="Times New Roman" w:cs="Times New Roman"/>
                <w:sz w:val="20"/>
                <w:szCs w:val="20"/>
              </w:rPr>
              <w:t>0,19</w:t>
            </w:r>
          </w:p>
        </w:tc>
        <w:tc>
          <w:tcPr>
            <w:tcW w:w="709" w:type="dxa"/>
            <w:tcBorders>
              <w:left w:val="single" w:sz="4" w:space="0" w:color="auto"/>
              <w:bottom w:val="single" w:sz="4" w:space="0" w:color="auto"/>
              <w:right w:val="single" w:sz="4" w:space="0" w:color="auto"/>
            </w:tcBorders>
          </w:tcPr>
          <w:p w14:paraId="089F84D2"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0,19</w:t>
            </w:r>
          </w:p>
        </w:tc>
        <w:tc>
          <w:tcPr>
            <w:tcW w:w="708" w:type="dxa"/>
            <w:tcBorders>
              <w:left w:val="single" w:sz="4" w:space="0" w:color="auto"/>
              <w:bottom w:val="single" w:sz="4" w:space="0" w:color="auto"/>
              <w:right w:val="single" w:sz="4" w:space="0" w:color="auto"/>
            </w:tcBorders>
          </w:tcPr>
          <w:p w14:paraId="6AB719C5" w14:textId="77777777" w:rsidR="007C4D31" w:rsidRPr="00BC0CA5" w:rsidRDefault="007C4D31" w:rsidP="007C4D31">
            <w:pPr>
              <w:jc w:val="center"/>
              <w:rPr>
                <w:rFonts w:ascii="Times New Roman" w:hAnsi="Times New Roman" w:cs="Times New Roman"/>
                <w:sz w:val="20"/>
                <w:szCs w:val="20"/>
              </w:rPr>
            </w:pPr>
            <w:r>
              <w:rPr>
                <w:rFonts w:ascii="Times New Roman" w:hAnsi="Times New Roman" w:cs="Times New Roman"/>
                <w:sz w:val="20"/>
                <w:szCs w:val="20"/>
              </w:rPr>
              <w:t>0,19</w:t>
            </w:r>
          </w:p>
        </w:tc>
        <w:tc>
          <w:tcPr>
            <w:tcW w:w="708" w:type="dxa"/>
            <w:tcBorders>
              <w:left w:val="single" w:sz="4" w:space="0" w:color="auto"/>
              <w:bottom w:val="single" w:sz="4" w:space="0" w:color="auto"/>
              <w:right w:val="single" w:sz="4" w:space="0" w:color="auto"/>
            </w:tcBorders>
          </w:tcPr>
          <w:p w14:paraId="0D647E39" w14:textId="77777777" w:rsidR="007C4D31" w:rsidRDefault="007C4D31" w:rsidP="007C4D31">
            <w:pPr>
              <w:jc w:val="center"/>
              <w:rPr>
                <w:rFonts w:ascii="Times New Roman" w:hAnsi="Times New Roman" w:cs="Times New Roman"/>
                <w:sz w:val="20"/>
                <w:szCs w:val="20"/>
              </w:rPr>
            </w:pPr>
            <w:r>
              <w:rPr>
                <w:rFonts w:ascii="Times New Roman" w:hAnsi="Times New Roman" w:cs="Times New Roman"/>
                <w:sz w:val="20"/>
                <w:szCs w:val="20"/>
              </w:rPr>
              <w:t>0,19</w:t>
            </w:r>
          </w:p>
        </w:tc>
      </w:tr>
    </w:tbl>
    <w:p w14:paraId="5344EA35" w14:textId="77777777" w:rsidR="00466AB0" w:rsidRDefault="00466AB0" w:rsidP="00466AB0">
      <w:pPr>
        <w:pStyle w:val="ConsPlusNonformat"/>
        <w:ind w:firstLine="5670"/>
        <w:rPr>
          <w:rFonts w:ascii="Times New Roman" w:hAnsi="Times New Roman" w:cs="Times New Roman"/>
          <w:sz w:val="28"/>
          <w:szCs w:val="28"/>
        </w:rPr>
      </w:pPr>
    </w:p>
    <w:p w14:paraId="15D9CC32" w14:textId="77777777" w:rsidR="00466AB0" w:rsidRDefault="00466AB0" w:rsidP="00466AB0">
      <w:pPr>
        <w:pStyle w:val="ConsPlusNonformat"/>
        <w:ind w:firstLine="5670"/>
        <w:rPr>
          <w:rFonts w:ascii="Times New Roman" w:hAnsi="Times New Roman" w:cs="Times New Roman"/>
          <w:sz w:val="28"/>
          <w:szCs w:val="28"/>
        </w:rPr>
      </w:pPr>
    </w:p>
    <w:p w14:paraId="5F7B64F1" w14:textId="77777777" w:rsidR="00547525" w:rsidRDefault="00547525" w:rsidP="00466AB0">
      <w:pPr>
        <w:pStyle w:val="ConsPlusNonformat"/>
        <w:ind w:firstLine="5670"/>
        <w:rPr>
          <w:rFonts w:ascii="Times New Roman" w:hAnsi="Times New Roman" w:cs="Times New Roman"/>
          <w:sz w:val="28"/>
          <w:szCs w:val="28"/>
        </w:rPr>
      </w:pPr>
    </w:p>
    <w:p w14:paraId="1BDC5608" w14:textId="77777777" w:rsidR="00547525" w:rsidRDefault="00547525" w:rsidP="00466AB0">
      <w:pPr>
        <w:pStyle w:val="ConsPlusNonformat"/>
        <w:ind w:firstLine="5670"/>
        <w:rPr>
          <w:rFonts w:ascii="Times New Roman" w:hAnsi="Times New Roman" w:cs="Times New Roman"/>
          <w:sz w:val="28"/>
          <w:szCs w:val="28"/>
        </w:rPr>
      </w:pPr>
    </w:p>
    <w:p w14:paraId="6EDD3AA2" w14:textId="77777777" w:rsidR="00547525" w:rsidRDefault="00547525" w:rsidP="00466AB0">
      <w:pPr>
        <w:pStyle w:val="ConsPlusNonformat"/>
        <w:ind w:firstLine="5670"/>
        <w:rPr>
          <w:rFonts w:ascii="Times New Roman" w:hAnsi="Times New Roman" w:cs="Times New Roman"/>
          <w:sz w:val="28"/>
          <w:szCs w:val="28"/>
        </w:rPr>
      </w:pPr>
    </w:p>
    <w:p w14:paraId="381F4EDD" w14:textId="77777777" w:rsidR="00547525" w:rsidRDefault="00547525" w:rsidP="00466AB0">
      <w:pPr>
        <w:pStyle w:val="ConsPlusNonformat"/>
        <w:ind w:firstLine="5670"/>
        <w:rPr>
          <w:rFonts w:ascii="Times New Roman" w:hAnsi="Times New Roman" w:cs="Times New Roman"/>
          <w:sz w:val="28"/>
          <w:szCs w:val="28"/>
        </w:rPr>
      </w:pPr>
    </w:p>
    <w:p w14:paraId="2421516C" w14:textId="77777777" w:rsidR="00547525" w:rsidRDefault="00547525" w:rsidP="00466AB0">
      <w:pPr>
        <w:pStyle w:val="ConsPlusNonformat"/>
        <w:ind w:firstLine="5670"/>
        <w:rPr>
          <w:rFonts w:ascii="Times New Roman" w:hAnsi="Times New Roman" w:cs="Times New Roman"/>
          <w:sz w:val="28"/>
          <w:szCs w:val="28"/>
        </w:rPr>
      </w:pPr>
    </w:p>
    <w:p w14:paraId="2D3D6D9C" w14:textId="77777777" w:rsidR="00547525" w:rsidRDefault="00547525" w:rsidP="00466AB0">
      <w:pPr>
        <w:pStyle w:val="ConsPlusNonformat"/>
        <w:ind w:firstLine="5670"/>
        <w:rPr>
          <w:rFonts w:ascii="Times New Roman" w:hAnsi="Times New Roman" w:cs="Times New Roman"/>
          <w:sz w:val="28"/>
          <w:szCs w:val="28"/>
        </w:rPr>
      </w:pPr>
    </w:p>
    <w:p w14:paraId="28A2B731" w14:textId="77777777" w:rsidR="00547525" w:rsidRDefault="00547525" w:rsidP="00466AB0">
      <w:pPr>
        <w:pStyle w:val="ConsPlusNonformat"/>
        <w:ind w:firstLine="5670"/>
        <w:rPr>
          <w:rFonts w:ascii="Times New Roman" w:hAnsi="Times New Roman" w:cs="Times New Roman"/>
          <w:sz w:val="28"/>
          <w:szCs w:val="28"/>
        </w:rPr>
      </w:pPr>
    </w:p>
    <w:p w14:paraId="055A8B27" w14:textId="77777777" w:rsidR="00547525" w:rsidRDefault="00547525" w:rsidP="00466AB0">
      <w:pPr>
        <w:pStyle w:val="ConsPlusNonformat"/>
        <w:ind w:firstLine="5670"/>
        <w:rPr>
          <w:rFonts w:ascii="Times New Roman" w:hAnsi="Times New Roman" w:cs="Times New Roman"/>
          <w:sz w:val="28"/>
          <w:szCs w:val="28"/>
        </w:rPr>
      </w:pPr>
    </w:p>
    <w:p w14:paraId="7D98FB0E" w14:textId="77777777" w:rsidR="00547525" w:rsidRDefault="00547525" w:rsidP="00466AB0">
      <w:pPr>
        <w:pStyle w:val="ConsPlusNonformat"/>
        <w:ind w:firstLine="5670"/>
        <w:rPr>
          <w:rFonts w:ascii="Times New Roman" w:hAnsi="Times New Roman" w:cs="Times New Roman"/>
          <w:sz w:val="28"/>
          <w:szCs w:val="28"/>
        </w:rPr>
      </w:pPr>
    </w:p>
    <w:p w14:paraId="70E44883" w14:textId="77777777" w:rsidR="00AF497B" w:rsidRPr="007D45E8" w:rsidRDefault="00AF497B" w:rsidP="00EA7731">
      <w:pPr>
        <w:autoSpaceDE w:val="0"/>
        <w:rPr>
          <w:rFonts w:ascii="Times New Roman" w:hAnsi="Times New Roman"/>
          <w:sz w:val="28"/>
          <w:szCs w:val="28"/>
        </w:rPr>
        <w:sectPr w:rsidR="00AF497B" w:rsidRPr="007D45E8" w:rsidSect="00257DC0">
          <w:headerReference w:type="default" r:id="rId9"/>
          <w:pgSz w:w="11907" w:h="16839" w:code="9"/>
          <w:pgMar w:top="851" w:right="1134" w:bottom="1701" w:left="1134" w:header="142" w:footer="263" w:gutter="0"/>
          <w:cols w:space="720"/>
          <w:titlePg/>
          <w:docGrid w:linePitch="360"/>
        </w:sectPr>
      </w:pPr>
    </w:p>
    <w:p w14:paraId="00BEB052" w14:textId="77777777" w:rsidR="00217C55" w:rsidRDefault="00217C55" w:rsidP="00ED741F">
      <w:pPr>
        <w:pStyle w:val="ConsPlusNonformat"/>
        <w:rPr>
          <w:rFonts w:ascii="Times New Roman" w:hAnsi="Times New Roman" w:cs="Times New Roman"/>
          <w:sz w:val="24"/>
          <w:szCs w:val="24"/>
        </w:rPr>
      </w:pPr>
    </w:p>
    <w:p w14:paraId="2E7EEE77" w14:textId="77777777" w:rsidR="00B4610E" w:rsidRDefault="00B4610E"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568F194E" w14:textId="77777777" w:rsidR="001B107F" w:rsidRDefault="001B107F"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B4610E">
        <w:rPr>
          <w:rFonts w:ascii="Times New Roman" w:hAnsi="Times New Roman" w:cs="Times New Roman"/>
          <w:sz w:val="24"/>
          <w:szCs w:val="24"/>
        </w:rPr>
        <w:t xml:space="preserve">            </w:t>
      </w:r>
    </w:p>
    <w:p w14:paraId="4ACAB504" w14:textId="77777777" w:rsidR="00547525" w:rsidRDefault="00547525" w:rsidP="001B107F">
      <w:pPr>
        <w:pStyle w:val="ConsPlusNonformat"/>
        <w:jc w:val="center"/>
        <w:rPr>
          <w:rFonts w:ascii="Times New Roman" w:hAnsi="Times New Roman" w:cs="Times New Roman"/>
          <w:sz w:val="24"/>
          <w:szCs w:val="24"/>
        </w:rPr>
      </w:pPr>
    </w:p>
    <w:p w14:paraId="5D8F3D5B"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Приложение № 2</w:t>
      </w:r>
    </w:p>
    <w:p w14:paraId="5B31C345"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1F1D0788" w14:textId="77777777" w:rsidR="001B107F" w:rsidRPr="00380E46" w:rsidRDefault="001B107F" w:rsidP="001B107F">
      <w:pPr>
        <w:pStyle w:val="ConsPlusNonformat"/>
        <w:ind w:left="12077"/>
        <w:jc w:val="right"/>
        <w:rPr>
          <w:rFonts w:ascii="Times New Roman" w:hAnsi="Times New Roman" w:cs="Times New Roman"/>
          <w:sz w:val="24"/>
          <w:szCs w:val="24"/>
        </w:rPr>
      </w:pPr>
    </w:p>
    <w:p w14:paraId="37B6C19A" w14:textId="77777777" w:rsidR="001B107F" w:rsidRPr="00380E46" w:rsidRDefault="001B107F" w:rsidP="001B107F">
      <w:pPr>
        <w:pStyle w:val="ConsPlusNonformat"/>
        <w:jc w:val="right"/>
        <w:rPr>
          <w:rFonts w:ascii="Times New Roman" w:hAnsi="Times New Roman" w:cs="Times New Roman"/>
          <w:sz w:val="24"/>
          <w:szCs w:val="24"/>
        </w:rPr>
      </w:pPr>
    </w:p>
    <w:p w14:paraId="792DF893" w14:textId="77777777" w:rsidR="001B107F" w:rsidRDefault="001B107F" w:rsidP="001B107F">
      <w:pPr>
        <w:pStyle w:val="ConsPlusNonformat"/>
        <w:ind w:left="10773" w:firstLine="12"/>
        <w:rPr>
          <w:rFonts w:ascii="Times New Roman" w:hAnsi="Times New Roman" w:cs="Times New Roman"/>
          <w:sz w:val="24"/>
          <w:szCs w:val="24"/>
        </w:rPr>
      </w:pPr>
    </w:p>
    <w:p w14:paraId="73A6121D" w14:textId="77777777" w:rsidR="004D1470" w:rsidRPr="00380E46"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Расходы на реализацию муниципальной программы</w:t>
      </w:r>
    </w:p>
    <w:p w14:paraId="4511E656" w14:textId="77777777" w:rsidR="004D1470"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за счет средств местного бюджета</w:t>
      </w:r>
    </w:p>
    <w:tbl>
      <w:tblPr>
        <w:tblW w:w="15418" w:type="dxa"/>
        <w:tblLayout w:type="fixed"/>
        <w:tblLook w:val="04A0" w:firstRow="1" w:lastRow="0" w:firstColumn="1" w:lastColumn="0" w:noHBand="0" w:noVBand="1"/>
      </w:tblPr>
      <w:tblGrid>
        <w:gridCol w:w="816"/>
        <w:gridCol w:w="1419"/>
        <w:gridCol w:w="2835"/>
        <w:gridCol w:w="2976"/>
        <w:gridCol w:w="1134"/>
        <w:gridCol w:w="1134"/>
        <w:gridCol w:w="1134"/>
        <w:gridCol w:w="1418"/>
        <w:gridCol w:w="1418"/>
        <w:gridCol w:w="1134"/>
      </w:tblGrid>
      <w:tr w:rsidR="00646D3C" w:rsidRPr="00E7741B" w14:paraId="3AE54660" w14:textId="77777777" w:rsidTr="00646D3C">
        <w:trPr>
          <w:gridAfter w:val="1"/>
          <w:wAfter w:w="1134" w:type="dxa"/>
          <w:trHeight w:val="1191"/>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ABE3833"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bookmarkStart w:id="0" w:name="RANGE!A1:I40"/>
            <w:r w:rsidRPr="00E7741B">
              <w:rPr>
                <w:rFonts w:ascii="Times New Roman" w:eastAsia="Times New Roman" w:hAnsi="Times New Roman" w:cs="Times New Roman"/>
                <w:color w:val="000000"/>
                <w:kern w:val="0"/>
                <w:lang w:eastAsia="ru-RU" w:bidi="ar-SA"/>
              </w:rPr>
              <w:t>N п/п</w:t>
            </w:r>
            <w:bookmarkEnd w:id="0"/>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7ED6E4"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Статус</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06C4EA"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297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BD27E9"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Главный распорядитель бюджетных средств</w:t>
            </w:r>
          </w:p>
        </w:tc>
        <w:tc>
          <w:tcPr>
            <w:tcW w:w="6238" w:type="dxa"/>
            <w:gridSpan w:val="5"/>
            <w:tcBorders>
              <w:top w:val="single" w:sz="4" w:space="0" w:color="auto"/>
              <w:bottom w:val="single" w:sz="4" w:space="0" w:color="auto"/>
              <w:right w:val="single" w:sz="4" w:space="0" w:color="auto"/>
            </w:tcBorders>
            <w:shd w:val="clear" w:color="auto" w:fill="auto"/>
          </w:tcPr>
          <w:p w14:paraId="24B10CDC" w14:textId="77777777" w:rsidR="00646D3C" w:rsidRDefault="00646D3C" w:rsidP="004D1470">
            <w:pPr>
              <w:widowControl/>
              <w:suppressAutoHyphens w:val="0"/>
              <w:jc w:val="center"/>
              <w:rPr>
                <w:lang w:val="en-US"/>
              </w:rPr>
            </w:pPr>
          </w:p>
          <w:p w14:paraId="37470706" w14:textId="77777777" w:rsidR="00646D3C" w:rsidRDefault="00646D3C" w:rsidP="004D1470">
            <w:pPr>
              <w:widowControl/>
              <w:suppressAutoHyphens w:val="0"/>
              <w:jc w:val="center"/>
              <w:rPr>
                <w:lang w:val="en-US"/>
              </w:rPr>
            </w:pPr>
            <w:r>
              <w:rPr>
                <w:rFonts w:ascii="Times New Roman" w:hAnsi="Times New Roman" w:cs="Times New Roman"/>
              </w:rPr>
              <w:t>Расходы (рублей)</w:t>
            </w:r>
          </w:p>
        </w:tc>
      </w:tr>
      <w:tr w:rsidR="00646D3C" w:rsidRPr="00E7741B" w14:paraId="7F3CAB83" w14:textId="77777777" w:rsidTr="00646D3C">
        <w:trPr>
          <w:gridAfter w:val="1"/>
          <w:wAfter w:w="1134" w:type="dxa"/>
          <w:trHeight w:val="43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08C99883"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14:paraId="38EC7F94"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63E72E20"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vMerge/>
            <w:tcBorders>
              <w:top w:val="single" w:sz="8" w:space="0" w:color="000000"/>
              <w:left w:val="single" w:sz="8" w:space="0" w:color="000000"/>
              <w:bottom w:val="single" w:sz="8" w:space="0" w:color="000000"/>
              <w:right w:val="single" w:sz="8" w:space="0" w:color="000000"/>
            </w:tcBorders>
            <w:vAlign w:val="center"/>
            <w:hideMark/>
          </w:tcPr>
          <w:p w14:paraId="36E167E7"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8" w:space="0" w:color="000000"/>
              <w:right w:val="single" w:sz="8" w:space="0" w:color="000000"/>
            </w:tcBorders>
            <w:shd w:val="clear" w:color="auto" w:fill="E2EFD9" w:themeFill="accent6" w:themeFillTint="33"/>
            <w:vAlign w:val="center"/>
            <w:hideMark/>
          </w:tcPr>
          <w:p w14:paraId="005BE070"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2025 год</w:t>
            </w:r>
          </w:p>
        </w:tc>
        <w:tc>
          <w:tcPr>
            <w:tcW w:w="1134" w:type="dxa"/>
            <w:tcBorders>
              <w:top w:val="nil"/>
              <w:left w:val="nil"/>
              <w:bottom w:val="single" w:sz="8" w:space="0" w:color="000000"/>
              <w:right w:val="single" w:sz="8" w:space="0" w:color="000000"/>
            </w:tcBorders>
            <w:shd w:val="clear" w:color="auto" w:fill="auto"/>
            <w:vAlign w:val="center"/>
            <w:hideMark/>
          </w:tcPr>
          <w:p w14:paraId="5FBDE228"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2026год</w:t>
            </w:r>
          </w:p>
        </w:tc>
        <w:tc>
          <w:tcPr>
            <w:tcW w:w="1134" w:type="dxa"/>
            <w:tcBorders>
              <w:top w:val="nil"/>
              <w:left w:val="nil"/>
              <w:bottom w:val="single" w:sz="8" w:space="0" w:color="000000"/>
              <w:right w:val="single" w:sz="8" w:space="0" w:color="000000"/>
            </w:tcBorders>
            <w:shd w:val="clear" w:color="auto" w:fill="auto"/>
            <w:vAlign w:val="center"/>
            <w:hideMark/>
          </w:tcPr>
          <w:p w14:paraId="1299FE97"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2027год</w:t>
            </w:r>
          </w:p>
        </w:tc>
        <w:tc>
          <w:tcPr>
            <w:tcW w:w="1418" w:type="dxa"/>
            <w:tcBorders>
              <w:top w:val="nil"/>
              <w:left w:val="nil"/>
              <w:bottom w:val="single" w:sz="8" w:space="0" w:color="000000"/>
              <w:right w:val="single" w:sz="8" w:space="0" w:color="000000"/>
            </w:tcBorders>
            <w:vAlign w:val="center"/>
          </w:tcPr>
          <w:p w14:paraId="38C8917E"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w:t>
            </w:r>
            <w:r>
              <w:rPr>
                <w:rFonts w:ascii="Times New Roman" w:eastAsia="Times New Roman" w:hAnsi="Times New Roman" w:cs="Times New Roman"/>
                <w:color w:val="000000"/>
                <w:kern w:val="0"/>
                <w:lang w:val="en-US" w:eastAsia="ru-RU" w:bidi="ar-SA"/>
              </w:rPr>
              <w:t>8</w:t>
            </w:r>
            <w:r>
              <w:rPr>
                <w:rFonts w:ascii="Times New Roman" w:eastAsia="Times New Roman" w:hAnsi="Times New Roman" w:cs="Times New Roman"/>
                <w:color w:val="000000"/>
                <w:kern w:val="0"/>
                <w:lang w:eastAsia="ru-RU" w:bidi="ar-SA"/>
              </w:rPr>
              <w:t>год</w:t>
            </w:r>
          </w:p>
        </w:tc>
        <w:tc>
          <w:tcPr>
            <w:tcW w:w="1418" w:type="dxa"/>
            <w:tcBorders>
              <w:top w:val="nil"/>
              <w:left w:val="nil"/>
              <w:bottom w:val="single" w:sz="8" w:space="0" w:color="000000"/>
              <w:right w:val="single" w:sz="8" w:space="0" w:color="000000"/>
            </w:tcBorders>
            <w:vAlign w:val="center"/>
          </w:tcPr>
          <w:p w14:paraId="01824FD1" w14:textId="77777777" w:rsidR="00646D3C" w:rsidRPr="00E7741B" w:rsidRDefault="00646D3C" w:rsidP="00646D3C">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Итого</w:t>
            </w:r>
          </w:p>
        </w:tc>
      </w:tr>
      <w:tr w:rsidR="00AA2340" w:rsidRPr="00E7741B" w14:paraId="1F1F21E5" w14:textId="77777777" w:rsidTr="00646D3C">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558CAF56"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w:t>
            </w:r>
          </w:p>
        </w:tc>
        <w:tc>
          <w:tcPr>
            <w:tcW w:w="1419" w:type="dxa"/>
            <w:vMerge w:val="restart"/>
            <w:tcBorders>
              <w:top w:val="nil"/>
              <w:left w:val="single" w:sz="8" w:space="0" w:color="000000"/>
              <w:bottom w:val="nil"/>
              <w:right w:val="single" w:sz="8" w:space="0" w:color="000000"/>
            </w:tcBorders>
            <w:shd w:val="clear" w:color="auto" w:fill="auto"/>
            <w:hideMark/>
          </w:tcPr>
          <w:p w14:paraId="112F4718"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Муниципальная программа</w:t>
            </w:r>
          </w:p>
        </w:tc>
        <w:tc>
          <w:tcPr>
            <w:tcW w:w="2835" w:type="dxa"/>
            <w:vMerge w:val="restart"/>
            <w:tcBorders>
              <w:top w:val="nil"/>
              <w:left w:val="single" w:sz="8" w:space="0" w:color="000000"/>
              <w:bottom w:val="nil"/>
              <w:right w:val="single" w:sz="8" w:space="0" w:color="000000"/>
            </w:tcBorders>
            <w:shd w:val="clear" w:color="auto" w:fill="auto"/>
            <w:hideMark/>
          </w:tcPr>
          <w:p w14:paraId="5DC716D1"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2976" w:type="dxa"/>
            <w:tcBorders>
              <w:top w:val="single" w:sz="8" w:space="0" w:color="000000"/>
              <w:left w:val="nil"/>
              <w:bottom w:val="single" w:sz="4" w:space="0" w:color="auto"/>
              <w:right w:val="single" w:sz="4" w:space="0" w:color="auto"/>
            </w:tcBorders>
            <w:shd w:val="clear" w:color="auto" w:fill="auto"/>
            <w:hideMark/>
          </w:tcPr>
          <w:p w14:paraId="39C34B7C"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single" w:sz="4" w:space="0" w:color="auto"/>
              <w:bottom w:val="nil"/>
              <w:right w:val="single" w:sz="8" w:space="0" w:color="000000"/>
            </w:tcBorders>
            <w:shd w:val="clear" w:color="auto" w:fill="E2EFD9" w:themeFill="accent6" w:themeFillTint="33"/>
            <w:hideMark/>
          </w:tcPr>
          <w:p w14:paraId="14339BAE"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Pr>
                <w:rFonts w:ascii="Times New Roman" w:hAnsi="Times New Roman" w:cs="Times New Roman"/>
                <w:color w:val="000000"/>
                <w:sz w:val="16"/>
                <w:szCs w:val="16"/>
              </w:rPr>
              <w:t>017</w:t>
            </w:r>
            <w:r w:rsidRPr="00805C86">
              <w:rPr>
                <w:rFonts w:ascii="Times New Roman" w:hAnsi="Times New Roman" w:cs="Times New Roman"/>
                <w:color w:val="000000"/>
                <w:sz w:val="16"/>
                <w:szCs w:val="16"/>
              </w:rPr>
              <w:t xml:space="preserve"> 144,00</w:t>
            </w:r>
          </w:p>
        </w:tc>
        <w:tc>
          <w:tcPr>
            <w:tcW w:w="1134" w:type="dxa"/>
            <w:tcBorders>
              <w:top w:val="nil"/>
              <w:left w:val="nil"/>
              <w:bottom w:val="nil"/>
              <w:right w:val="single" w:sz="8" w:space="0" w:color="000000"/>
            </w:tcBorders>
            <w:shd w:val="clear" w:color="000000" w:fill="FFFFFF"/>
            <w:hideMark/>
          </w:tcPr>
          <w:p w14:paraId="1AE82E91"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11 252 980</w:t>
            </w:r>
            <w:r w:rsidRPr="00805C86">
              <w:rPr>
                <w:rFonts w:ascii="Times New Roman" w:hAnsi="Times New Roman" w:cs="Times New Roman"/>
                <w:color w:val="000000"/>
                <w:sz w:val="16"/>
                <w:szCs w:val="16"/>
              </w:rPr>
              <w:t>,00</w:t>
            </w:r>
          </w:p>
        </w:tc>
        <w:tc>
          <w:tcPr>
            <w:tcW w:w="1134" w:type="dxa"/>
            <w:tcBorders>
              <w:top w:val="nil"/>
              <w:left w:val="nil"/>
              <w:bottom w:val="nil"/>
              <w:right w:val="single" w:sz="8" w:space="0" w:color="000000"/>
            </w:tcBorders>
            <w:shd w:val="clear" w:color="000000" w:fill="FFFFFF"/>
            <w:hideMark/>
          </w:tcPr>
          <w:p w14:paraId="584F27AC"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Pr="00805C86">
              <w:rPr>
                <w:rFonts w:ascii="Times New Roman" w:hAnsi="Times New Roman" w:cs="Times New Roman"/>
                <w:color w:val="000000"/>
                <w:sz w:val="16"/>
                <w:szCs w:val="16"/>
              </w:rPr>
              <w:t>,00</w:t>
            </w:r>
          </w:p>
        </w:tc>
        <w:tc>
          <w:tcPr>
            <w:tcW w:w="1418" w:type="dxa"/>
            <w:tcBorders>
              <w:top w:val="nil"/>
              <w:left w:val="nil"/>
              <w:bottom w:val="nil"/>
              <w:right w:val="single" w:sz="8" w:space="0" w:color="000000"/>
            </w:tcBorders>
            <w:shd w:val="clear" w:color="000000" w:fill="FFFFFF"/>
          </w:tcPr>
          <w:p w14:paraId="6FB1D7C2"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14 934 580</w:t>
            </w:r>
            <w:r w:rsidRPr="00805C86">
              <w:rPr>
                <w:rFonts w:ascii="Times New Roman" w:hAnsi="Times New Roman" w:cs="Times New Roman"/>
                <w:color w:val="000000"/>
                <w:sz w:val="16"/>
                <w:szCs w:val="16"/>
              </w:rPr>
              <w:t>,00</w:t>
            </w:r>
          </w:p>
        </w:tc>
        <w:tc>
          <w:tcPr>
            <w:tcW w:w="1418" w:type="dxa"/>
            <w:tcBorders>
              <w:top w:val="nil"/>
              <w:left w:val="nil"/>
              <w:bottom w:val="nil"/>
              <w:right w:val="single" w:sz="8" w:space="0" w:color="000000"/>
            </w:tcBorders>
            <w:shd w:val="clear" w:color="000000" w:fill="FFFFFF"/>
          </w:tcPr>
          <w:p w14:paraId="14AF2B5C"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52 707 184,00</w:t>
            </w:r>
          </w:p>
        </w:tc>
      </w:tr>
      <w:tr w:rsidR="00AA2340" w:rsidRPr="00E7741B" w14:paraId="531BC44A" w14:textId="77777777" w:rsidTr="00646D3C">
        <w:trPr>
          <w:gridAfter w:val="1"/>
          <w:wAfter w:w="1134" w:type="dxa"/>
          <w:trHeight w:val="1590"/>
        </w:trPr>
        <w:tc>
          <w:tcPr>
            <w:tcW w:w="816" w:type="dxa"/>
            <w:vMerge/>
            <w:tcBorders>
              <w:top w:val="nil"/>
              <w:left w:val="single" w:sz="8" w:space="0" w:color="000000"/>
              <w:bottom w:val="nil"/>
              <w:right w:val="single" w:sz="8" w:space="0" w:color="000000"/>
            </w:tcBorders>
            <w:vAlign w:val="center"/>
            <w:hideMark/>
          </w:tcPr>
          <w:p w14:paraId="08640DE2"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nil"/>
              <w:right w:val="single" w:sz="8" w:space="0" w:color="000000"/>
            </w:tcBorders>
            <w:vAlign w:val="center"/>
            <w:hideMark/>
          </w:tcPr>
          <w:p w14:paraId="017559B8"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nil"/>
              <w:right w:val="single" w:sz="8" w:space="0" w:color="000000"/>
            </w:tcBorders>
            <w:vAlign w:val="center"/>
            <w:hideMark/>
          </w:tcPr>
          <w:p w14:paraId="0DFF8751"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4" w:space="0" w:color="auto"/>
            </w:tcBorders>
            <w:shd w:val="clear" w:color="auto" w:fill="auto"/>
            <w:hideMark/>
          </w:tcPr>
          <w:p w14:paraId="1EF6ECFF"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1EEA4F5"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Pr>
                <w:rFonts w:ascii="Times New Roman" w:hAnsi="Times New Roman" w:cs="Times New Roman"/>
                <w:color w:val="000000"/>
                <w:sz w:val="16"/>
                <w:szCs w:val="16"/>
              </w:rPr>
              <w:t>017</w:t>
            </w:r>
            <w:r w:rsidRPr="00805C86">
              <w:rPr>
                <w:rFonts w:ascii="Times New Roman" w:hAnsi="Times New Roman" w:cs="Times New Roman"/>
                <w:color w:val="000000"/>
                <w:sz w:val="16"/>
                <w:szCs w:val="16"/>
              </w:rPr>
              <w:t xml:space="preserve"> 144,00</w:t>
            </w:r>
          </w:p>
        </w:tc>
        <w:tc>
          <w:tcPr>
            <w:tcW w:w="1134" w:type="dxa"/>
            <w:tcBorders>
              <w:top w:val="single" w:sz="4" w:space="0" w:color="auto"/>
              <w:left w:val="nil"/>
              <w:bottom w:val="single" w:sz="4" w:space="0" w:color="auto"/>
              <w:right w:val="single" w:sz="4" w:space="0" w:color="auto"/>
            </w:tcBorders>
            <w:shd w:val="clear" w:color="000000" w:fill="FFFFFF"/>
            <w:hideMark/>
          </w:tcPr>
          <w:p w14:paraId="3B3AEA36"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11 252 980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14:paraId="5E37F957"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4" w:space="0" w:color="auto"/>
            </w:tcBorders>
            <w:shd w:val="clear" w:color="000000" w:fill="FFFFFF"/>
          </w:tcPr>
          <w:p w14:paraId="24655DFE"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14 934 580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4" w:space="0" w:color="auto"/>
            </w:tcBorders>
            <w:shd w:val="clear" w:color="000000" w:fill="FFFFFF"/>
          </w:tcPr>
          <w:p w14:paraId="5FD39584"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52 707 184,00</w:t>
            </w:r>
          </w:p>
        </w:tc>
      </w:tr>
      <w:tr w:rsidR="004A5E4E" w:rsidRPr="00E7741B" w14:paraId="37A63C72" w14:textId="77777777" w:rsidTr="00646D3C">
        <w:trPr>
          <w:gridAfter w:val="1"/>
          <w:wAfter w:w="1134" w:type="dxa"/>
          <w:trHeight w:val="113"/>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6B4634D4"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7F65A312"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792DE5B1"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2976" w:type="dxa"/>
            <w:tcBorders>
              <w:top w:val="single" w:sz="8" w:space="0" w:color="000000"/>
              <w:left w:val="nil"/>
              <w:bottom w:val="single" w:sz="4" w:space="0" w:color="auto"/>
              <w:right w:val="single" w:sz="8" w:space="0" w:color="000000"/>
            </w:tcBorders>
            <w:shd w:val="clear" w:color="auto" w:fill="auto"/>
            <w:hideMark/>
          </w:tcPr>
          <w:p w14:paraId="70D1B6C0"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385CE2E7"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8" w:space="0" w:color="000000"/>
              <w:right w:val="single" w:sz="8" w:space="0" w:color="000000"/>
            </w:tcBorders>
            <w:shd w:val="clear" w:color="000000" w:fill="E7E6E6"/>
            <w:hideMark/>
          </w:tcPr>
          <w:p w14:paraId="5E799B32"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10 206 900</w:t>
            </w:r>
            <w:r w:rsidRPr="00805C86">
              <w:rPr>
                <w:rFonts w:ascii="Times New Roman" w:hAnsi="Times New Roman" w:cs="Times New Roman"/>
                <w:color w:val="000000"/>
                <w:sz w:val="16"/>
                <w:szCs w:val="16"/>
              </w:rPr>
              <w:t>,00</w:t>
            </w:r>
          </w:p>
        </w:tc>
        <w:tc>
          <w:tcPr>
            <w:tcW w:w="1134" w:type="dxa"/>
            <w:tcBorders>
              <w:top w:val="nil"/>
              <w:left w:val="nil"/>
              <w:bottom w:val="single" w:sz="8" w:space="0" w:color="000000"/>
              <w:right w:val="single" w:sz="8" w:space="0" w:color="000000"/>
            </w:tcBorders>
            <w:shd w:val="clear" w:color="auto" w:fill="auto"/>
            <w:hideMark/>
          </w:tcPr>
          <w:p w14:paraId="7A43C0DA"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418" w:type="dxa"/>
            <w:tcBorders>
              <w:top w:val="nil"/>
              <w:left w:val="nil"/>
              <w:bottom w:val="single" w:sz="8" w:space="0" w:color="000000"/>
              <w:right w:val="single" w:sz="8" w:space="0" w:color="000000"/>
            </w:tcBorders>
          </w:tcPr>
          <w:p w14:paraId="144A566C"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13 927 100</w:t>
            </w:r>
            <w:r w:rsidRPr="00805C86">
              <w:rPr>
                <w:rFonts w:ascii="Times New Roman" w:hAnsi="Times New Roman" w:cs="Times New Roman"/>
                <w:color w:val="000000"/>
                <w:sz w:val="16"/>
                <w:szCs w:val="16"/>
              </w:rPr>
              <w:t>,00</w:t>
            </w:r>
          </w:p>
        </w:tc>
        <w:tc>
          <w:tcPr>
            <w:tcW w:w="1418" w:type="dxa"/>
            <w:tcBorders>
              <w:top w:val="nil"/>
              <w:left w:val="nil"/>
              <w:bottom w:val="single" w:sz="8" w:space="0" w:color="000000"/>
              <w:right w:val="single" w:sz="8" w:space="0" w:color="000000"/>
            </w:tcBorders>
          </w:tcPr>
          <w:p w14:paraId="02E21E04"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47 007 200,00</w:t>
            </w:r>
          </w:p>
        </w:tc>
      </w:tr>
      <w:tr w:rsidR="004A5E4E" w:rsidRPr="00E7741B" w14:paraId="46668117" w14:textId="77777777" w:rsidTr="00646D3C">
        <w:trPr>
          <w:gridAfter w:val="1"/>
          <w:wAfter w:w="1134" w:type="dxa"/>
          <w:trHeight w:val="211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7F69B5B5"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14:paraId="156CDEDC"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0CAE6C60"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1A80592C"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48E9AC99"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8" w:space="0" w:color="000000"/>
              <w:right w:val="single" w:sz="8" w:space="0" w:color="000000"/>
            </w:tcBorders>
            <w:shd w:val="clear" w:color="auto" w:fill="auto"/>
            <w:hideMark/>
          </w:tcPr>
          <w:p w14:paraId="478F4B97"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10 206 900</w:t>
            </w:r>
            <w:r w:rsidRPr="00805C86">
              <w:rPr>
                <w:rFonts w:ascii="Times New Roman" w:hAnsi="Times New Roman" w:cs="Times New Roman"/>
                <w:color w:val="000000"/>
                <w:sz w:val="16"/>
                <w:szCs w:val="16"/>
              </w:rPr>
              <w:t>,00</w:t>
            </w:r>
          </w:p>
        </w:tc>
        <w:tc>
          <w:tcPr>
            <w:tcW w:w="1134" w:type="dxa"/>
            <w:tcBorders>
              <w:top w:val="nil"/>
              <w:left w:val="nil"/>
              <w:bottom w:val="single" w:sz="8" w:space="0" w:color="000000"/>
              <w:right w:val="single" w:sz="8" w:space="0" w:color="000000"/>
            </w:tcBorders>
            <w:shd w:val="clear" w:color="auto" w:fill="auto"/>
            <w:hideMark/>
          </w:tcPr>
          <w:p w14:paraId="5F53A9CF"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418" w:type="dxa"/>
            <w:tcBorders>
              <w:top w:val="nil"/>
              <w:left w:val="nil"/>
              <w:bottom w:val="single" w:sz="8" w:space="0" w:color="000000"/>
              <w:right w:val="single" w:sz="8" w:space="0" w:color="000000"/>
            </w:tcBorders>
          </w:tcPr>
          <w:p w14:paraId="27A64EC1"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13 927 100</w:t>
            </w:r>
            <w:r w:rsidRPr="00805C86">
              <w:rPr>
                <w:rFonts w:ascii="Times New Roman" w:hAnsi="Times New Roman" w:cs="Times New Roman"/>
                <w:color w:val="000000"/>
                <w:sz w:val="16"/>
                <w:szCs w:val="16"/>
              </w:rPr>
              <w:t>,00</w:t>
            </w:r>
          </w:p>
        </w:tc>
        <w:tc>
          <w:tcPr>
            <w:tcW w:w="1418" w:type="dxa"/>
            <w:tcBorders>
              <w:top w:val="nil"/>
              <w:left w:val="nil"/>
              <w:bottom w:val="single" w:sz="8" w:space="0" w:color="000000"/>
              <w:right w:val="single" w:sz="8" w:space="0" w:color="000000"/>
            </w:tcBorders>
          </w:tcPr>
          <w:p w14:paraId="322812D0"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47 007 200,00</w:t>
            </w:r>
          </w:p>
        </w:tc>
      </w:tr>
      <w:tr w:rsidR="00AB729E" w:rsidRPr="00E7741B" w14:paraId="2449D90F" w14:textId="77777777" w:rsidTr="00646D3C">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65732CCA"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1.1.1.</w:t>
            </w:r>
          </w:p>
        </w:tc>
        <w:tc>
          <w:tcPr>
            <w:tcW w:w="1419" w:type="dxa"/>
            <w:vMerge w:val="restart"/>
            <w:tcBorders>
              <w:top w:val="nil"/>
              <w:left w:val="single" w:sz="8" w:space="0" w:color="000000"/>
              <w:bottom w:val="single" w:sz="8" w:space="0" w:color="000000"/>
              <w:right w:val="single" w:sz="8" w:space="0" w:color="000000"/>
            </w:tcBorders>
            <w:shd w:val="clear" w:color="auto" w:fill="auto"/>
            <w:hideMark/>
          </w:tcPr>
          <w:p w14:paraId="0E8A2EA2"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 xml:space="preserve"> </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662BA9E2"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вне границ населенных пунктов</w:t>
            </w:r>
          </w:p>
        </w:tc>
        <w:tc>
          <w:tcPr>
            <w:tcW w:w="2976" w:type="dxa"/>
            <w:tcBorders>
              <w:top w:val="single" w:sz="8" w:space="0" w:color="000000"/>
              <w:left w:val="nil"/>
              <w:bottom w:val="single" w:sz="4" w:space="0" w:color="auto"/>
              <w:right w:val="single" w:sz="8" w:space="0" w:color="000000"/>
            </w:tcBorders>
            <w:shd w:val="clear" w:color="auto" w:fill="auto"/>
            <w:hideMark/>
          </w:tcPr>
          <w:p w14:paraId="3421234F"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7654703A" w14:textId="77777777" w:rsidR="00AB729E" w:rsidRPr="00805C86" w:rsidRDefault="00AB729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nil"/>
              <w:left w:val="nil"/>
              <w:bottom w:val="single" w:sz="8" w:space="0" w:color="000000"/>
              <w:right w:val="single" w:sz="8" w:space="0" w:color="000000"/>
            </w:tcBorders>
            <w:shd w:val="clear" w:color="auto" w:fill="auto"/>
            <w:hideMark/>
          </w:tcPr>
          <w:p w14:paraId="20625BCE"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34" w:type="dxa"/>
            <w:tcBorders>
              <w:top w:val="nil"/>
              <w:left w:val="nil"/>
              <w:bottom w:val="single" w:sz="8" w:space="0" w:color="000000"/>
              <w:right w:val="single" w:sz="8" w:space="0" w:color="000000"/>
            </w:tcBorders>
            <w:shd w:val="clear" w:color="auto" w:fill="auto"/>
            <w:hideMark/>
          </w:tcPr>
          <w:p w14:paraId="7868B5B0"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640F288E"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3493C719"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1 001 150,00</w:t>
            </w:r>
          </w:p>
        </w:tc>
      </w:tr>
      <w:tr w:rsidR="00AB729E" w:rsidRPr="00E7741B" w14:paraId="39C7D90A" w14:textId="77777777" w:rsidTr="00646D3C">
        <w:trPr>
          <w:gridAfter w:val="1"/>
          <w:wAfter w:w="1134" w:type="dxa"/>
          <w:trHeight w:val="1814"/>
        </w:trPr>
        <w:tc>
          <w:tcPr>
            <w:tcW w:w="816" w:type="dxa"/>
            <w:vMerge/>
            <w:tcBorders>
              <w:top w:val="nil"/>
              <w:left w:val="single" w:sz="8" w:space="0" w:color="000000"/>
              <w:bottom w:val="nil"/>
              <w:right w:val="single" w:sz="8" w:space="0" w:color="000000"/>
            </w:tcBorders>
            <w:vAlign w:val="center"/>
            <w:hideMark/>
          </w:tcPr>
          <w:p w14:paraId="4018D929"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144FC307"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52F9A1CF"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4DC159DD"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DA1610F" w14:textId="77777777" w:rsidR="00AB729E" w:rsidRPr="00805C86" w:rsidRDefault="00AB729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single" w:sz="4" w:space="0" w:color="auto"/>
              <w:left w:val="nil"/>
              <w:bottom w:val="single" w:sz="4" w:space="0" w:color="auto"/>
              <w:right w:val="single" w:sz="4" w:space="0" w:color="auto"/>
            </w:tcBorders>
            <w:shd w:val="clear" w:color="auto" w:fill="auto"/>
            <w:hideMark/>
          </w:tcPr>
          <w:p w14:paraId="031533E6"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34" w:type="dxa"/>
            <w:tcBorders>
              <w:top w:val="nil"/>
              <w:left w:val="nil"/>
              <w:bottom w:val="single" w:sz="8" w:space="0" w:color="000000"/>
              <w:right w:val="single" w:sz="8" w:space="0" w:color="000000"/>
            </w:tcBorders>
            <w:shd w:val="clear" w:color="auto" w:fill="auto"/>
            <w:hideMark/>
          </w:tcPr>
          <w:p w14:paraId="5F74C1EA"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1D40132A"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3E2C04FB"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1 001 150,00</w:t>
            </w:r>
          </w:p>
        </w:tc>
      </w:tr>
      <w:tr w:rsidR="004A5E4E" w:rsidRPr="00E7741B" w14:paraId="76679F8F" w14:textId="77777777" w:rsidTr="00646D3C">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42DE35E4"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1.1.2.</w:t>
            </w:r>
          </w:p>
        </w:tc>
        <w:tc>
          <w:tcPr>
            <w:tcW w:w="1419" w:type="dxa"/>
            <w:vMerge w:val="restart"/>
            <w:tcBorders>
              <w:top w:val="nil"/>
              <w:left w:val="single" w:sz="8" w:space="0" w:color="000000"/>
              <w:bottom w:val="single" w:sz="8" w:space="0" w:color="000000"/>
              <w:right w:val="single" w:sz="8" w:space="0" w:color="000000"/>
            </w:tcBorders>
            <w:shd w:val="clear" w:color="auto" w:fill="auto"/>
            <w:hideMark/>
          </w:tcPr>
          <w:p w14:paraId="61C63CD3"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 xml:space="preserve"> </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0D18520F"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2976" w:type="dxa"/>
            <w:tcBorders>
              <w:top w:val="single" w:sz="8" w:space="0" w:color="000000"/>
              <w:left w:val="nil"/>
              <w:bottom w:val="single" w:sz="4" w:space="0" w:color="auto"/>
              <w:right w:val="single" w:sz="8" w:space="0" w:color="000000"/>
            </w:tcBorders>
            <w:shd w:val="clear" w:color="auto" w:fill="auto"/>
            <w:hideMark/>
          </w:tcPr>
          <w:p w14:paraId="7910B009"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103E3804"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8" w:space="0" w:color="000000"/>
              <w:right w:val="single" w:sz="8" w:space="0" w:color="000000"/>
            </w:tcBorders>
            <w:shd w:val="clear" w:color="auto" w:fill="auto"/>
            <w:hideMark/>
          </w:tcPr>
          <w:p w14:paraId="3DF7B6E9"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134" w:type="dxa"/>
            <w:tcBorders>
              <w:top w:val="nil"/>
              <w:left w:val="nil"/>
              <w:bottom w:val="single" w:sz="8" w:space="0" w:color="000000"/>
              <w:right w:val="single" w:sz="8" w:space="0" w:color="000000"/>
            </w:tcBorders>
            <w:shd w:val="clear" w:color="auto" w:fill="auto"/>
            <w:hideMark/>
          </w:tcPr>
          <w:p w14:paraId="6330F118"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418" w:type="dxa"/>
            <w:tcBorders>
              <w:top w:val="nil"/>
              <w:left w:val="nil"/>
              <w:bottom w:val="single" w:sz="8" w:space="0" w:color="000000"/>
              <w:right w:val="single" w:sz="8" w:space="0" w:color="000000"/>
            </w:tcBorders>
          </w:tcPr>
          <w:p w14:paraId="679E0780"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418" w:type="dxa"/>
            <w:tcBorders>
              <w:top w:val="nil"/>
              <w:left w:val="nil"/>
              <w:bottom w:val="single" w:sz="8" w:space="0" w:color="000000"/>
              <w:right w:val="single" w:sz="8" w:space="0" w:color="000000"/>
            </w:tcBorders>
          </w:tcPr>
          <w:p w14:paraId="349294EA"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4A5E4E" w:rsidRPr="00E7741B" w14:paraId="0B5BD8CA" w14:textId="77777777" w:rsidTr="00646D3C">
        <w:trPr>
          <w:gridAfter w:val="1"/>
          <w:wAfter w:w="1134" w:type="dxa"/>
          <w:trHeight w:val="1871"/>
        </w:trPr>
        <w:tc>
          <w:tcPr>
            <w:tcW w:w="816" w:type="dxa"/>
            <w:vMerge/>
            <w:tcBorders>
              <w:top w:val="nil"/>
              <w:left w:val="single" w:sz="8" w:space="0" w:color="000000"/>
              <w:bottom w:val="single" w:sz="8" w:space="0" w:color="000000"/>
              <w:right w:val="single" w:sz="8" w:space="0" w:color="000000"/>
            </w:tcBorders>
            <w:vAlign w:val="center"/>
            <w:hideMark/>
          </w:tcPr>
          <w:p w14:paraId="006126E4"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2A1DA8B5"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4EDE0437"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36549FC0"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6781668F"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8" w:space="0" w:color="000000"/>
              <w:right w:val="single" w:sz="8" w:space="0" w:color="000000"/>
            </w:tcBorders>
            <w:shd w:val="clear" w:color="auto" w:fill="auto"/>
            <w:hideMark/>
          </w:tcPr>
          <w:p w14:paraId="6A4865AC"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134" w:type="dxa"/>
            <w:tcBorders>
              <w:top w:val="nil"/>
              <w:left w:val="nil"/>
              <w:bottom w:val="single" w:sz="8" w:space="0" w:color="000000"/>
              <w:right w:val="single" w:sz="8" w:space="0" w:color="000000"/>
            </w:tcBorders>
            <w:shd w:val="clear" w:color="auto" w:fill="auto"/>
            <w:hideMark/>
          </w:tcPr>
          <w:p w14:paraId="76715CA2"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418" w:type="dxa"/>
            <w:tcBorders>
              <w:top w:val="nil"/>
              <w:left w:val="nil"/>
              <w:bottom w:val="single" w:sz="8" w:space="0" w:color="000000"/>
              <w:right w:val="single" w:sz="8" w:space="0" w:color="000000"/>
            </w:tcBorders>
          </w:tcPr>
          <w:p w14:paraId="75FBBB4B"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418" w:type="dxa"/>
            <w:tcBorders>
              <w:top w:val="nil"/>
              <w:left w:val="nil"/>
              <w:bottom w:val="single" w:sz="8" w:space="0" w:color="000000"/>
              <w:right w:val="single" w:sz="8" w:space="0" w:color="000000"/>
            </w:tcBorders>
          </w:tcPr>
          <w:p w14:paraId="554D239B"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ED741F" w:rsidRPr="00E7741B" w14:paraId="517C46BE" w14:textId="77777777" w:rsidTr="00646D3C">
        <w:trPr>
          <w:gridAfter w:val="1"/>
          <w:wAfter w:w="1134" w:type="dxa"/>
          <w:trHeight w:val="315"/>
        </w:trPr>
        <w:tc>
          <w:tcPr>
            <w:tcW w:w="816" w:type="dxa"/>
            <w:vMerge w:val="restart"/>
            <w:tcBorders>
              <w:top w:val="nil"/>
              <w:left w:val="single" w:sz="8" w:space="0" w:color="000000"/>
              <w:bottom w:val="single" w:sz="8" w:space="0" w:color="000000"/>
              <w:right w:val="single" w:sz="8" w:space="0" w:color="000000"/>
            </w:tcBorders>
            <w:shd w:val="clear" w:color="auto" w:fill="auto"/>
            <w:hideMark/>
          </w:tcPr>
          <w:p w14:paraId="5D986AF0"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w:t>
            </w:r>
            <w:r w:rsidRPr="00E7741B">
              <w:rPr>
                <w:rFonts w:ascii="Times New Roman" w:eastAsia="Times New Roman" w:hAnsi="Times New Roman" w:cs="Times New Roman"/>
                <w:color w:val="000000"/>
                <w:kern w:val="0"/>
                <w:lang w:eastAsia="ru-RU" w:bidi="ar-SA"/>
              </w:rPr>
              <w:t>.</w:t>
            </w:r>
          </w:p>
        </w:tc>
        <w:tc>
          <w:tcPr>
            <w:tcW w:w="1419"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3B4B63D0"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5640E83F"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2976" w:type="dxa"/>
            <w:tcBorders>
              <w:top w:val="single" w:sz="4" w:space="0" w:color="auto"/>
              <w:left w:val="nil"/>
              <w:bottom w:val="single" w:sz="4" w:space="0" w:color="auto"/>
              <w:right w:val="single" w:sz="8" w:space="0" w:color="000000"/>
            </w:tcBorders>
            <w:shd w:val="clear" w:color="auto" w:fill="auto"/>
            <w:hideMark/>
          </w:tcPr>
          <w:p w14:paraId="131A8FE2"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7D0E8027"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8" w:space="0" w:color="000000"/>
              <w:right w:val="single" w:sz="8" w:space="0" w:color="000000"/>
            </w:tcBorders>
            <w:shd w:val="clear" w:color="000000" w:fill="FFFFFF"/>
            <w:hideMark/>
          </w:tcPr>
          <w:p w14:paraId="30575B12"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134" w:type="dxa"/>
            <w:tcBorders>
              <w:top w:val="nil"/>
              <w:left w:val="nil"/>
              <w:bottom w:val="single" w:sz="8" w:space="0" w:color="000000"/>
              <w:right w:val="single" w:sz="8" w:space="0" w:color="000000"/>
            </w:tcBorders>
            <w:shd w:val="clear" w:color="auto" w:fill="auto"/>
            <w:hideMark/>
          </w:tcPr>
          <w:p w14:paraId="224D819B"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1271D667" w14:textId="77777777" w:rsidR="00ED741F" w:rsidRDefault="00ED741F" w:rsidP="00ED741F">
            <w:r w:rsidRPr="00E23CCF">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343ADEA6"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ED741F" w:rsidRPr="00E7741B" w14:paraId="3CF4CFBC" w14:textId="77777777" w:rsidTr="00646D3C">
        <w:trPr>
          <w:gridAfter w:val="1"/>
          <w:wAfter w:w="1134" w:type="dxa"/>
          <w:trHeight w:val="1680"/>
        </w:trPr>
        <w:tc>
          <w:tcPr>
            <w:tcW w:w="816" w:type="dxa"/>
            <w:vMerge/>
            <w:tcBorders>
              <w:top w:val="nil"/>
              <w:left w:val="single" w:sz="8" w:space="0" w:color="000000"/>
              <w:bottom w:val="single" w:sz="8" w:space="0" w:color="000000"/>
              <w:right w:val="single" w:sz="8" w:space="0" w:color="000000"/>
            </w:tcBorders>
            <w:vAlign w:val="center"/>
            <w:hideMark/>
          </w:tcPr>
          <w:p w14:paraId="27B2C8F5"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10D421F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3528CF96"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79B07DD0"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02D789FB"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8" w:space="0" w:color="000000"/>
              <w:right w:val="single" w:sz="8" w:space="0" w:color="000000"/>
            </w:tcBorders>
            <w:shd w:val="clear" w:color="000000" w:fill="FFFFFF"/>
            <w:hideMark/>
          </w:tcPr>
          <w:p w14:paraId="21D50793"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134" w:type="dxa"/>
            <w:tcBorders>
              <w:top w:val="nil"/>
              <w:left w:val="nil"/>
              <w:bottom w:val="single" w:sz="8" w:space="0" w:color="000000"/>
              <w:right w:val="single" w:sz="8" w:space="0" w:color="000000"/>
            </w:tcBorders>
            <w:shd w:val="clear" w:color="auto" w:fill="auto"/>
            <w:hideMark/>
          </w:tcPr>
          <w:p w14:paraId="04905E63"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3181A720" w14:textId="77777777" w:rsidR="00ED741F" w:rsidRDefault="00ED741F" w:rsidP="00ED741F">
            <w:r w:rsidRPr="00E23CCF">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55F54214"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ED741F" w:rsidRPr="00E7741B" w14:paraId="133E6273" w14:textId="77777777" w:rsidTr="00646D3C">
        <w:trPr>
          <w:gridAfter w:val="1"/>
          <w:wAfter w:w="1134" w:type="dxa"/>
          <w:trHeight w:val="315"/>
        </w:trPr>
        <w:tc>
          <w:tcPr>
            <w:tcW w:w="816" w:type="dxa"/>
            <w:vMerge w:val="restart"/>
            <w:tcBorders>
              <w:left w:val="single" w:sz="8" w:space="0" w:color="000000"/>
              <w:right w:val="single" w:sz="8" w:space="0" w:color="000000"/>
            </w:tcBorders>
            <w:vAlign w:val="center"/>
            <w:hideMark/>
          </w:tcPr>
          <w:p w14:paraId="16D22A4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1.2.1</w:t>
            </w:r>
          </w:p>
        </w:tc>
        <w:tc>
          <w:tcPr>
            <w:tcW w:w="1419" w:type="dxa"/>
            <w:vMerge w:val="restart"/>
            <w:tcBorders>
              <w:left w:val="single" w:sz="8" w:space="0" w:color="000000"/>
              <w:right w:val="single" w:sz="8" w:space="0" w:color="000000"/>
            </w:tcBorders>
            <w:vAlign w:val="center"/>
            <w:hideMark/>
          </w:tcPr>
          <w:p w14:paraId="17AD9EFF"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7AB95A00"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Лебяжье-Лаж-Кузнецово</w:t>
            </w:r>
          </w:p>
        </w:tc>
        <w:tc>
          <w:tcPr>
            <w:tcW w:w="2976" w:type="dxa"/>
            <w:tcBorders>
              <w:top w:val="single" w:sz="4" w:space="0" w:color="auto"/>
              <w:left w:val="nil"/>
              <w:bottom w:val="single" w:sz="4" w:space="0" w:color="auto"/>
              <w:right w:val="single" w:sz="8" w:space="0" w:color="000000"/>
            </w:tcBorders>
            <w:shd w:val="clear" w:color="auto" w:fill="auto"/>
            <w:hideMark/>
          </w:tcPr>
          <w:p w14:paraId="33BEA923"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346B765D"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000000" w:fill="FFFFFF"/>
            <w:hideMark/>
          </w:tcPr>
          <w:p w14:paraId="19A88EAD"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134" w:type="dxa"/>
            <w:tcBorders>
              <w:top w:val="single" w:sz="4" w:space="0" w:color="auto"/>
              <w:left w:val="nil"/>
              <w:bottom w:val="single" w:sz="4" w:space="0" w:color="auto"/>
              <w:right w:val="single" w:sz="8" w:space="0" w:color="000000"/>
            </w:tcBorders>
            <w:shd w:val="clear" w:color="auto" w:fill="auto"/>
            <w:hideMark/>
          </w:tcPr>
          <w:p w14:paraId="727641DC"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3DC98BE9" w14:textId="77777777" w:rsidR="00ED741F" w:rsidRDefault="00ED741F" w:rsidP="00ED741F">
            <w:r w:rsidRPr="00531158">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8092E33"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ED741F" w:rsidRPr="00E7741B" w14:paraId="7904D502" w14:textId="77777777" w:rsidTr="00646D3C">
        <w:trPr>
          <w:gridAfter w:val="1"/>
          <w:wAfter w:w="1134" w:type="dxa"/>
          <w:trHeight w:val="1020"/>
        </w:trPr>
        <w:tc>
          <w:tcPr>
            <w:tcW w:w="816" w:type="dxa"/>
            <w:vMerge/>
            <w:tcBorders>
              <w:left w:val="single" w:sz="8" w:space="0" w:color="000000"/>
              <w:bottom w:val="single" w:sz="8" w:space="0" w:color="000000"/>
              <w:right w:val="single" w:sz="8" w:space="0" w:color="000000"/>
            </w:tcBorders>
            <w:vAlign w:val="center"/>
            <w:hideMark/>
          </w:tcPr>
          <w:p w14:paraId="5B539C6F"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31A5332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29A931EC"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5AECE5C7"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4D37E23A"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8" w:space="0" w:color="000000"/>
              <w:right w:val="single" w:sz="8" w:space="0" w:color="000000"/>
            </w:tcBorders>
            <w:shd w:val="clear" w:color="000000" w:fill="FFFFFF"/>
            <w:hideMark/>
          </w:tcPr>
          <w:p w14:paraId="73EEAA3A"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134" w:type="dxa"/>
            <w:tcBorders>
              <w:top w:val="single" w:sz="4" w:space="0" w:color="auto"/>
              <w:left w:val="nil"/>
              <w:bottom w:val="single" w:sz="8" w:space="0" w:color="000000"/>
              <w:right w:val="single" w:sz="8" w:space="0" w:color="000000"/>
            </w:tcBorders>
            <w:shd w:val="clear" w:color="auto" w:fill="auto"/>
            <w:hideMark/>
          </w:tcPr>
          <w:p w14:paraId="26056723"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38526B21" w14:textId="77777777" w:rsidR="00ED741F" w:rsidRDefault="00ED741F" w:rsidP="00ED741F">
            <w:r w:rsidRPr="00531158">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4CE49A6B"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ED741F" w:rsidRPr="00E7741B" w14:paraId="25AB65F7" w14:textId="77777777" w:rsidTr="00ED741F">
        <w:trPr>
          <w:gridAfter w:val="1"/>
          <w:wAfter w:w="1134" w:type="dxa"/>
          <w:trHeight w:val="257"/>
        </w:trPr>
        <w:tc>
          <w:tcPr>
            <w:tcW w:w="816" w:type="dxa"/>
            <w:vMerge w:val="restart"/>
            <w:tcBorders>
              <w:left w:val="single" w:sz="8" w:space="0" w:color="000000"/>
              <w:right w:val="single" w:sz="8" w:space="0" w:color="000000"/>
            </w:tcBorders>
            <w:vAlign w:val="center"/>
            <w:hideMark/>
          </w:tcPr>
          <w:p w14:paraId="496C9B46"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1.2.2</w:t>
            </w:r>
          </w:p>
        </w:tc>
        <w:tc>
          <w:tcPr>
            <w:tcW w:w="1419" w:type="dxa"/>
            <w:vMerge w:val="restart"/>
            <w:tcBorders>
              <w:left w:val="single" w:sz="8" w:space="0" w:color="000000"/>
              <w:right w:val="single" w:sz="8" w:space="0" w:color="000000"/>
            </w:tcBorders>
            <w:vAlign w:val="center"/>
            <w:hideMark/>
          </w:tcPr>
          <w:p w14:paraId="668D957C"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60AC93B5"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Советская пгт. Лебяжье</w:t>
            </w:r>
          </w:p>
        </w:tc>
        <w:tc>
          <w:tcPr>
            <w:tcW w:w="2976" w:type="dxa"/>
            <w:tcBorders>
              <w:top w:val="single" w:sz="4" w:space="0" w:color="auto"/>
              <w:left w:val="nil"/>
              <w:bottom w:val="single" w:sz="4" w:space="0" w:color="auto"/>
              <w:right w:val="single" w:sz="8" w:space="0" w:color="000000"/>
            </w:tcBorders>
            <w:shd w:val="clear" w:color="auto" w:fill="auto"/>
            <w:hideMark/>
          </w:tcPr>
          <w:p w14:paraId="57AB628A"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64F03587"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000000" w:fill="FFFFFF"/>
            <w:hideMark/>
          </w:tcPr>
          <w:p w14:paraId="6E425D5F"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030503D8"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2713288" w14:textId="77777777" w:rsidR="00ED741F" w:rsidRPr="005216D7" w:rsidRDefault="00ED741F" w:rsidP="00AA6ED1">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BAC8D08" w14:textId="77777777" w:rsidR="00ED741F" w:rsidRPr="005216D7" w:rsidRDefault="00ED741F" w:rsidP="00ED741F">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r>
      <w:tr w:rsidR="00ED741F" w:rsidRPr="00E7741B" w14:paraId="583B57A9" w14:textId="77777777" w:rsidTr="00646D3C">
        <w:trPr>
          <w:gridAfter w:val="1"/>
          <w:wAfter w:w="1134" w:type="dxa"/>
          <w:trHeight w:val="765"/>
        </w:trPr>
        <w:tc>
          <w:tcPr>
            <w:tcW w:w="816" w:type="dxa"/>
            <w:vMerge/>
            <w:tcBorders>
              <w:left w:val="single" w:sz="8" w:space="0" w:color="000000"/>
              <w:bottom w:val="single" w:sz="8" w:space="0" w:color="000000"/>
              <w:right w:val="single" w:sz="8" w:space="0" w:color="000000"/>
            </w:tcBorders>
            <w:vAlign w:val="center"/>
            <w:hideMark/>
          </w:tcPr>
          <w:p w14:paraId="3B738A86"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5A960FB1"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49E4F169"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6F0E2980"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0D5B03F9"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8" w:space="0" w:color="000000"/>
              <w:right w:val="single" w:sz="8" w:space="0" w:color="000000"/>
            </w:tcBorders>
            <w:shd w:val="clear" w:color="000000" w:fill="FFFFFF"/>
            <w:hideMark/>
          </w:tcPr>
          <w:p w14:paraId="77B40D4B"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auto" w:fill="auto"/>
            <w:hideMark/>
          </w:tcPr>
          <w:p w14:paraId="516EEC08"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2761DD6D" w14:textId="77777777" w:rsidR="00ED741F" w:rsidRPr="005216D7" w:rsidRDefault="00ED741F" w:rsidP="00AA6ED1">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7078755D" w14:textId="77777777" w:rsidR="00ED741F" w:rsidRPr="005216D7" w:rsidRDefault="00ED741F" w:rsidP="00ED741F">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r>
      <w:tr w:rsidR="00ED741F" w:rsidRPr="00E7741B" w14:paraId="57912454" w14:textId="77777777" w:rsidTr="00ED741F">
        <w:trPr>
          <w:gridAfter w:val="1"/>
          <w:wAfter w:w="1134" w:type="dxa"/>
          <w:trHeight w:val="450"/>
        </w:trPr>
        <w:tc>
          <w:tcPr>
            <w:tcW w:w="816" w:type="dxa"/>
            <w:vMerge w:val="restart"/>
            <w:tcBorders>
              <w:left w:val="single" w:sz="8" w:space="0" w:color="000000"/>
              <w:right w:val="single" w:sz="8" w:space="0" w:color="000000"/>
            </w:tcBorders>
            <w:vAlign w:val="center"/>
            <w:hideMark/>
          </w:tcPr>
          <w:p w14:paraId="779ED75E"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3B91D59"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0FA79DE7"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C614DBB"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BEFDC39"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BE02FA7"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left w:val="single" w:sz="8" w:space="0" w:color="000000"/>
              <w:right w:val="single" w:sz="8" w:space="0" w:color="000000"/>
            </w:tcBorders>
            <w:vAlign w:val="center"/>
            <w:hideMark/>
          </w:tcPr>
          <w:p w14:paraId="5290F54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1E1F90CC"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Южная с. Вотское</w:t>
            </w:r>
          </w:p>
        </w:tc>
        <w:tc>
          <w:tcPr>
            <w:tcW w:w="2976" w:type="dxa"/>
            <w:tcBorders>
              <w:top w:val="single" w:sz="4" w:space="0" w:color="auto"/>
              <w:left w:val="nil"/>
              <w:bottom w:val="single" w:sz="4" w:space="0" w:color="auto"/>
              <w:right w:val="single" w:sz="8" w:space="0" w:color="000000"/>
            </w:tcBorders>
            <w:shd w:val="clear" w:color="auto" w:fill="auto"/>
            <w:hideMark/>
          </w:tcPr>
          <w:p w14:paraId="3C02A552" w14:textId="77777777" w:rsidR="00ED741F" w:rsidRPr="00E7741B" w:rsidRDefault="00ED741F" w:rsidP="00ED741F">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4C8D1201" w14:textId="77777777" w:rsidR="00ED741F" w:rsidRDefault="00ED741F" w:rsidP="00ED741F">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000000" w:fill="FFFFFF"/>
            <w:hideMark/>
          </w:tcPr>
          <w:p w14:paraId="5AF89AAF"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134" w:type="dxa"/>
            <w:tcBorders>
              <w:top w:val="single" w:sz="4" w:space="0" w:color="auto"/>
              <w:left w:val="nil"/>
              <w:bottom w:val="single" w:sz="4" w:space="0" w:color="auto"/>
              <w:right w:val="single" w:sz="8" w:space="0" w:color="000000"/>
            </w:tcBorders>
            <w:shd w:val="clear" w:color="auto" w:fill="auto"/>
            <w:hideMark/>
          </w:tcPr>
          <w:p w14:paraId="0E53221D"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265073A6"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7717B39"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ED741F" w:rsidRPr="00E7741B" w14:paraId="77D937A3" w14:textId="77777777" w:rsidTr="00646D3C">
        <w:trPr>
          <w:gridAfter w:val="1"/>
          <w:wAfter w:w="1134" w:type="dxa"/>
          <w:trHeight w:val="1200"/>
        </w:trPr>
        <w:tc>
          <w:tcPr>
            <w:tcW w:w="816" w:type="dxa"/>
            <w:vMerge/>
            <w:tcBorders>
              <w:left w:val="single" w:sz="8" w:space="0" w:color="000000"/>
              <w:bottom w:val="single" w:sz="8" w:space="0" w:color="000000"/>
              <w:right w:val="single" w:sz="8" w:space="0" w:color="000000"/>
            </w:tcBorders>
            <w:vAlign w:val="center"/>
            <w:hideMark/>
          </w:tcPr>
          <w:p w14:paraId="762B96A2"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013EC92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60B894CB"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24311A99" w14:textId="77777777" w:rsidR="00ED741F" w:rsidRPr="00E7741B" w:rsidRDefault="00ED741F" w:rsidP="00ED741F">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0AD61F46" w14:textId="77777777" w:rsidR="00ED741F" w:rsidRDefault="00ED741F" w:rsidP="00ED741F">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000000" w:fill="FFFFFF"/>
            <w:hideMark/>
          </w:tcPr>
          <w:p w14:paraId="537A830A"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134" w:type="dxa"/>
            <w:tcBorders>
              <w:top w:val="single" w:sz="4" w:space="0" w:color="auto"/>
              <w:left w:val="nil"/>
              <w:bottom w:val="single" w:sz="8" w:space="0" w:color="000000"/>
              <w:right w:val="single" w:sz="8" w:space="0" w:color="000000"/>
            </w:tcBorders>
            <w:shd w:val="clear" w:color="auto" w:fill="auto"/>
            <w:hideMark/>
          </w:tcPr>
          <w:p w14:paraId="1E0202D5"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4E3363F2"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248E0818"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646D3C" w:rsidRPr="00E7741B" w14:paraId="24E68DF4" w14:textId="77777777" w:rsidTr="00646D3C">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63386DE3"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1.3</w:t>
            </w:r>
            <w:r w:rsidRPr="00E7741B">
              <w:rPr>
                <w:rFonts w:ascii="Times New Roman" w:eastAsia="Times New Roman" w:hAnsi="Times New Roman" w:cs="Times New Roman"/>
                <w:color w:val="000000"/>
                <w:kern w:val="0"/>
                <w:lang w:eastAsia="ru-RU" w:bidi="ar-SA"/>
              </w:rPr>
              <w:t>.</w:t>
            </w:r>
          </w:p>
        </w:tc>
        <w:tc>
          <w:tcPr>
            <w:tcW w:w="1419"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06DC791B"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531EB9E7"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2976" w:type="dxa"/>
            <w:tcBorders>
              <w:top w:val="single" w:sz="8" w:space="0" w:color="000000"/>
              <w:left w:val="nil"/>
              <w:bottom w:val="single" w:sz="4" w:space="0" w:color="auto"/>
              <w:right w:val="single" w:sz="8" w:space="0" w:color="000000"/>
            </w:tcBorders>
            <w:shd w:val="clear" w:color="auto" w:fill="auto"/>
            <w:hideMark/>
          </w:tcPr>
          <w:p w14:paraId="5CCEBC7E"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022204FE"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c>
          <w:tcPr>
            <w:tcW w:w="1134" w:type="dxa"/>
            <w:tcBorders>
              <w:top w:val="nil"/>
              <w:left w:val="nil"/>
              <w:bottom w:val="single" w:sz="8" w:space="0" w:color="000000"/>
              <w:right w:val="single" w:sz="8" w:space="0" w:color="000000"/>
            </w:tcBorders>
            <w:shd w:val="clear" w:color="000000" w:fill="E7E6E6"/>
            <w:hideMark/>
          </w:tcPr>
          <w:p w14:paraId="6E26483B"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8" w:space="0" w:color="000000"/>
              <w:right w:val="single" w:sz="8" w:space="0" w:color="000000"/>
            </w:tcBorders>
            <w:shd w:val="clear" w:color="auto" w:fill="auto"/>
            <w:hideMark/>
          </w:tcPr>
          <w:p w14:paraId="4DADF5F9"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25C229A6" w14:textId="77777777" w:rsidR="00646D3C" w:rsidRPr="005216D7" w:rsidRDefault="00217C5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24C49721" w14:textId="77777777" w:rsidR="00646D3C" w:rsidRPr="005216D7" w:rsidRDefault="00217C5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r>
      <w:tr w:rsidR="00646D3C" w:rsidRPr="00E7741B" w14:paraId="7B47DFA8" w14:textId="77777777" w:rsidTr="00646D3C">
        <w:trPr>
          <w:gridAfter w:val="1"/>
          <w:wAfter w:w="1134" w:type="dxa"/>
          <w:trHeight w:val="1335"/>
        </w:trPr>
        <w:tc>
          <w:tcPr>
            <w:tcW w:w="816" w:type="dxa"/>
            <w:vMerge/>
            <w:tcBorders>
              <w:top w:val="nil"/>
              <w:left w:val="single" w:sz="8" w:space="0" w:color="000000"/>
              <w:bottom w:val="single" w:sz="8" w:space="0" w:color="000000"/>
              <w:right w:val="single" w:sz="8" w:space="0" w:color="000000"/>
            </w:tcBorders>
            <w:vAlign w:val="center"/>
            <w:hideMark/>
          </w:tcPr>
          <w:p w14:paraId="3BE08FA0"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30F2B9A1"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6AC81A6C"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19AA7F46"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3CE15268"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c>
          <w:tcPr>
            <w:tcW w:w="1134" w:type="dxa"/>
            <w:tcBorders>
              <w:top w:val="nil"/>
              <w:left w:val="nil"/>
              <w:bottom w:val="single" w:sz="4" w:space="0" w:color="auto"/>
              <w:right w:val="single" w:sz="8" w:space="0" w:color="000000"/>
            </w:tcBorders>
            <w:shd w:val="clear" w:color="auto" w:fill="auto"/>
            <w:hideMark/>
          </w:tcPr>
          <w:p w14:paraId="2B233F8B"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4" w:space="0" w:color="auto"/>
              <w:right w:val="single" w:sz="8" w:space="0" w:color="000000"/>
            </w:tcBorders>
            <w:shd w:val="clear" w:color="auto" w:fill="auto"/>
            <w:hideMark/>
          </w:tcPr>
          <w:p w14:paraId="02497039"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5662DB13" w14:textId="77777777" w:rsidR="00646D3C" w:rsidRPr="005216D7" w:rsidRDefault="00217C5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297B53BA" w14:textId="77777777" w:rsidR="00646D3C" w:rsidRPr="005216D7" w:rsidRDefault="00217C5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r>
      <w:tr w:rsidR="00217C55" w:rsidRPr="00E7741B" w14:paraId="6C7886D7" w14:textId="77777777" w:rsidTr="00646D3C">
        <w:trPr>
          <w:gridAfter w:val="1"/>
          <w:wAfter w:w="1134" w:type="dxa"/>
          <w:trHeight w:val="390"/>
        </w:trPr>
        <w:tc>
          <w:tcPr>
            <w:tcW w:w="816" w:type="dxa"/>
            <w:vMerge w:val="restart"/>
            <w:tcBorders>
              <w:top w:val="nil"/>
              <w:left w:val="single" w:sz="8" w:space="0" w:color="000000"/>
              <w:right w:val="single" w:sz="8" w:space="0" w:color="000000"/>
            </w:tcBorders>
            <w:hideMark/>
          </w:tcPr>
          <w:p w14:paraId="0F5C2F1D"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E7741B">
              <w:rPr>
                <w:rFonts w:ascii="Times New Roman" w:eastAsia="Times New Roman" w:hAnsi="Times New Roman" w:cs="Times New Roman"/>
                <w:color w:val="000000"/>
                <w:kern w:val="0"/>
                <w:lang w:eastAsia="ru-RU" w:bidi="ar-SA"/>
              </w:rPr>
              <w:t>.</w:t>
            </w:r>
          </w:p>
        </w:tc>
        <w:tc>
          <w:tcPr>
            <w:tcW w:w="1419" w:type="dxa"/>
            <w:vMerge w:val="restart"/>
            <w:tcBorders>
              <w:top w:val="nil"/>
              <w:left w:val="single" w:sz="8" w:space="0" w:color="000000"/>
              <w:right w:val="single" w:sz="8" w:space="0" w:color="000000"/>
            </w:tcBorders>
            <w:hideMark/>
          </w:tcPr>
          <w:p w14:paraId="5E882168"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nil"/>
              <w:left w:val="single" w:sz="8" w:space="0" w:color="000000"/>
              <w:right w:val="single" w:sz="8" w:space="0" w:color="000000"/>
            </w:tcBorders>
            <w:vAlign w:val="center"/>
            <w:hideMark/>
          </w:tcPr>
          <w:p w14:paraId="277683A0" w14:textId="77777777" w:rsidR="00217C55" w:rsidRPr="002D4FF3" w:rsidRDefault="00217C55" w:rsidP="001C0613">
            <w:pPr>
              <w:ind w:firstLine="4"/>
              <w:jc w:val="center"/>
              <w:rPr>
                <w:rFonts w:ascii="Times New Roman" w:hAnsi="Times New Roman"/>
                <w:color w:val="000000"/>
                <w:sz w:val="26"/>
                <w:szCs w:val="26"/>
              </w:rPr>
            </w:pPr>
            <w:r>
              <w:rPr>
                <w:rFonts w:ascii="Times New Roman" w:hAnsi="Times New Roman"/>
                <w:color w:val="000000"/>
                <w:sz w:val="26"/>
                <w:szCs w:val="26"/>
              </w:rPr>
              <w:t>Пассажирские перевозки на внутримуниципальных маршрутах</w:t>
            </w:r>
          </w:p>
        </w:tc>
        <w:tc>
          <w:tcPr>
            <w:tcW w:w="2976" w:type="dxa"/>
            <w:tcBorders>
              <w:top w:val="single" w:sz="4" w:space="0" w:color="auto"/>
              <w:left w:val="nil"/>
              <w:bottom w:val="single" w:sz="4" w:space="0" w:color="auto"/>
              <w:right w:val="single" w:sz="8" w:space="0" w:color="000000"/>
            </w:tcBorders>
            <w:shd w:val="clear" w:color="auto" w:fill="auto"/>
            <w:hideMark/>
          </w:tcPr>
          <w:p w14:paraId="08A459BC"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24133526" w14:textId="77777777" w:rsidR="00217C55" w:rsidRPr="00805C86" w:rsidRDefault="00217C55" w:rsidP="00217C55">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nil"/>
              <w:left w:val="nil"/>
              <w:bottom w:val="single" w:sz="4" w:space="0" w:color="auto"/>
              <w:right w:val="single" w:sz="8" w:space="0" w:color="000000"/>
            </w:tcBorders>
            <w:shd w:val="clear" w:color="auto" w:fill="auto"/>
            <w:hideMark/>
          </w:tcPr>
          <w:p w14:paraId="0FEAC0F5"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8" w:space="0" w:color="000000"/>
            </w:tcBorders>
            <w:shd w:val="clear" w:color="auto" w:fill="auto"/>
            <w:hideMark/>
          </w:tcPr>
          <w:p w14:paraId="3BF93BCA"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nil"/>
              <w:left w:val="nil"/>
              <w:bottom w:val="single" w:sz="4" w:space="0" w:color="auto"/>
              <w:right w:val="single" w:sz="8" w:space="0" w:color="000000"/>
            </w:tcBorders>
          </w:tcPr>
          <w:p w14:paraId="6377847B"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nil"/>
              <w:left w:val="nil"/>
              <w:bottom w:val="single" w:sz="4" w:space="0" w:color="auto"/>
              <w:right w:val="single" w:sz="8" w:space="0" w:color="000000"/>
            </w:tcBorders>
          </w:tcPr>
          <w:p w14:paraId="7B224330" w14:textId="77777777" w:rsidR="00217C55" w:rsidRPr="00EC0E77" w:rsidRDefault="00217C55" w:rsidP="00217C55">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217C55" w:rsidRPr="00E7741B" w14:paraId="308F5C3B" w14:textId="77777777" w:rsidTr="00646D3C">
        <w:trPr>
          <w:gridAfter w:val="1"/>
          <w:wAfter w:w="1134" w:type="dxa"/>
          <w:trHeight w:val="1545"/>
        </w:trPr>
        <w:tc>
          <w:tcPr>
            <w:tcW w:w="816" w:type="dxa"/>
            <w:vMerge/>
            <w:tcBorders>
              <w:left w:val="single" w:sz="8" w:space="0" w:color="000000"/>
              <w:bottom w:val="single" w:sz="8" w:space="0" w:color="000000"/>
              <w:right w:val="single" w:sz="8" w:space="0" w:color="000000"/>
            </w:tcBorders>
            <w:vAlign w:val="center"/>
            <w:hideMark/>
          </w:tcPr>
          <w:p w14:paraId="66D9D06D" w14:textId="77777777" w:rsidR="00217C55" w:rsidRDefault="00217C55"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4D1DDC35" w14:textId="77777777" w:rsidR="00217C55" w:rsidRPr="00E7741B" w:rsidRDefault="00217C55"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0D95CBB4" w14:textId="77777777" w:rsidR="00217C55" w:rsidRPr="00E7741B" w:rsidRDefault="00217C55"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46B461D3"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1119C6A7" w14:textId="77777777" w:rsidR="00217C55" w:rsidRPr="00805C86" w:rsidRDefault="00217C55" w:rsidP="00217C55">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8" w:space="0" w:color="000000"/>
            </w:tcBorders>
            <w:shd w:val="clear" w:color="auto" w:fill="auto"/>
            <w:hideMark/>
          </w:tcPr>
          <w:p w14:paraId="24E6B6D5"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auto" w:fill="auto"/>
            <w:hideMark/>
          </w:tcPr>
          <w:p w14:paraId="4200CBC4"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8" w:space="0" w:color="000000"/>
            </w:tcBorders>
          </w:tcPr>
          <w:p w14:paraId="3395F57F"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8" w:space="0" w:color="000000"/>
            </w:tcBorders>
          </w:tcPr>
          <w:p w14:paraId="1AF7D411" w14:textId="77777777" w:rsidR="00217C55" w:rsidRPr="00EC0E77" w:rsidRDefault="00217C55" w:rsidP="00217C55">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AE4B82" w:rsidRPr="00E7741B" w14:paraId="4E0F94FC" w14:textId="77777777" w:rsidTr="00646D3C">
        <w:trPr>
          <w:gridAfter w:val="1"/>
          <w:wAfter w:w="1134" w:type="dxa"/>
          <w:trHeight w:val="495"/>
        </w:trPr>
        <w:tc>
          <w:tcPr>
            <w:tcW w:w="816" w:type="dxa"/>
            <w:vMerge w:val="restart"/>
            <w:tcBorders>
              <w:top w:val="nil"/>
              <w:left w:val="single" w:sz="8" w:space="0" w:color="000000"/>
              <w:right w:val="single" w:sz="8" w:space="0" w:color="000000"/>
            </w:tcBorders>
            <w:vAlign w:val="center"/>
            <w:hideMark/>
          </w:tcPr>
          <w:p w14:paraId="06D204ED"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213A22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063FC860"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57F6AC11"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1.4.1</w:t>
            </w:r>
          </w:p>
          <w:p w14:paraId="2D33F3ED"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D21863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A26D1E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E4EA624"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A48812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0A8F995A"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41FABF8D" w14:textId="77777777" w:rsidR="00AE4B82" w:rsidRDefault="00AE4B82" w:rsidP="001C0613">
            <w:pPr>
              <w:ind w:firstLine="4"/>
              <w:jc w:val="center"/>
              <w:rPr>
                <w:rFonts w:ascii="Times New Roman" w:hAnsi="Times New Roman"/>
                <w:color w:val="000000"/>
                <w:sz w:val="26"/>
                <w:szCs w:val="26"/>
              </w:rPr>
            </w:pPr>
            <w:r>
              <w:rPr>
                <w:rFonts w:ascii="Times New Roman" w:hAnsi="Times New Roman"/>
                <w:color w:val="000000"/>
                <w:sz w:val="26"/>
                <w:szCs w:val="26"/>
              </w:rPr>
              <w:t>Муниципальная поддержка автомобильного транспорта</w:t>
            </w:r>
          </w:p>
        </w:tc>
        <w:tc>
          <w:tcPr>
            <w:tcW w:w="2976" w:type="dxa"/>
            <w:tcBorders>
              <w:top w:val="single" w:sz="4" w:space="0" w:color="auto"/>
              <w:left w:val="nil"/>
              <w:bottom w:val="single" w:sz="4" w:space="0" w:color="auto"/>
              <w:right w:val="single" w:sz="8" w:space="0" w:color="000000"/>
            </w:tcBorders>
            <w:shd w:val="clear" w:color="auto" w:fill="auto"/>
            <w:hideMark/>
          </w:tcPr>
          <w:p w14:paraId="4B93645B"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707DD29E"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8" w:space="0" w:color="000000"/>
            </w:tcBorders>
            <w:shd w:val="clear" w:color="auto" w:fill="auto"/>
            <w:hideMark/>
          </w:tcPr>
          <w:p w14:paraId="2605F641"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134" w:type="dxa"/>
            <w:tcBorders>
              <w:top w:val="nil"/>
              <w:left w:val="nil"/>
              <w:bottom w:val="single" w:sz="4" w:space="0" w:color="auto"/>
              <w:right w:val="single" w:sz="8" w:space="0" w:color="000000"/>
            </w:tcBorders>
            <w:shd w:val="clear" w:color="auto" w:fill="auto"/>
            <w:hideMark/>
          </w:tcPr>
          <w:p w14:paraId="4DC4E305"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nil"/>
              <w:left w:val="nil"/>
              <w:bottom w:val="single" w:sz="4" w:space="0" w:color="auto"/>
              <w:right w:val="single" w:sz="8" w:space="0" w:color="000000"/>
            </w:tcBorders>
          </w:tcPr>
          <w:p w14:paraId="154614A1"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nil"/>
              <w:left w:val="nil"/>
              <w:bottom w:val="single" w:sz="4" w:space="0" w:color="auto"/>
              <w:right w:val="single" w:sz="8" w:space="0" w:color="000000"/>
            </w:tcBorders>
          </w:tcPr>
          <w:p w14:paraId="3C9227D9"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AE4B82" w:rsidRPr="00E7741B" w14:paraId="097FAC88" w14:textId="77777777" w:rsidTr="00646D3C">
        <w:trPr>
          <w:gridAfter w:val="1"/>
          <w:wAfter w:w="1134" w:type="dxa"/>
          <w:trHeight w:val="1980"/>
        </w:trPr>
        <w:tc>
          <w:tcPr>
            <w:tcW w:w="816" w:type="dxa"/>
            <w:vMerge/>
            <w:tcBorders>
              <w:left w:val="single" w:sz="8" w:space="0" w:color="000000"/>
              <w:bottom w:val="single" w:sz="8" w:space="0" w:color="000000"/>
              <w:right w:val="single" w:sz="8" w:space="0" w:color="000000"/>
            </w:tcBorders>
            <w:vAlign w:val="center"/>
            <w:hideMark/>
          </w:tcPr>
          <w:p w14:paraId="46D369A1"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37881669"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7AD09A93"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2FC6F0D7"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7E123042"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8" w:space="0" w:color="000000"/>
            </w:tcBorders>
            <w:shd w:val="clear" w:color="auto" w:fill="auto"/>
            <w:hideMark/>
          </w:tcPr>
          <w:p w14:paraId="1AD2511C"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134" w:type="dxa"/>
            <w:tcBorders>
              <w:top w:val="single" w:sz="4" w:space="0" w:color="auto"/>
              <w:left w:val="nil"/>
              <w:bottom w:val="single" w:sz="4" w:space="0" w:color="auto"/>
              <w:right w:val="single" w:sz="8" w:space="0" w:color="000000"/>
            </w:tcBorders>
            <w:shd w:val="clear" w:color="auto" w:fill="auto"/>
            <w:hideMark/>
          </w:tcPr>
          <w:p w14:paraId="117E5FD7"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single" w:sz="4" w:space="0" w:color="auto"/>
              <w:left w:val="nil"/>
              <w:bottom w:val="single" w:sz="4" w:space="0" w:color="auto"/>
              <w:right w:val="single" w:sz="8" w:space="0" w:color="000000"/>
            </w:tcBorders>
          </w:tcPr>
          <w:p w14:paraId="382F6537"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single" w:sz="4" w:space="0" w:color="auto"/>
              <w:left w:val="nil"/>
              <w:bottom w:val="single" w:sz="4" w:space="0" w:color="auto"/>
              <w:right w:val="single" w:sz="8" w:space="0" w:color="000000"/>
            </w:tcBorders>
          </w:tcPr>
          <w:p w14:paraId="0D4ACBF8"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AE4B82" w:rsidRPr="00E7741B" w14:paraId="40726892" w14:textId="77777777" w:rsidTr="00646D3C">
        <w:trPr>
          <w:gridAfter w:val="1"/>
          <w:wAfter w:w="1134" w:type="dxa"/>
          <w:trHeight w:val="465"/>
        </w:trPr>
        <w:tc>
          <w:tcPr>
            <w:tcW w:w="816" w:type="dxa"/>
            <w:vMerge w:val="restart"/>
            <w:tcBorders>
              <w:top w:val="nil"/>
              <w:left w:val="single" w:sz="8" w:space="0" w:color="000000"/>
              <w:right w:val="single" w:sz="8" w:space="0" w:color="000000"/>
            </w:tcBorders>
            <w:vAlign w:val="center"/>
            <w:hideMark/>
          </w:tcPr>
          <w:p w14:paraId="020AA32B"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D22603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5AD215A4"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895287E"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1.4.2</w:t>
            </w:r>
          </w:p>
          <w:p w14:paraId="1D3F438A"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F0ECFD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6482241"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856E576"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68ADD581"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6FE49671" w14:textId="77777777" w:rsidR="00AE4B82" w:rsidRDefault="00AE4B82" w:rsidP="001C0613">
            <w:pPr>
              <w:ind w:firstLine="4"/>
              <w:jc w:val="center"/>
              <w:rPr>
                <w:rFonts w:ascii="Times New Roman" w:hAnsi="Times New Roman"/>
                <w:color w:val="000000"/>
                <w:sz w:val="26"/>
                <w:szCs w:val="26"/>
              </w:rPr>
            </w:pPr>
          </w:p>
          <w:p w14:paraId="2F6C726D"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Страхование автомобиля ГАЗель</w:t>
            </w:r>
          </w:p>
          <w:p w14:paraId="6E6E7F5C" w14:textId="77777777" w:rsidR="00AE4B82" w:rsidRDefault="00AE4B82" w:rsidP="001C0613">
            <w:pPr>
              <w:ind w:firstLine="4"/>
              <w:jc w:val="center"/>
              <w:rPr>
                <w:rFonts w:ascii="Times New Roman" w:hAnsi="Times New Roman"/>
                <w:color w:val="000000"/>
                <w:sz w:val="26"/>
                <w:szCs w:val="26"/>
              </w:rPr>
            </w:pPr>
          </w:p>
        </w:tc>
        <w:tc>
          <w:tcPr>
            <w:tcW w:w="2976" w:type="dxa"/>
            <w:tcBorders>
              <w:top w:val="single" w:sz="4" w:space="0" w:color="auto"/>
              <w:left w:val="nil"/>
              <w:bottom w:val="single" w:sz="4" w:space="0" w:color="auto"/>
              <w:right w:val="single" w:sz="8" w:space="0" w:color="000000"/>
            </w:tcBorders>
            <w:shd w:val="clear" w:color="auto" w:fill="auto"/>
            <w:hideMark/>
          </w:tcPr>
          <w:p w14:paraId="2018DC5E"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74CAC402"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8" w:space="0" w:color="000000"/>
            </w:tcBorders>
            <w:shd w:val="clear" w:color="auto" w:fill="auto"/>
            <w:hideMark/>
          </w:tcPr>
          <w:p w14:paraId="21CE73F8"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4" w:space="0" w:color="auto"/>
              <w:right w:val="single" w:sz="8" w:space="0" w:color="000000"/>
            </w:tcBorders>
            <w:shd w:val="clear" w:color="auto" w:fill="auto"/>
            <w:hideMark/>
          </w:tcPr>
          <w:p w14:paraId="0843B2A9"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2829AE66"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621450F3"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AE4B82" w:rsidRPr="00E7741B" w14:paraId="7C70FD79" w14:textId="77777777" w:rsidTr="00646D3C">
        <w:trPr>
          <w:trHeight w:val="1740"/>
        </w:trPr>
        <w:tc>
          <w:tcPr>
            <w:tcW w:w="816" w:type="dxa"/>
            <w:vMerge/>
            <w:tcBorders>
              <w:left w:val="single" w:sz="8" w:space="0" w:color="000000"/>
              <w:bottom w:val="single" w:sz="8" w:space="0" w:color="000000"/>
              <w:right w:val="single" w:sz="8" w:space="0" w:color="000000"/>
            </w:tcBorders>
            <w:vAlign w:val="center"/>
            <w:hideMark/>
          </w:tcPr>
          <w:p w14:paraId="00229145"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492BAA94"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hideMark/>
          </w:tcPr>
          <w:p w14:paraId="2B3BD78B"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31C8C750"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7E931D67"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8" w:space="0" w:color="000000"/>
            </w:tcBorders>
            <w:shd w:val="clear" w:color="auto" w:fill="auto"/>
            <w:hideMark/>
          </w:tcPr>
          <w:p w14:paraId="6CDBF459"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single" w:sz="4" w:space="0" w:color="auto"/>
              <w:left w:val="nil"/>
              <w:bottom w:val="single" w:sz="4" w:space="0" w:color="auto"/>
              <w:right w:val="single" w:sz="8" w:space="0" w:color="000000"/>
            </w:tcBorders>
            <w:shd w:val="clear" w:color="auto" w:fill="auto"/>
            <w:hideMark/>
          </w:tcPr>
          <w:p w14:paraId="4D39E4F4"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411150C3" w14:textId="77777777" w:rsidR="00AE4B82" w:rsidRDefault="00AE4B82" w:rsidP="00AE4B82">
            <w:r w:rsidRPr="00F10E71">
              <w:rPr>
                <w:rFonts w:ascii="Times New Roman" w:hAnsi="Times New Roman" w:cs="Times New Roman"/>
                <w:color w:val="000000"/>
                <w:sz w:val="16"/>
                <w:szCs w:val="16"/>
              </w:rPr>
              <w:t>0,00</w:t>
            </w:r>
          </w:p>
        </w:tc>
        <w:tc>
          <w:tcPr>
            <w:tcW w:w="1418" w:type="dxa"/>
            <w:tcBorders>
              <w:bottom w:val="single" w:sz="4" w:space="0" w:color="auto"/>
              <w:right w:val="single" w:sz="4" w:space="0" w:color="auto"/>
            </w:tcBorders>
          </w:tcPr>
          <w:p w14:paraId="505426CD"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c>
          <w:tcPr>
            <w:tcW w:w="1134" w:type="dxa"/>
            <w:tcBorders>
              <w:left w:val="single" w:sz="4" w:space="0" w:color="auto"/>
            </w:tcBorders>
            <w:vAlign w:val="bottom"/>
          </w:tcPr>
          <w:p w14:paraId="476157C5" w14:textId="77777777" w:rsidR="00AE4B82" w:rsidRPr="00766340" w:rsidRDefault="00AE4B82" w:rsidP="00646AD0">
            <w:pPr>
              <w:rPr>
                <w:rFonts w:ascii="Calibri" w:hAnsi="Calibri" w:cs="Calibri"/>
                <w:color w:val="000000"/>
                <w:sz w:val="18"/>
                <w:szCs w:val="18"/>
              </w:rPr>
            </w:pPr>
          </w:p>
        </w:tc>
      </w:tr>
      <w:tr w:rsidR="00AE4B82" w:rsidRPr="00E7741B" w14:paraId="54ACE391" w14:textId="77777777" w:rsidTr="00646D3C">
        <w:trPr>
          <w:gridAfter w:val="1"/>
          <w:wAfter w:w="1134" w:type="dxa"/>
          <w:trHeight w:val="480"/>
        </w:trPr>
        <w:tc>
          <w:tcPr>
            <w:tcW w:w="816" w:type="dxa"/>
            <w:vMerge w:val="restart"/>
            <w:tcBorders>
              <w:top w:val="nil"/>
              <w:left w:val="single" w:sz="8" w:space="0" w:color="000000"/>
              <w:right w:val="single" w:sz="8" w:space="0" w:color="000000"/>
            </w:tcBorders>
            <w:vAlign w:val="center"/>
            <w:hideMark/>
          </w:tcPr>
          <w:p w14:paraId="15B9142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7846E61E"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52F717D1"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1.4.3</w:t>
            </w:r>
          </w:p>
          <w:p w14:paraId="6C597DC5"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03AEE65"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2FD86E09"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D0224D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764C1036"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5F16EC1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0D6C0D98"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05522E87"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3CCFAE43"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065D032E"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(ГАЗель)</w:t>
            </w:r>
          </w:p>
          <w:p w14:paraId="394FB016"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123148F"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79D8803F"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01BCE9FA"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768BD50"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18338753" w14:textId="77777777" w:rsidR="00AE4B82" w:rsidRPr="003B7DB8" w:rsidRDefault="00AE4B82" w:rsidP="001C0613">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0BDB3CCB"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74B7EFB7"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nil"/>
              <w:left w:val="nil"/>
              <w:bottom w:val="single" w:sz="4" w:space="0" w:color="auto"/>
              <w:right w:val="single" w:sz="8" w:space="0" w:color="000000"/>
            </w:tcBorders>
            <w:shd w:val="clear" w:color="auto" w:fill="auto"/>
            <w:hideMark/>
          </w:tcPr>
          <w:p w14:paraId="4F74339E"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134" w:type="dxa"/>
            <w:tcBorders>
              <w:top w:val="nil"/>
              <w:left w:val="nil"/>
              <w:bottom w:val="single" w:sz="4" w:space="0" w:color="auto"/>
              <w:right w:val="single" w:sz="8" w:space="0" w:color="000000"/>
            </w:tcBorders>
            <w:shd w:val="clear" w:color="auto" w:fill="auto"/>
            <w:hideMark/>
          </w:tcPr>
          <w:p w14:paraId="37ED2338"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nil"/>
              <w:left w:val="nil"/>
              <w:bottom w:val="single" w:sz="4" w:space="0" w:color="auto"/>
              <w:right w:val="single" w:sz="8" w:space="0" w:color="000000"/>
            </w:tcBorders>
          </w:tcPr>
          <w:p w14:paraId="1F6CE7A0"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2FFE9528"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AE4B82" w:rsidRPr="00E7741B" w14:paraId="32549304" w14:textId="77777777" w:rsidTr="00646D3C">
        <w:trPr>
          <w:gridAfter w:val="1"/>
          <w:wAfter w:w="1134" w:type="dxa"/>
          <w:trHeight w:val="2004"/>
        </w:trPr>
        <w:tc>
          <w:tcPr>
            <w:tcW w:w="816" w:type="dxa"/>
            <w:vMerge/>
            <w:tcBorders>
              <w:left w:val="single" w:sz="8" w:space="0" w:color="000000"/>
              <w:bottom w:val="single" w:sz="8" w:space="0" w:color="000000"/>
              <w:right w:val="single" w:sz="8" w:space="0" w:color="000000"/>
            </w:tcBorders>
            <w:vAlign w:val="center"/>
            <w:hideMark/>
          </w:tcPr>
          <w:p w14:paraId="07A308D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14961D49"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5DEE2773"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146C4DE2"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19F4882F"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single" w:sz="4" w:space="0" w:color="auto"/>
              <w:left w:val="nil"/>
              <w:bottom w:val="single" w:sz="4" w:space="0" w:color="auto"/>
              <w:right w:val="single" w:sz="8" w:space="0" w:color="000000"/>
            </w:tcBorders>
            <w:shd w:val="clear" w:color="auto" w:fill="auto"/>
            <w:hideMark/>
          </w:tcPr>
          <w:p w14:paraId="55192593"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134" w:type="dxa"/>
            <w:tcBorders>
              <w:top w:val="single" w:sz="4" w:space="0" w:color="auto"/>
              <w:left w:val="nil"/>
              <w:bottom w:val="single" w:sz="4" w:space="0" w:color="auto"/>
              <w:right w:val="single" w:sz="8" w:space="0" w:color="000000"/>
            </w:tcBorders>
            <w:shd w:val="clear" w:color="auto" w:fill="auto"/>
            <w:hideMark/>
          </w:tcPr>
          <w:p w14:paraId="40C36293"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22A98A01"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5D2011B7"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AE4B82" w:rsidRPr="00E7741B" w14:paraId="7F5F21A3" w14:textId="77777777" w:rsidTr="00646D3C">
        <w:trPr>
          <w:gridAfter w:val="1"/>
          <w:wAfter w:w="1134" w:type="dxa"/>
          <w:trHeight w:val="178"/>
        </w:trPr>
        <w:tc>
          <w:tcPr>
            <w:tcW w:w="816" w:type="dxa"/>
            <w:tcBorders>
              <w:top w:val="nil"/>
              <w:left w:val="single" w:sz="8" w:space="0" w:color="000000"/>
              <w:bottom w:val="single" w:sz="4" w:space="0" w:color="auto"/>
              <w:right w:val="single" w:sz="8" w:space="0" w:color="000000"/>
            </w:tcBorders>
            <w:shd w:val="clear" w:color="auto" w:fill="auto"/>
            <w:hideMark/>
          </w:tcPr>
          <w:p w14:paraId="7198CBC1"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E7741B">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4</w:t>
            </w:r>
          </w:p>
        </w:tc>
        <w:tc>
          <w:tcPr>
            <w:tcW w:w="1419" w:type="dxa"/>
            <w:tcBorders>
              <w:top w:val="nil"/>
              <w:left w:val="single" w:sz="8" w:space="0" w:color="000000"/>
              <w:bottom w:val="single" w:sz="4" w:space="0" w:color="auto"/>
              <w:right w:val="single" w:sz="8" w:space="0" w:color="000000"/>
            </w:tcBorders>
            <w:shd w:val="clear" w:color="auto" w:fill="auto"/>
            <w:hideMark/>
          </w:tcPr>
          <w:p w14:paraId="0DCD9A03"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p>
        </w:tc>
        <w:tc>
          <w:tcPr>
            <w:tcW w:w="2835" w:type="dxa"/>
            <w:tcBorders>
              <w:top w:val="nil"/>
              <w:left w:val="single" w:sz="8" w:space="0" w:color="000000"/>
              <w:bottom w:val="single" w:sz="4" w:space="0" w:color="auto"/>
              <w:right w:val="single" w:sz="8" w:space="0" w:color="000000"/>
            </w:tcBorders>
            <w:shd w:val="clear" w:color="auto" w:fill="auto"/>
            <w:vAlign w:val="center"/>
            <w:hideMark/>
          </w:tcPr>
          <w:p w14:paraId="239A11F9" w14:textId="77777777" w:rsidR="00AE4B82" w:rsidRDefault="00AE4B82" w:rsidP="002C6D0B">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Субсидия АО КПАТ</w:t>
            </w:r>
          </w:p>
          <w:p w14:paraId="68B04FBA" w14:textId="77777777" w:rsidR="00AE4B82" w:rsidRDefault="00AE4B82" w:rsidP="002C6D0B">
            <w:pPr>
              <w:widowControl/>
              <w:suppressAutoHyphens w:val="0"/>
              <w:rPr>
                <w:rFonts w:ascii="Times New Roman" w:eastAsia="Times New Roman" w:hAnsi="Times New Roman" w:cs="Times New Roman"/>
                <w:color w:val="000000"/>
                <w:kern w:val="0"/>
                <w:lang w:eastAsia="ru-RU" w:bidi="ar-SA"/>
              </w:rPr>
            </w:pPr>
          </w:p>
          <w:p w14:paraId="4EEF7D58"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8" w:space="0" w:color="000000"/>
              <w:left w:val="nil"/>
              <w:bottom w:val="single" w:sz="4" w:space="0" w:color="auto"/>
              <w:right w:val="single" w:sz="8" w:space="0" w:color="000000"/>
            </w:tcBorders>
            <w:shd w:val="clear" w:color="auto" w:fill="auto"/>
            <w:hideMark/>
          </w:tcPr>
          <w:p w14:paraId="54A86C96"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5C5AAB9B"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8" w:space="0" w:color="000000"/>
              <w:right w:val="single" w:sz="8" w:space="0" w:color="000000"/>
            </w:tcBorders>
            <w:shd w:val="clear" w:color="auto" w:fill="auto"/>
            <w:hideMark/>
          </w:tcPr>
          <w:p w14:paraId="1D762F7B"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8" w:space="0" w:color="000000"/>
              <w:right w:val="single" w:sz="8" w:space="0" w:color="000000"/>
            </w:tcBorders>
            <w:shd w:val="clear" w:color="auto" w:fill="auto"/>
            <w:hideMark/>
          </w:tcPr>
          <w:p w14:paraId="5A0830D0"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07457F12"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10289169"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AE4B82" w:rsidRPr="00E7741B" w14:paraId="3015D32F" w14:textId="77777777" w:rsidTr="00646D3C">
        <w:trPr>
          <w:gridAfter w:val="1"/>
          <w:wAfter w:w="1134" w:type="dxa"/>
          <w:trHeight w:val="2785"/>
        </w:trPr>
        <w:tc>
          <w:tcPr>
            <w:tcW w:w="816" w:type="dxa"/>
            <w:tcBorders>
              <w:top w:val="single" w:sz="4" w:space="0" w:color="auto"/>
              <w:left w:val="single" w:sz="8" w:space="0" w:color="000000"/>
              <w:bottom w:val="single" w:sz="4" w:space="0" w:color="auto"/>
              <w:right w:val="single" w:sz="8" w:space="0" w:color="000000"/>
            </w:tcBorders>
            <w:vAlign w:val="center"/>
            <w:hideMark/>
          </w:tcPr>
          <w:p w14:paraId="7F9A68C4" w14:textId="77777777" w:rsidR="00AE4B82" w:rsidRPr="00E7741B" w:rsidRDefault="00AE4B82" w:rsidP="004D1470">
            <w:pPr>
              <w:rPr>
                <w:rFonts w:ascii="Times New Roman" w:eastAsia="Times New Roman" w:hAnsi="Times New Roman" w:cs="Times New Roman"/>
                <w:color w:val="000000"/>
                <w:kern w:val="0"/>
                <w:lang w:eastAsia="ru-RU" w:bidi="ar-SA"/>
              </w:rPr>
            </w:pPr>
          </w:p>
        </w:tc>
        <w:tc>
          <w:tcPr>
            <w:tcW w:w="1419" w:type="dxa"/>
            <w:tcBorders>
              <w:top w:val="single" w:sz="4" w:space="0" w:color="auto"/>
              <w:left w:val="single" w:sz="8" w:space="0" w:color="000000"/>
              <w:bottom w:val="single" w:sz="4" w:space="0" w:color="auto"/>
              <w:right w:val="single" w:sz="8" w:space="0" w:color="000000"/>
            </w:tcBorders>
            <w:vAlign w:val="center"/>
            <w:hideMark/>
          </w:tcPr>
          <w:p w14:paraId="61B21F76"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single" w:sz="8" w:space="0" w:color="000000"/>
              <w:bottom w:val="single" w:sz="4" w:space="0" w:color="auto"/>
              <w:right w:val="single" w:sz="8" w:space="0" w:color="000000"/>
            </w:tcBorders>
            <w:vAlign w:val="center"/>
            <w:hideMark/>
          </w:tcPr>
          <w:p w14:paraId="096DE03D" w14:textId="77777777" w:rsidR="00AE4B82" w:rsidRPr="00E7741B" w:rsidRDefault="00AE4B82" w:rsidP="004D1470">
            <w:pPr>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57404CFD"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58D67507"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8" w:space="0" w:color="000000"/>
            </w:tcBorders>
            <w:shd w:val="clear" w:color="auto" w:fill="auto"/>
            <w:hideMark/>
          </w:tcPr>
          <w:p w14:paraId="365475B2"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4" w:space="0" w:color="auto"/>
              <w:right w:val="single" w:sz="8" w:space="0" w:color="000000"/>
            </w:tcBorders>
            <w:shd w:val="clear" w:color="auto" w:fill="auto"/>
            <w:hideMark/>
          </w:tcPr>
          <w:p w14:paraId="6133F392"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211413F0"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1A4DA73F"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E7741B" w14:paraId="2123C430" w14:textId="77777777" w:rsidTr="00646D3C">
        <w:trPr>
          <w:gridAfter w:val="1"/>
          <w:wAfter w:w="1134" w:type="dxa"/>
          <w:trHeight w:val="495"/>
        </w:trPr>
        <w:tc>
          <w:tcPr>
            <w:tcW w:w="816" w:type="dxa"/>
            <w:vMerge w:val="restart"/>
            <w:tcBorders>
              <w:top w:val="single" w:sz="4" w:space="0" w:color="auto"/>
              <w:left w:val="single" w:sz="8" w:space="0" w:color="000000"/>
              <w:right w:val="single" w:sz="8" w:space="0" w:color="000000"/>
            </w:tcBorders>
            <w:vAlign w:val="center"/>
            <w:hideMark/>
          </w:tcPr>
          <w:p w14:paraId="50538DDC"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1.5</w:t>
            </w:r>
          </w:p>
        </w:tc>
        <w:tc>
          <w:tcPr>
            <w:tcW w:w="1419" w:type="dxa"/>
            <w:vMerge w:val="restart"/>
            <w:tcBorders>
              <w:top w:val="single" w:sz="4" w:space="0" w:color="auto"/>
              <w:left w:val="single" w:sz="8" w:space="0" w:color="000000"/>
              <w:right w:val="single" w:sz="8" w:space="0" w:color="000000"/>
            </w:tcBorders>
            <w:vAlign w:val="center"/>
            <w:hideMark/>
          </w:tcPr>
          <w:p w14:paraId="30761E52"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4" w:space="0" w:color="auto"/>
              <w:left w:val="single" w:sz="8" w:space="0" w:color="000000"/>
              <w:right w:val="single" w:sz="8" w:space="0" w:color="000000"/>
            </w:tcBorders>
            <w:vAlign w:val="center"/>
            <w:hideMark/>
          </w:tcPr>
          <w:p w14:paraId="3E75EAC2"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Уплата административного штрафа по постановлению</w:t>
            </w:r>
          </w:p>
        </w:tc>
        <w:tc>
          <w:tcPr>
            <w:tcW w:w="2976" w:type="dxa"/>
            <w:tcBorders>
              <w:top w:val="single" w:sz="4" w:space="0" w:color="auto"/>
              <w:left w:val="nil"/>
              <w:bottom w:val="single" w:sz="4" w:space="0" w:color="auto"/>
              <w:right w:val="single" w:sz="8" w:space="0" w:color="000000"/>
            </w:tcBorders>
            <w:shd w:val="clear" w:color="auto" w:fill="auto"/>
            <w:hideMark/>
          </w:tcPr>
          <w:p w14:paraId="4CBBEC71" w14:textId="77777777" w:rsidR="00646D3C" w:rsidRPr="00E7741B" w:rsidRDefault="00646D3C" w:rsidP="00F5668D">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606A8E54" w14:textId="77777777" w:rsidR="00646D3C" w:rsidRPr="005216D7" w:rsidRDefault="00646D3C"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8" w:space="0" w:color="000000"/>
            </w:tcBorders>
            <w:shd w:val="clear" w:color="auto" w:fill="auto"/>
            <w:hideMark/>
          </w:tcPr>
          <w:p w14:paraId="72E32034"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0E57561E"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478F6DAD" w14:textId="77777777" w:rsidR="00646D3C" w:rsidRPr="005216D7"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646F6933" w14:textId="77777777" w:rsidR="00646D3C"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r>
      <w:tr w:rsidR="00646D3C" w:rsidRPr="00E7741B" w14:paraId="570D7C14" w14:textId="77777777" w:rsidTr="00646D3C">
        <w:trPr>
          <w:gridAfter w:val="1"/>
          <w:wAfter w:w="1134" w:type="dxa"/>
          <w:trHeight w:val="2280"/>
        </w:trPr>
        <w:tc>
          <w:tcPr>
            <w:tcW w:w="816" w:type="dxa"/>
            <w:vMerge/>
            <w:tcBorders>
              <w:left w:val="single" w:sz="8" w:space="0" w:color="000000"/>
              <w:bottom w:val="single" w:sz="8" w:space="0" w:color="000000"/>
              <w:right w:val="single" w:sz="8" w:space="0" w:color="000000"/>
            </w:tcBorders>
            <w:vAlign w:val="center"/>
            <w:hideMark/>
          </w:tcPr>
          <w:p w14:paraId="742A262C"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100763CB"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068C1554"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471ADBEE" w14:textId="77777777" w:rsidR="00646D3C" w:rsidRPr="00E7741B" w:rsidRDefault="00646D3C" w:rsidP="00F5668D">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6C741DF0" w14:textId="77777777" w:rsidR="00646D3C" w:rsidRPr="005216D7" w:rsidRDefault="00646D3C"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8" w:space="0" w:color="000000"/>
              <w:right w:val="single" w:sz="8" w:space="0" w:color="000000"/>
            </w:tcBorders>
            <w:shd w:val="clear" w:color="auto" w:fill="auto"/>
            <w:hideMark/>
          </w:tcPr>
          <w:p w14:paraId="3DAD7048"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auto" w:fill="auto"/>
            <w:hideMark/>
          </w:tcPr>
          <w:p w14:paraId="41B949CE"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7C5140E5" w14:textId="77777777" w:rsidR="00646D3C" w:rsidRPr="005216D7"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543381F5" w14:textId="77777777" w:rsidR="00646D3C"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r>
    </w:tbl>
    <w:p w14:paraId="3B5DF092" w14:textId="77777777" w:rsidR="004D1470" w:rsidRDefault="004D1470" w:rsidP="004D1470">
      <w:pPr>
        <w:pStyle w:val="ConsPlusNonformat"/>
        <w:rPr>
          <w:rFonts w:ascii="Times New Roman" w:hAnsi="Times New Roman" w:cs="Times New Roman"/>
          <w:sz w:val="24"/>
          <w:szCs w:val="24"/>
        </w:rPr>
      </w:pPr>
    </w:p>
    <w:p w14:paraId="1DE2DAB2" w14:textId="77777777" w:rsidR="004D1470" w:rsidRDefault="004D1470" w:rsidP="004D147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w:t>
      </w:r>
    </w:p>
    <w:p w14:paraId="22ECA759" w14:textId="77777777" w:rsidR="001B107F" w:rsidRDefault="001B107F" w:rsidP="001B107F">
      <w:pPr>
        <w:pStyle w:val="ConsPlusNonformat"/>
        <w:rPr>
          <w:rFonts w:ascii="Times New Roman" w:hAnsi="Times New Roman" w:cs="Times New Roman"/>
          <w:sz w:val="24"/>
          <w:szCs w:val="24"/>
          <w:lang w:val="en-US"/>
        </w:rPr>
      </w:pPr>
    </w:p>
    <w:p w14:paraId="6BDCBC26" w14:textId="77777777" w:rsidR="006875B5" w:rsidRDefault="006875B5" w:rsidP="007968B8">
      <w:pPr>
        <w:pStyle w:val="ConsPlusNonformat"/>
        <w:rPr>
          <w:rFonts w:ascii="Times New Roman" w:hAnsi="Times New Roman" w:cs="Times New Roman"/>
          <w:sz w:val="24"/>
          <w:szCs w:val="24"/>
        </w:rPr>
      </w:pPr>
    </w:p>
    <w:p w14:paraId="0E2AEE33" w14:textId="77777777" w:rsidR="00ED741F" w:rsidRDefault="00ED741F" w:rsidP="007968B8">
      <w:pPr>
        <w:pStyle w:val="ConsPlusNonformat"/>
        <w:rPr>
          <w:rFonts w:ascii="Times New Roman" w:hAnsi="Times New Roman" w:cs="Times New Roman"/>
          <w:sz w:val="24"/>
          <w:szCs w:val="24"/>
        </w:rPr>
      </w:pPr>
    </w:p>
    <w:p w14:paraId="2000DFB0" w14:textId="77777777" w:rsidR="00696E20" w:rsidRDefault="001C7CBD" w:rsidP="00696E20">
      <w:pPr>
        <w:pStyle w:val="ConsPlusNonformat"/>
        <w:ind w:left="10773" w:firstLine="12"/>
        <w:jc w:val="right"/>
        <w:rPr>
          <w:rFonts w:ascii="Times New Roman" w:hAnsi="Times New Roman" w:cs="Times New Roman"/>
          <w:sz w:val="24"/>
          <w:szCs w:val="24"/>
        </w:rPr>
      </w:pPr>
      <w:r>
        <w:rPr>
          <w:rFonts w:ascii="Times New Roman" w:hAnsi="Times New Roman" w:cs="Times New Roman"/>
          <w:sz w:val="24"/>
          <w:szCs w:val="24"/>
        </w:rPr>
        <w:t>Приложение 2</w:t>
      </w:r>
    </w:p>
    <w:p w14:paraId="5C922F83" w14:textId="77777777" w:rsidR="001B107F" w:rsidRDefault="001B107F" w:rsidP="001B107F">
      <w:pPr>
        <w:pStyle w:val="ConsPlusNonformat"/>
        <w:ind w:left="10773" w:firstLine="12"/>
        <w:rPr>
          <w:rFonts w:ascii="Times New Roman" w:hAnsi="Times New Roman" w:cs="Times New Roman"/>
          <w:sz w:val="24"/>
          <w:szCs w:val="24"/>
        </w:rPr>
      </w:pPr>
    </w:p>
    <w:p w14:paraId="6F35A6DA" w14:textId="77777777" w:rsidR="001B107F" w:rsidRPr="00380E46" w:rsidRDefault="001B107F" w:rsidP="001B107F">
      <w:pPr>
        <w:pStyle w:val="ConsPlusNonformat"/>
        <w:ind w:left="10620" w:firstLine="708"/>
        <w:jc w:val="center"/>
        <w:rPr>
          <w:rFonts w:ascii="Times New Roman" w:hAnsi="Times New Roman" w:cs="Times New Roman"/>
          <w:sz w:val="24"/>
          <w:szCs w:val="24"/>
        </w:rPr>
      </w:pPr>
      <w:r w:rsidRPr="00380E46">
        <w:rPr>
          <w:rFonts w:ascii="Times New Roman" w:hAnsi="Times New Roman" w:cs="Times New Roman"/>
          <w:sz w:val="24"/>
          <w:szCs w:val="24"/>
        </w:rPr>
        <w:t>Приложение № 3</w:t>
      </w:r>
    </w:p>
    <w:p w14:paraId="784EF978" w14:textId="77777777" w:rsidR="001B107F" w:rsidRPr="00380E46" w:rsidRDefault="001B107F" w:rsidP="001B107F">
      <w:pPr>
        <w:pStyle w:val="ConsPlusNonformat"/>
        <w:ind w:left="12077"/>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08C56F9A" w14:textId="77777777" w:rsidR="001B107F" w:rsidRPr="00380E46" w:rsidRDefault="001B107F" w:rsidP="001B107F">
      <w:pPr>
        <w:pStyle w:val="ConsPlusNonformat"/>
        <w:jc w:val="right"/>
        <w:rPr>
          <w:rFonts w:ascii="Times New Roman" w:hAnsi="Times New Roman" w:cs="Times New Roman"/>
          <w:sz w:val="24"/>
          <w:szCs w:val="24"/>
        </w:rPr>
      </w:pPr>
    </w:p>
    <w:p w14:paraId="195715EE" w14:textId="77777777" w:rsidR="001B107F" w:rsidRPr="00380E46" w:rsidRDefault="001B107F" w:rsidP="001B107F">
      <w:pPr>
        <w:pStyle w:val="ConsPlusNonformat"/>
        <w:jc w:val="right"/>
        <w:rPr>
          <w:rFonts w:ascii="Times New Roman" w:hAnsi="Times New Roman" w:cs="Times New Roman"/>
          <w:sz w:val="24"/>
          <w:szCs w:val="24"/>
        </w:rPr>
      </w:pPr>
    </w:p>
    <w:p w14:paraId="3CF0FAAB"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Прогнозная (справочная) оценка ресурсного обеспечения</w:t>
      </w:r>
    </w:p>
    <w:p w14:paraId="03CD363C"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реализации муниципальной программы</w:t>
      </w:r>
    </w:p>
    <w:p w14:paraId="72A6538A" w14:textId="77777777" w:rsidR="00431C07"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за счет всех источников финансирования</w:t>
      </w:r>
    </w:p>
    <w:tbl>
      <w:tblPr>
        <w:tblW w:w="14626" w:type="dxa"/>
        <w:tblLayout w:type="fixed"/>
        <w:tblLook w:val="04A0" w:firstRow="1" w:lastRow="0" w:firstColumn="1" w:lastColumn="0" w:noHBand="0" w:noVBand="1"/>
      </w:tblPr>
      <w:tblGrid>
        <w:gridCol w:w="817"/>
        <w:gridCol w:w="1873"/>
        <w:gridCol w:w="4081"/>
        <w:gridCol w:w="1926"/>
        <w:gridCol w:w="1134"/>
        <w:gridCol w:w="1134"/>
        <w:gridCol w:w="1275"/>
        <w:gridCol w:w="1193"/>
        <w:gridCol w:w="1193"/>
      </w:tblGrid>
      <w:tr w:rsidR="00646D3C" w:rsidRPr="003B7DB8" w14:paraId="728FE30A" w14:textId="77777777" w:rsidTr="00EC0E77">
        <w:trPr>
          <w:trHeight w:val="129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FDABA"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bookmarkStart w:id="1" w:name="RANGE!A1:I97"/>
            <w:r w:rsidRPr="003B7DB8">
              <w:rPr>
                <w:rFonts w:ascii="Times New Roman" w:eastAsia="Times New Roman" w:hAnsi="Times New Roman" w:cs="Times New Roman"/>
                <w:color w:val="000000"/>
                <w:kern w:val="0"/>
                <w:lang w:eastAsia="ru-RU" w:bidi="ar-SA"/>
              </w:rPr>
              <w:t>N  п/п</w:t>
            </w:r>
            <w:bookmarkEnd w:id="1"/>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70CAE"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Статус</w:t>
            </w:r>
          </w:p>
        </w:tc>
        <w:tc>
          <w:tcPr>
            <w:tcW w:w="4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E3378"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96EA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Источники финансирования</w:t>
            </w:r>
          </w:p>
        </w:tc>
        <w:tc>
          <w:tcPr>
            <w:tcW w:w="5929" w:type="dxa"/>
            <w:gridSpan w:val="5"/>
            <w:tcBorders>
              <w:top w:val="single" w:sz="4" w:space="0" w:color="auto"/>
              <w:bottom w:val="single" w:sz="4" w:space="0" w:color="auto"/>
              <w:right w:val="single" w:sz="4" w:space="0" w:color="auto"/>
            </w:tcBorders>
            <w:shd w:val="clear" w:color="auto" w:fill="auto"/>
          </w:tcPr>
          <w:p w14:paraId="5B766092" w14:textId="77777777" w:rsidR="00646D3C" w:rsidRDefault="00646D3C" w:rsidP="00FB0266">
            <w:pPr>
              <w:widowControl/>
              <w:suppressAutoHyphens w:val="0"/>
              <w:jc w:val="center"/>
            </w:pPr>
          </w:p>
          <w:p w14:paraId="67639675" w14:textId="77777777" w:rsidR="00646D3C" w:rsidRDefault="00646D3C" w:rsidP="00FB0266">
            <w:pPr>
              <w:widowControl/>
              <w:suppressAutoHyphens w:val="0"/>
              <w:jc w:val="center"/>
            </w:pPr>
            <w:r>
              <w:t>Расходы (рублей)</w:t>
            </w:r>
          </w:p>
        </w:tc>
      </w:tr>
      <w:tr w:rsidR="00646D3C" w:rsidRPr="003B7DB8" w14:paraId="04382979" w14:textId="77777777" w:rsidTr="008032F1">
        <w:trPr>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505DCF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1CFB8E2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single" w:sz="4" w:space="0" w:color="auto"/>
              <w:left w:val="single" w:sz="4" w:space="0" w:color="auto"/>
              <w:bottom w:val="single" w:sz="4" w:space="0" w:color="auto"/>
              <w:right w:val="single" w:sz="4" w:space="0" w:color="auto"/>
            </w:tcBorders>
            <w:vAlign w:val="center"/>
            <w:hideMark/>
          </w:tcPr>
          <w:p w14:paraId="798A645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4D38FB9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4" w:space="0" w:color="auto"/>
              <w:right w:val="single" w:sz="4" w:space="0" w:color="auto"/>
            </w:tcBorders>
            <w:shd w:val="clear" w:color="auto" w:fill="auto"/>
            <w:vAlign w:val="center"/>
            <w:hideMark/>
          </w:tcPr>
          <w:p w14:paraId="1E194F97"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2025 год</w:t>
            </w:r>
          </w:p>
        </w:tc>
        <w:tc>
          <w:tcPr>
            <w:tcW w:w="1134" w:type="dxa"/>
            <w:tcBorders>
              <w:top w:val="nil"/>
              <w:left w:val="nil"/>
              <w:bottom w:val="single" w:sz="4" w:space="0" w:color="auto"/>
              <w:right w:val="single" w:sz="4" w:space="0" w:color="auto"/>
            </w:tcBorders>
            <w:shd w:val="clear" w:color="auto" w:fill="E2EFD9" w:themeFill="accent6" w:themeFillTint="33"/>
            <w:vAlign w:val="center"/>
            <w:hideMark/>
          </w:tcPr>
          <w:p w14:paraId="4C0F0502"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2026 год</w:t>
            </w:r>
          </w:p>
        </w:tc>
        <w:tc>
          <w:tcPr>
            <w:tcW w:w="1275" w:type="dxa"/>
            <w:tcBorders>
              <w:top w:val="nil"/>
              <w:left w:val="nil"/>
              <w:bottom w:val="single" w:sz="4" w:space="0" w:color="auto"/>
              <w:right w:val="single" w:sz="4" w:space="0" w:color="auto"/>
            </w:tcBorders>
            <w:shd w:val="clear" w:color="auto" w:fill="auto"/>
            <w:vAlign w:val="center"/>
            <w:hideMark/>
          </w:tcPr>
          <w:p w14:paraId="773FFD8F"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2027 год</w:t>
            </w:r>
          </w:p>
        </w:tc>
        <w:tc>
          <w:tcPr>
            <w:tcW w:w="1193" w:type="dxa"/>
            <w:tcBorders>
              <w:top w:val="nil"/>
              <w:left w:val="nil"/>
              <w:bottom w:val="single" w:sz="4" w:space="0" w:color="auto"/>
              <w:right w:val="single" w:sz="4" w:space="0" w:color="auto"/>
            </w:tcBorders>
            <w:vAlign w:val="center"/>
          </w:tcPr>
          <w:p w14:paraId="6CEF3D00"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w:t>
            </w:r>
            <w:r>
              <w:rPr>
                <w:rFonts w:ascii="Times New Roman" w:eastAsia="Times New Roman" w:hAnsi="Times New Roman" w:cs="Times New Roman"/>
                <w:color w:val="000000"/>
                <w:kern w:val="0"/>
                <w:sz w:val="20"/>
                <w:szCs w:val="20"/>
                <w:lang w:val="en-US" w:eastAsia="ru-RU" w:bidi="ar-SA"/>
              </w:rPr>
              <w:t>8</w:t>
            </w:r>
            <w:r>
              <w:rPr>
                <w:rFonts w:ascii="Times New Roman" w:eastAsia="Times New Roman" w:hAnsi="Times New Roman" w:cs="Times New Roman"/>
                <w:color w:val="000000"/>
                <w:kern w:val="0"/>
                <w:sz w:val="20"/>
                <w:szCs w:val="20"/>
                <w:lang w:eastAsia="ru-RU" w:bidi="ar-SA"/>
              </w:rPr>
              <w:t xml:space="preserve"> год</w:t>
            </w:r>
          </w:p>
        </w:tc>
        <w:tc>
          <w:tcPr>
            <w:tcW w:w="1193" w:type="dxa"/>
            <w:tcBorders>
              <w:top w:val="nil"/>
              <w:left w:val="nil"/>
              <w:bottom w:val="single" w:sz="4" w:space="0" w:color="auto"/>
              <w:right w:val="single" w:sz="4" w:space="0" w:color="auto"/>
            </w:tcBorders>
            <w:vAlign w:val="center"/>
          </w:tcPr>
          <w:p w14:paraId="31041220" w14:textId="77777777" w:rsidR="00646D3C" w:rsidRPr="00D84D3E" w:rsidRDefault="00646D3C" w:rsidP="00646D3C">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Итого</w:t>
            </w:r>
          </w:p>
        </w:tc>
      </w:tr>
      <w:tr w:rsidR="00646D3C" w:rsidRPr="003B7DB8" w14:paraId="3E096B73" w14:textId="77777777" w:rsidTr="008032F1">
        <w:trPr>
          <w:trHeight w:val="57"/>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799BC43F"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67C4950D"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Муниципальная программа</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7B9710C6"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1926" w:type="dxa"/>
            <w:tcBorders>
              <w:top w:val="nil"/>
              <w:left w:val="nil"/>
              <w:bottom w:val="single" w:sz="4" w:space="0" w:color="auto"/>
              <w:right w:val="single" w:sz="4" w:space="0" w:color="auto"/>
            </w:tcBorders>
            <w:shd w:val="clear" w:color="auto" w:fill="auto"/>
            <w:hideMark/>
          </w:tcPr>
          <w:p w14:paraId="6D6B8233"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506ECB8C"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52</w:t>
            </w:r>
            <w:r>
              <w:rPr>
                <w:rFonts w:ascii="Times New Roman" w:hAnsi="Times New Roman" w:cs="Times New Roman"/>
                <w:color w:val="000000"/>
                <w:sz w:val="16"/>
                <w:szCs w:val="16"/>
              </w:rPr>
              <w:t> </w:t>
            </w:r>
            <w:r w:rsidR="006733FE">
              <w:rPr>
                <w:rFonts w:ascii="Times New Roman" w:hAnsi="Times New Roman" w:cs="Times New Roman"/>
                <w:color w:val="000000"/>
                <w:sz w:val="16"/>
                <w:szCs w:val="16"/>
              </w:rPr>
              <w:t>30</w:t>
            </w:r>
            <w:r>
              <w:rPr>
                <w:rFonts w:ascii="Times New Roman" w:hAnsi="Times New Roman" w:cs="Times New Roman"/>
                <w:color w:val="000000"/>
                <w:sz w:val="16"/>
                <w:szCs w:val="16"/>
              </w:rPr>
              <w:t>7 344</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5839ECA" w14:textId="77777777" w:rsidR="00646D3C" w:rsidRPr="00805C86" w:rsidRDefault="00B0655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51</w:t>
            </w:r>
            <w:r w:rsidR="00A6690E">
              <w:rPr>
                <w:rFonts w:ascii="Times New Roman" w:hAnsi="Times New Roman" w:cs="Times New Roman"/>
                <w:color w:val="000000"/>
                <w:sz w:val="16"/>
                <w:szCs w:val="16"/>
              </w:rPr>
              <w:t> 277 380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000000" w:fill="FFFFFF"/>
            <w:hideMark/>
          </w:tcPr>
          <w:p w14:paraId="656F788F" w14:textId="77777777" w:rsidR="00646D3C" w:rsidRPr="00805C86" w:rsidRDefault="005C4AD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39 155 480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0070E33D" w14:textId="77777777" w:rsidR="00646D3C" w:rsidRPr="00805C86" w:rsidRDefault="00B06554"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39 58</w:t>
            </w:r>
            <w:r w:rsidR="005C4AD8">
              <w:rPr>
                <w:rFonts w:ascii="Times New Roman" w:hAnsi="Times New Roman" w:cs="Times New Roman"/>
                <w:color w:val="000000"/>
                <w:sz w:val="16"/>
                <w:szCs w:val="16"/>
              </w:rPr>
              <w:t>7 580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05CA541C" w14:textId="77777777" w:rsidR="00646D3C" w:rsidRPr="00805C86" w:rsidRDefault="00AE4B82"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18</w:t>
            </w:r>
            <w:r w:rsidR="008032F1">
              <w:rPr>
                <w:rFonts w:ascii="Times New Roman" w:hAnsi="Times New Roman" w:cs="Times New Roman"/>
                <w:color w:val="000000"/>
                <w:sz w:val="16"/>
                <w:szCs w:val="16"/>
              </w:rPr>
              <w:t>2</w:t>
            </w:r>
            <w:r>
              <w:rPr>
                <w:rFonts w:ascii="Times New Roman" w:hAnsi="Times New Roman" w:cs="Times New Roman"/>
                <w:color w:val="000000"/>
                <w:sz w:val="16"/>
                <w:szCs w:val="16"/>
              </w:rPr>
              <w:t> </w:t>
            </w:r>
            <w:r w:rsidR="008032F1">
              <w:rPr>
                <w:rFonts w:ascii="Times New Roman" w:hAnsi="Times New Roman" w:cs="Times New Roman"/>
                <w:color w:val="000000"/>
                <w:sz w:val="16"/>
                <w:szCs w:val="16"/>
              </w:rPr>
              <w:t>32</w:t>
            </w:r>
            <w:r w:rsidR="00A6690E">
              <w:rPr>
                <w:rFonts w:ascii="Times New Roman" w:hAnsi="Times New Roman" w:cs="Times New Roman"/>
                <w:color w:val="000000"/>
                <w:sz w:val="16"/>
                <w:szCs w:val="16"/>
              </w:rPr>
              <w:t>7 7</w:t>
            </w:r>
            <w:r>
              <w:rPr>
                <w:rFonts w:ascii="Times New Roman" w:hAnsi="Times New Roman" w:cs="Times New Roman"/>
                <w:color w:val="000000"/>
                <w:sz w:val="16"/>
                <w:szCs w:val="16"/>
              </w:rPr>
              <w:t>84</w:t>
            </w:r>
            <w:r w:rsidR="00646D3C" w:rsidRPr="00805C86">
              <w:rPr>
                <w:rFonts w:ascii="Times New Roman" w:hAnsi="Times New Roman" w:cs="Times New Roman"/>
                <w:color w:val="000000"/>
                <w:sz w:val="16"/>
                <w:szCs w:val="16"/>
              </w:rPr>
              <w:t>,00</w:t>
            </w:r>
          </w:p>
        </w:tc>
      </w:tr>
      <w:tr w:rsidR="00646D3C" w:rsidRPr="003B7DB8" w14:paraId="2CD2F014" w14:textId="77777777" w:rsidTr="008032F1">
        <w:trPr>
          <w:trHeight w:val="170"/>
        </w:trPr>
        <w:tc>
          <w:tcPr>
            <w:tcW w:w="817" w:type="dxa"/>
            <w:vMerge/>
            <w:tcBorders>
              <w:top w:val="nil"/>
              <w:left w:val="single" w:sz="4" w:space="0" w:color="auto"/>
              <w:bottom w:val="single" w:sz="4" w:space="0" w:color="auto"/>
              <w:right w:val="single" w:sz="4" w:space="0" w:color="auto"/>
            </w:tcBorders>
            <w:vAlign w:val="center"/>
            <w:hideMark/>
          </w:tcPr>
          <w:p w14:paraId="0A6BDF6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76509C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A347E45"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ADCDD48"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4621E02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CA23A6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16A828C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4C3181E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225187C9" w14:textId="77777777" w:rsidR="00646D3C" w:rsidRPr="00805C86" w:rsidRDefault="00AE4B8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2D85EA73" w14:textId="77777777" w:rsidTr="008032F1">
        <w:trPr>
          <w:trHeight w:val="647"/>
        </w:trPr>
        <w:tc>
          <w:tcPr>
            <w:tcW w:w="817" w:type="dxa"/>
            <w:vMerge/>
            <w:tcBorders>
              <w:top w:val="nil"/>
              <w:left w:val="single" w:sz="4" w:space="0" w:color="auto"/>
              <w:bottom w:val="single" w:sz="4" w:space="0" w:color="auto"/>
              <w:right w:val="single" w:sz="4" w:space="0" w:color="auto"/>
            </w:tcBorders>
            <w:vAlign w:val="center"/>
            <w:hideMark/>
          </w:tcPr>
          <w:p w14:paraId="335102B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5E2CD7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8F1795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2C9DFE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259F1861"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40 290 200</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376FFF4"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40 026</w:t>
            </w:r>
            <w:r w:rsidR="00646D3C" w:rsidRPr="00805C86">
              <w:rPr>
                <w:rFonts w:ascii="Times New Roman" w:hAnsi="Times New Roman" w:cs="Times New Roman"/>
                <w:color w:val="000000"/>
                <w:sz w:val="16"/>
                <w:szCs w:val="16"/>
              </w:rPr>
              <w:t xml:space="preserve"> 000,00</w:t>
            </w:r>
          </w:p>
        </w:tc>
        <w:tc>
          <w:tcPr>
            <w:tcW w:w="1275" w:type="dxa"/>
            <w:tcBorders>
              <w:top w:val="nil"/>
              <w:left w:val="nil"/>
              <w:bottom w:val="single" w:sz="4" w:space="0" w:color="auto"/>
              <w:right w:val="single" w:sz="4" w:space="0" w:color="auto"/>
            </w:tcBorders>
            <w:shd w:val="clear" w:color="000000" w:fill="FFFFFF"/>
            <w:hideMark/>
          </w:tcPr>
          <w:p w14:paraId="67460EC0" w14:textId="77777777" w:rsidR="00646D3C" w:rsidRPr="00805C86" w:rsidRDefault="00646D3C" w:rsidP="0038179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24 </w:t>
            </w:r>
            <w:r w:rsidR="00381797">
              <w:rPr>
                <w:rFonts w:ascii="Times New Roman" w:hAnsi="Times New Roman" w:cs="Times New Roman"/>
                <w:color w:val="000000"/>
                <w:sz w:val="16"/>
                <w:szCs w:val="16"/>
              </w:rPr>
              <w:t>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shd w:val="clear" w:color="000000" w:fill="FFFFFF"/>
          </w:tcPr>
          <w:p w14:paraId="05B0D729" w14:textId="77777777" w:rsidR="00646D3C" w:rsidRPr="00805C86" w:rsidRDefault="00381797"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24 653 000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6C3AF996" w14:textId="77777777" w:rsidR="00646D3C" w:rsidRPr="00805C86" w:rsidRDefault="00230B2C" w:rsidP="00230B2C">
            <w:pPr>
              <w:ind w:right="-24"/>
              <w:rPr>
                <w:rFonts w:ascii="Times New Roman" w:hAnsi="Times New Roman" w:cs="Times New Roman"/>
                <w:color w:val="000000"/>
                <w:sz w:val="16"/>
                <w:szCs w:val="16"/>
              </w:rPr>
            </w:pPr>
            <w:r>
              <w:rPr>
                <w:rFonts w:ascii="Times New Roman" w:hAnsi="Times New Roman" w:cs="Times New Roman"/>
                <w:color w:val="000000"/>
                <w:sz w:val="16"/>
                <w:szCs w:val="16"/>
              </w:rPr>
              <w:t>129</w:t>
            </w:r>
            <w:r w:rsidR="005C4AD8">
              <w:rPr>
                <w:rFonts w:ascii="Times New Roman" w:hAnsi="Times New Roman" w:cs="Times New Roman"/>
                <w:color w:val="000000"/>
                <w:sz w:val="16"/>
                <w:szCs w:val="16"/>
              </w:rPr>
              <w:t> </w:t>
            </w:r>
            <w:r>
              <w:rPr>
                <w:rFonts w:ascii="Times New Roman" w:hAnsi="Times New Roman" w:cs="Times New Roman"/>
                <w:color w:val="000000"/>
                <w:sz w:val="16"/>
                <w:szCs w:val="16"/>
              </w:rPr>
              <w:t>622</w:t>
            </w:r>
            <w:r w:rsidR="005C4AD8">
              <w:rPr>
                <w:rFonts w:ascii="Times New Roman" w:hAnsi="Times New Roman" w:cs="Times New Roman"/>
                <w:color w:val="000000"/>
                <w:sz w:val="16"/>
                <w:szCs w:val="16"/>
              </w:rPr>
              <w:t> 200,00</w:t>
            </w:r>
          </w:p>
        </w:tc>
      </w:tr>
      <w:tr w:rsidR="00646D3C" w:rsidRPr="003B7DB8" w14:paraId="14E070C9" w14:textId="77777777" w:rsidTr="008032F1">
        <w:trPr>
          <w:trHeight w:val="454"/>
        </w:trPr>
        <w:tc>
          <w:tcPr>
            <w:tcW w:w="817" w:type="dxa"/>
            <w:vMerge/>
            <w:tcBorders>
              <w:top w:val="nil"/>
              <w:left w:val="single" w:sz="4" w:space="0" w:color="auto"/>
              <w:bottom w:val="single" w:sz="4" w:space="0" w:color="auto"/>
              <w:right w:val="single" w:sz="4" w:space="0" w:color="auto"/>
            </w:tcBorders>
            <w:vAlign w:val="center"/>
            <w:hideMark/>
          </w:tcPr>
          <w:p w14:paraId="05801A7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E84152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C2C75C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0AF096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360820B6"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sidR="006733FE">
              <w:rPr>
                <w:rFonts w:ascii="Times New Roman" w:hAnsi="Times New Roman" w:cs="Times New Roman"/>
                <w:color w:val="000000"/>
                <w:sz w:val="16"/>
                <w:szCs w:val="16"/>
              </w:rPr>
              <w:t>01</w:t>
            </w:r>
            <w:r>
              <w:rPr>
                <w:rFonts w:ascii="Times New Roman" w:hAnsi="Times New Roman" w:cs="Times New Roman"/>
                <w:color w:val="000000"/>
                <w:sz w:val="16"/>
                <w:szCs w:val="16"/>
              </w:rPr>
              <w:t>7</w:t>
            </w:r>
            <w:r w:rsidRPr="00805C86">
              <w:rPr>
                <w:rFonts w:ascii="Times New Roman" w:hAnsi="Times New Roman" w:cs="Times New Roman"/>
                <w:color w:val="000000"/>
                <w:sz w:val="16"/>
                <w:szCs w:val="16"/>
              </w:rPr>
              <w:t xml:space="preserve"> 144,00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0DBC8B8" w14:textId="77777777" w:rsidR="00646D3C" w:rsidRPr="00805C86" w:rsidRDefault="00381797" w:rsidP="00B06554">
            <w:pPr>
              <w:ind w:right="-24"/>
              <w:rPr>
                <w:rFonts w:ascii="Times New Roman" w:hAnsi="Times New Roman" w:cs="Times New Roman"/>
                <w:color w:val="000000"/>
                <w:sz w:val="16"/>
                <w:szCs w:val="16"/>
              </w:rPr>
            </w:pPr>
            <w:r>
              <w:rPr>
                <w:rFonts w:ascii="Times New Roman" w:hAnsi="Times New Roman" w:cs="Times New Roman"/>
                <w:color w:val="000000"/>
                <w:sz w:val="16"/>
                <w:szCs w:val="16"/>
              </w:rPr>
              <w:t>11 </w:t>
            </w:r>
            <w:r w:rsidR="00B06554">
              <w:rPr>
                <w:rFonts w:ascii="Times New Roman" w:hAnsi="Times New Roman" w:cs="Times New Roman"/>
                <w:color w:val="000000"/>
                <w:sz w:val="16"/>
                <w:szCs w:val="16"/>
              </w:rPr>
              <w:t>252</w:t>
            </w:r>
            <w:r>
              <w:rPr>
                <w:rFonts w:ascii="Times New Roman" w:hAnsi="Times New Roman" w:cs="Times New Roman"/>
                <w:color w:val="000000"/>
                <w:sz w:val="16"/>
                <w:szCs w:val="16"/>
              </w:rPr>
              <w:t> 980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000000" w:fill="FFFFFF"/>
            <w:hideMark/>
          </w:tcPr>
          <w:p w14:paraId="3AB03C8C" w14:textId="77777777" w:rsidR="00646D3C" w:rsidRPr="00805C86" w:rsidRDefault="00381797"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160F8A86" w14:textId="77777777" w:rsidR="00646D3C" w:rsidRPr="00805C86" w:rsidRDefault="008032F1" w:rsidP="00082519">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w:t>
            </w:r>
            <w:r w:rsidR="00381797">
              <w:rPr>
                <w:rFonts w:ascii="Times New Roman" w:hAnsi="Times New Roman" w:cs="Times New Roman"/>
                <w:color w:val="000000"/>
                <w:sz w:val="16"/>
                <w:szCs w:val="16"/>
              </w:rPr>
              <w:t>4 580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6D41EAFA" w14:textId="77777777" w:rsidR="00646D3C" w:rsidRPr="00805C86" w:rsidRDefault="005C4AD8" w:rsidP="008032F1">
            <w:pPr>
              <w:ind w:right="-24"/>
              <w:rPr>
                <w:rFonts w:ascii="Times New Roman" w:hAnsi="Times New Roman" w:cs="Times New Roman"/>
                <w:color w:val="000000"/>
                <w:sz w:val="16"/>
                <w:szCs w:val="16"/>
              </w:rPr>
            </w:pPr>
            <w:r>
              <w:rPr>
                <w:rFonts w:ascii="Times New Roman" w:hAnsi="Times New Roman" w:cs="Times New Roman"/>
                <w:color w:val="000000"/>
                <w:sz w:val="16"/>
                <w:szCs w:val="16"/>
              </w:rPr>
              <w:t>52 </w:t>
            </w:r>
            <w:r w:rsidR="008032F1">
              <w:rPr>
                <w:rFonts w:ascii="Times New Roman" w:hAnsi="Times New Roman" w:cs="Times New Roman"/>
                <w:color w:val="000000"/>
                <w:sz w:val="16"/>
                <w:szCs w:val="16"/>
              </w:rPr>
              <w:t>707</w:t>
            </w:r>
            <w:r>
              <w:rPr>
                <w:rFonts w:ascii="Times New Roman" w:hAnsi="Times New Roman" w:cs="Times New Roman"/>
                <w:color w:val="000000"/>
                <w:sz w:val="16"/>
                <w:szCs w:val="16"/>
              </w:rPr>
              <w:t> 184,00</w:t>
            </w:r>
          </w:p>
        </w:tc>
      </w:tr>
      <w:tr w:rsidR="00646D3C" w:rsidRPr="003B7DB8" w14:paraId="76818609" w14:textId="77777777" w:rsidTr="008032F1">
        <w:trPr>
          <w:trHeight w:val="454"/>
        </w:trPr>
        <w:tc>
          <w:tcPr>
            <w:tcW w:w="817" w:type="dxa"/>
            <w:vMerge/>
            <w:tcBorders>
              <w:top w:val="nil"/>
              <w:left w:val="single" w:sz="4" w:space="0" w:color="auto"/>
              <w:bottom w:val="single" w:sz="4" w:space="0" w:color="auto"/>
              <w:right w:val="single" w:sz="4" w:space="0" w:color="auto"/>
            </w:tcBorders>
            <w:vAlign w:val="center"/>
            <w:hideMark/>
          </w:tcPr>
          <w:p w14:paraId="01537B2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AA8607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88A3C4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A3857D2"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3E8E0B2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A4F88C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083FF6F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18F1468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7B2C889A" w14:textId="77777777" w:rsidR="00646D3C" w:rsidRPr="00805C86" w:rsidRDefault="00AE4B8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35931B9E"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61FFFE7B"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34D28E39"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0CA6FCDF"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1926" w:type="dxa"/>
            <w:tcBorders>
              <w:top w:val="nil"/>
              <w:left w:val="nil"/>
              <w:bottom w:val="single" w:sz="4" w:space="0" w:color="auto"/>
              <w:right w:val="single" w:sz="4" w:space="0" w:color="auto"/>
            </w:tcBorders>
            <w:shd w:val="clear" w:color="auto" w:fill="auto"/>
            <w:hideMark/>
          </w:tcPr>
          <w:p w14:paraId="7D3FBA8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10E37369"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34 </w:t>
            </w:r>
            <w:r w:rsidR="006733FE">
              <w:rPr>
                <w:rFonts w:ascii="Times New Roman" w:hAnsi="Times New Roman" w:cs="Times New Roman"/>
                <w:color w:val="000000"/>
                <w:sz w:val="16"/>
                <w:szCs w:val="16"/>
              </w:rPr>
              <w:t>23</w:t>
            </w:r>
            <w:r w:rsidRPr="00805C86">
              <w:rPr>
                <w:rFonts w:ascii="Times New Roman" w:hAnsi="Times New Roman" w:cs="Times New Roman"/>
                <w:color w:val="000000"/>
                <w:sz w:val="16"/>
                <w:szCs w:val="16"/>
              </w:rPr>
              <w:t>8 200,00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0CF36A0" w14:textId="77777777" w:rsidR="00646D3C" w:rsidRPr="00805C86" w:rsidRDefault="00B0655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34</w:t>
            </w:r>
            <w:r w:rsidR="00A6690E">
              <w:rPr>
                <w:rFonts w:ascii="Times New Roman" w:hAnsi="Times New Roman" w:cs="Times New Roman"/>
                <w:color w:val="000000"/>
                <w:sz w:val="16"/>
                <w:szCs w:val="16"/>
              </w:rPr>
              <w:t> 859 900</w:t>
            </w:r>
            <w:r w:rsidR="003C5D18">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auto" w:fill="auto"/>
            <w:hideMark/>
          </w:tcPr>
          <w:p w14:paraId="286F436F" w14:textId="77777777" w:rsidR="00646D3C" w:rsidRPr="00805C86" w:rsidRDefault="003C5D18" w:rsidP="008A3FB4">
            <w:pPr>
              <w:ind w:right="-24"/>
              <w:rPr>
                <w:rFonts w:ascii="Times New Roman" w:hAnsi="Times New Roman" w:cs="Times New Roman"/>
                <w:color w:val="000000"/>
                <w:sz w:val="16"/>
                <w:szCs w:val="16"/>
              </w:rPr>
            </w:pPr>
            <w:r>
              <w:rPr>
                <w:rFonts w:ascii="Times New Roman" w:hAnsi="Times New Roman" w:cs="Times New Roman"/>
                <w:color w:val="000000"/>
                <w:sz w:val="16"/>
                <w:szCs w:val="16"/>
              </w:rPr>
              <w:t>38 1</w:t>
            </w:r>
            <w:r w:rsidR="008A3FB4">
              <w:rPr>
                <w:rFonts w:ascii="Times New Roman" w:hAnsi="Times New Roman" w:cs="Times New Roman"/>
                <w:color w:val="000000"/>
                <w:sz w:val="16"/>
                <w:szCs w:val="16"/>
              </w:rPr>
              <w:t>48</w:t>
            </w:r>
            <w:r>
              <w:rPr>
                <w:rFonts w:ascii="Times New Roman" w:hAnsi="Times New Roman" w:cs="Times New Roman"/>
                <w:color w:val="000000"/>
                <w:sz w:val="16"/>
                <w:szCs w:val="16"/>
              </w:rPr>
              <w:t> 000,00</w:t>
            </w:r>
          </w:p>
        </w:tc>
        <w:tc>
          <w:tcPr>
            <w:tcW w:w="1193" w:type="dxa"/>
            <w:tcBorders>
              <w:top w:val="nil"/>
              <w:left w:val="nil"/>
              <w:bottom w:val="single" w:sz="4" w:space="0" w:color="auto"/>
              <w:right w:val="single" w:sz="4" w:space="0" w:color="auto"/>
            </w:tcBorders>
          </w:tcPr>
          <w:p w14:paraId="4F7AD2B7" w14:textId="77777777" w:rsidR="00646D3C" w:rsidRPr="00805C86" w:rsidRDefault="004A7C76"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38 58</w:t>
            </w:r>
            <w:r w:rsidR="003C5D18">
              <w:rPr>
                <w:rFonts w:ascii="Times New Roman" w:hAnsi="Times New Roman" w:cs="Times New Roman"/>
                <w:color w:val="000000"/>
                <w:sz w:val="16"/>
                <w:szCs w:val="16"/>
              </w:rPr>
              <w:t>0 100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tcPr>
          <w:p w14:paraId="35F29035" w14:textId="77777777" w:rsidR="003C5D18" w:rsidRPr="00805C86" w:rsidRDefault="00230B2C"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145</w:t>
            </w:r>
            <w:r w:rsidR="00A6690E">
              <w:rPr>
                <w:rFonts w:ascii="Times New Roman" w:hAnsi="Times New Roman" w:cs="Times New Roman"/>
                <w:color w:val="000000"/>
                <w:sz w:val="16"/>
                <w:szCs w:val="16"/>
              </w:rPr>
              <w:t> 826 2</w:t>
            </w:r>
            <w:r w:rsidR="003C5D18">
              <w:rPr>
                <w:rFonts w:ascii="Times New Roman" w:hAnsi="Times New Roman" w:cs="Times New Roman"/>
                <w:color w:val="000000"/>
                <w:sz w:val="16"/>
                <w:szCs w:val="16"/>
              </w:rPr>
              <w:t>00,00</w:t>
            </w:r>
          </w:p>
        </w:tc>
      </w:tr>
      <w:tr w:rsidR="00646D3C" w:rsidRPr="003B7DB8" w14:paraId="379F089D"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6797587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42A6FF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5B15B47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AB9F8DF"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7B8D7E9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E3D6EA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15CB88D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C4D572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E164697"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5B60" w:rsidRPr="003B7DB8" w14:paraId="45C45B17"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6B1A4F51"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B61BFEC"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00CB759"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2E2997D" w14:textId="77777777" w:rsidR="00645B60" w:rsidRPr="003B7DB8" w:rsidRDefault="00645B60"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6A27272D" w14:textId="77777777" w:rsidR="00645B60" w:rsidRPr="00805C86" w:rsidRDefault="00645B60"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24 860 000,00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B16D039" w14:textId="77777777" w:rsidR="00645B60" w:rsidRPr="00805C86" w:rsidRDefault="00B06554" w:rsidP="00645B60">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Pr="00805C86">
              <w:rPr>
                <w:rFonts w:ascii="Times New Roman" w:hAnsi="Times New Roman" w:cs="Times New Roman"/>
                <w:color w:val="000000"/>
                <w:sz w:val="16"/>
                <w:szCs w:val="16"/>
              </w:rPr>
              <w:t xml:space="preserve"> </w:t>
            </w:r>
            <w:r w:rsidR="00645B60" w:rsidRPr="00805C86">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353F039C" w14:textId="77777777" w:rsidR="00645B60" w:rsidRPr="00805C86" w:rsidRDefault="00645B60" w:rsidP="00E851C0">
            <w:pPr>
              <w:ind w:right="-24"/>
              <w:rPr>
                <w:rFonts w:ascii="Times New Roman" w:hAnsi="Times New Roman" w:cs="Times New Roman"/>
                <w:color w:val="000000"/>
                <w:sz w:val="16"/>
                <w:szCs w:val="16"/>
              </w:rPr>
            </w:pPr>
            <w:r>
              <w:rPr>
                <w:rFonts w:ascii="Times New Roman" w:hAnsi="Times New Roman" w:cs="Times New Roman"/>
                <w:color w:val="000000"/>
                <w:sz w:val="16"/>
                <w:szCs w:val="16"/>
              </w:rPr>
              <w:t xml:space="preserve">24 </w:t>
            </w:r>
            <w:r w:rsidR="00E851C0">
              <w:rPr>
                <w:rFonts w:ascii="Times New Roman" w:hAnsi="Times New Roman" w:cs="Times New Roman"/>
                <w:color w:val="000000"/>
                <w:sz w:val="16"/>
                <w:szCs w:val="16"/>
              </w:rPr>
              <w:t>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4D7A3689" w14:textId="77777777" w:rsidR="00645B60" w:rsidRPr="00805C86" w:rsidRDefault="00645B60" w:rsidP="00645B60">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648B0ED1" w14:textId="77777777" w:rsidR="00645B60" w:rsidRPr="00805C86" w:rsidRDefault="00230B2C" w:rsidP="00230B2C">
            <w:pPr>
              <w:ind w:right="-24"/>
              <w:rPr>
                <w:rFonts w:ascii="Times New Roman" w:hAnsi="Times New Roman" w:cs="Times New Roman"/>
                <w:color w:val="000000"/>
                <w:sz w:val="16"/>
                <w:szCs w:val="16"/>
              </w:rPr>
            </w:pPr>
            <w:r>
              <w:rPr>
                <w:rFonts w:ascii="Times New Roman" w:hAnsi="Times New Roman" w:cs="Times New Roman"/>
                <w:color w:val="000000"/>
                <w:sz w:val="16"/>
                <w:szCs w:val="16"/>
              </w:rPr>
              <w:t>98</w:t>
            </w:r>
            <w:r w:rsidR="00645B60">
              <w:rPr>
                <w:rFonts w:ascii="Times New Roman" w:hAnsi="Times New Roman" w:cs="Times New Roman"/>
                <w:color w:val="000000"/>
                <w:sz w:val="16"/>
                <w:szCs w:val="16"/>
              </w:rPr>
              <w:t> </w:t>
            </w:r>
            <w:r>
              <w:rPr>
                <w:rFonts w:ascii="Times New Roman" w:hAnsi="Times New Roman" w:cs="Times New Roman"/>
                <w:color w:val="000000"/>
                <w:sz w:val="16"/>
                <w:szCs w:val="16"/>
              </w:rPr>
              <w:t>819</w:t>
            </w:r>
            <w:r w:rsidR="00645B60">
              <w:rPr>
                <w:rFonts w:ascii="Times New Roman" w:hAnsi="Times New Roman" w:cs="Times New Roman"/>
                <w:color w:val="000000"/>
                <w:sz w:val="16"/>
                <w:szCs w:val="16"/>
              </w:rPr>
              <w:t> 000,00</w:t>
            </w:r>
          </w:p>
        </w:tc>
      </w:tr>
      <w:tr w:rsidR="00646D3C" w:rsidRPr="003B7DB8" w14:paraId="24E4549D" w14:textId="77777777" w:rsidTr="008032F1">
        <w:trPr>
          <w:trHeight w:val="585"/>
        </w:trPr>
        <w:tc>
          <w:tcPr>
            <w:tcW w:w="817" w:type="dxa"/>
            <w:vMerge/>
            <w:tcBorders>
              <w:top w:val="nil"/>
              <w:left w:val="single" w:sz="4" w:space="0" w:color="auto"/>
              <w:bottom w:val="single" w:sz="4" w:space="0" w:color="auto"/>
              <w:right w:val="single" w:sz="4" w:space="0" w:color="auto"/>
            </w:tcBorders>
            <w:vAlign w:val="center"/>
            <w:hideMark/>
          </w:tcPr>
          <w:p w14:paraId="18E7622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FADB2C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5B188F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6E0369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229ADD94"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sidR="006733FE">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A333C60" w14:textId="77777777" w:rsidR="00646D3C" w:rsidRPr="00805C86" w:rsidRDefault="00645B60"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10</w:t>
            </w:r>
            <w:r w:rsidR="00A6690E">
              <w:rPr>
                <w:rFonts w:ascii="Times New Roman" w:hAnsi="Times New Roman" w:cs="Times New Roman"/>
                <w:color w:val="000000"/>
                <w:sz w:val="16"/>
                <w:szCs w:val="16"/>
              </w:rPr>
              <w:t> 206 9</w:t>
            </w:r>
            <w:r>
              <w:rPr>
                <w:rFonts w:ascii="Times New Roman" w:hAnsi="Times New Roman" w:cs="Times New Roman"/>
                <w:color w:val="000000"/>
                <w:sz w:val="16"/>
                <w:szCs w:val="16"/>
              </w:rPr>
              <w:t>00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auto" w:fill="auto"/>
            <w:hideMark/>
          </w:tcPr>
          <w:p w14:paraId="0A9FFEE7"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193" w:type="dxa"/>
            <w:tcBorders>
              <w:top w:val="nil"/>
              <w:left w:val="nil"/>
              <w:bottom w:val="single" w:sz="4" w:space="0" w:color="auto"/>
              <w:right w:val="single" w:sz="4" w:space="0" w:color="auto"/>
            </w:tcBorders>
          </w:tcPr>
          <w:p w14:paraId="37029718" w14:textId="77777777" w:rsidR="00646D3C" w:rsidRPr="00805C86" w:rsidRDefault="004A7C76"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w:t>
            </w:r>
            <w:r w:rsidR="003C5D18">
              <w:rPr>
                <w:rFonts w:ascii="Times New Roman" w:hAnsi="Times New Roman" w:cs="Times New Roman"/>
                <w:color w:val="000000"/>
                <w:sz w:val="16"/>
                <w:szCs w:val="16"/>
              </w:rPr>
              <w:t>7 100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tcPr>
          <w:p w14:paraId="796B4FE1" w14:textId="77777777" w:rsidR="00646D3C" w:rsidRPr="00805C86" w:rsidRDefault="004A7C76"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47</w:t>
            </w:r>
            <w:r w:rsidR="00A6690E">
              <w:rPr>
                <w:rFonts w:ascii="Times New Roman" w:hAnsi="Times New Roman" w:cs="Times New Roman"/>
                <w:color w:val="000000"/>
                <w:sz w:val="16"/>
                <w:szCs w:val="16"/>
              </w:rPr>
              <w:t> 007 2</w:t>
            </w:r>
            <w:r w:rsidR="003C5D18">
              <w:rPr>
                <w:rFonts w:ascii="Times New Roman" w:hAnsi="Times New Roman" w:cs="Times New Roman"/>
                <w:color w:val="000000"/>
                <w:sz w:val="16"/>
                <w:szCs w:val="16"/>
              </w:rPr>
              <w:t>00,00</w:t>
            </w:r>
          </w:p>
        </w:tc>
      </w:tr>
      <w:tr w:rsidR="00646D3C" w:rsidRPr="003B7DB8" w14:paraId="064A8539" w14:textId="77777777" w:rsidTr="008032F1">
        <w:trPr>
          <w:trHeight w:val="765"/>
        </w:trPr>
        <w:tc>
          <w:tcPr>
            <w:tcW w:w="817" w:type="dxa"/>
            <w:vMerge/>
            <w:tcBorders>
              <w:top w:val="nil"/>
              <w:left w:val="single" w:sz="4" w:space="0" w:color="auto"/>
              <w:bottom w:val="single" w:sz="4" w:space="0" w:color="auto"/>
              <w:right w:val="single" w:sz="4" w:space="0" w:color="auto"/>
            </w:tcBorders>
            <w:vAlign w:val="center"/>
            <w:hideMark/>
          </w:tcPr>
          <w:p w14:paraId="668ED7D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0FB0D8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A43A7C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08830B1"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63C0E75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A78DEA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0A02C74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7A28B3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1C4645A"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0AA7CFE5" w14:textId="77777777" w:rsidTr="008032F1">
        <w:trPr>
          <w:trHeight w:val="34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73E59BD8"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4A9899E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5B54935F"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вне границ населенных пунктов</w:t>
            </w:r>
          </w:p>
        </w:tc>
        <w:tc>
          <w:tcPr>
            <w:tcW w:w="1926" w:type="dxa"/>
            <w:tcBorders>
              <w:top w:val="nil"/>
              <w:left w:val="nil"/>
              <w:bottom w:val="single" w:sz="4" w:space="0" w:color="auto"/>
              <w:right w:val="single" w:sz="4" w:space="0" w:color="auto"/>
            </w:tcBorders>
            <w:shd w:val="clear" w:color="auto" w:fill="auto"/>
            <w:hideMark/>
          </w:tcPr>
          <w:p w14:paraId="56A691A8"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4F2EB45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25 111 150,00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DC882E8"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w:t>
            </w:r>
            <w:r w:rsidR="00D21AB4">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2052E54F"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24 903 000,00</w:t>
            </w:r>
          </w:p>
        </w:tc>
        <w:tc>
          <w:tcPr>
            <w:tcW w:w="1193" w:type="dxa"/>
            <w:tcBorders>
              <w:top w:val="nil"/>
              <w:left w:val="nil"/>
              <w:bottom w:val="single" w:sz="4" w:space="0" w:color="auto"/>
              <w:right w:val="single" w:sz="4" w:space="0" w:color="auto"/>
            </w:tcBorders>
          </w:tcPr>
          <w:p w14:paraId="2733D82D"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24 903 000,00</w:t>
            </w:r>
          </w:p>
        </w:tc>
        <w:tc>
          <w:tcPr>
            <w:tcW w:w="1193" w:type="dxa"/>
            <w:tcBorders>
              <w:top w:val="nil"/>
              <w:left w:val="nil"/>
              <w:bottom w:val="single" w:sz="4" w:space="0" w:color="auto"/>
              <w:right w:val="single" w:sz="4" w:space="0" w:color="auto"/>
            </w:tcBorders>
          </w:tcPr>
          <w:p w14:paraId="0AF8ECF9" w14:textId="77777777" w:rsidR="00646D3C" w:rsidRPr="00805C86" w:rsidRDefault="0065749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99 820</w:t>
            </w:r>
            <w:r w:rsidR="00645B60">
              <w:rPr>
                <w:rFonts w:ascii="Times New Roman" w:hAnsi="Times New Roman" w:cs="Times New Roman"/>
                <w:color w:val="000000"/>
                <w:sz w:val="16"/>
                <w:szCs w:val="16"/>
              </w:rPr>
              <w:t> 150,00</w:t>
            </w:r>
          </w:p>
        </w:tc>
      </w:tr>
      <w:tr w:rsidR="00646D3C" w:rsidRPr="003B7DB8" w14:paraId="6341EF2C"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62DF49F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B24CD3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DE26E75"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2B45B6B"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4C23D45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595D77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30788DA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BDE54A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B6315A3" w14:textId="77777777" w:rsidR="00646D3C" w:rsidRPr="00805C86" w:rsidRDefault="00646D3C" w:rsidP="00805C86">
            <w:pPr>
              <w:ind w:right="-24"/>
              <w:rPr>
                <w:rFonts w:ascii="Times New Roman" w:hAnsi="Times New Roman" w:cs="Times New Roman"/>
                <w:color w:val="000000"/>
                <w:sz w:val="16"/>
                <w:szCs w:val="16"/>
              </w:rPr>
            </w:pPr>
          </w:p>
        </w:tc>
      </w:tr>
      <w:tr w:rsidR="00646D3C" w:rsidRPr="003B7DB8" w14:paraId="7EF28166"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7381467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179617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689D772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BF0502E"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4D40E61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24 860 000,00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DC7605C"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00D21AB4">
              <w:rPr>
                <w:rFonts w:ascii="Times New Roman" w:hAnsi="Times New Roman" w:cs="Times New Roman"/>
                <w:color w:val="000000"/>
                <w:sz w:val="16"/>
                <w:szCs w:val="16"/>
              </w:rPr>
              <w:t xml:space="preserve"> </w:t>
            </w:r>
            <w:r w:rsidR="00646D3C" w:rsidRPr="00805C86">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74C8941E"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24 635</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4DE735EA"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3A0C24F4" w14:textId="77777777" w:rsidR="00646D3C" w:rsidRPr="00805C86" w:rsidRDefault="0065749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98 801</w:t>
            </w:r>
            <w:r w:rsidR="00645B60">
              <w:rPr>
                <w:rFonts w:ascii="Times New Roman" w:hAnsi="Times New Roman" w:cs="Times New Roman"/>
                <w:color w:val="000000"/>
                <w:sz w:val="16"/>
                <w:szCs w:val="16"/>
              </w:rPr>
              <w:t> 000,00</w:t>
            </w:r>
          </w:p>
        </w:tc>
      </w:tr>
      <w:tr w:rsidR="00646D3C" w:rsidRPr="003B7DB8" w14:paraId="335F6179"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385B215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B19CC4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7BDE3C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AD8476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3637E26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8F66FA7"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00D21AB4">
              <w:rPr>
                <w:rFonts w:ascii="Times New Roman" w:hAnsi="Times New Roman" w:cs="Times New Roman"/>
                <w:color w:val="000000"/>
                <w:sz w:val="16"/>
                <w:szCs w:val="16"/>
              </w:rPr>
              <w:t> 000,00</w:t>
            </w:r>
          </w:p>
        </w:tc>
        <w:tc>
          <w:tcPr>
            <w:tcW w:w="1275" w:type="dxa"/>
            <w:tcBorders>
              <w:top w:val="nil"/>
              <w:left w:val="nil"/>
              <w:bottom w:val="single" w:sz="4" w:space="0" w:color="auto"/>
              <w:right w:val="single" w:sz="4" w:space="0" w:color="auto"/>
            </w:tcBorders>
            <w:shd w:val="clear" w:color="auto" w:fill="auto"/>
            <w:hideMark/>
          </w:tcPr>
          <w:p w14:paraId="41261D67"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93" w:type="dxa"/>
            <w:tcBorders>
              <w:top w:val="nil"/>
              <w:left w:val="nil"/>
              <w:bottom w:val="single" w:sz="4" w:space="0" w:color="auto"/>
              <w:right w:val="single" w:sz="4" w:space="0" w:color="auto"/>
            </w:tcBorders>
          </w:tcPr>
          <w:p w14:paraId="6E42DA0C"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93" w:type="dxa"/>
            <w:tcBorders>
              <w:top w:val="nil"/>
              <w:left w:val="nil"/>
              <w:bottom w:val="single" w:sz="4" w:space="0" w:color="auto"/>
              <w:right w:val="single" w:sz="4" w:space="0" w:color="auto"/>
            </w:tcBorders>
          </w:tcPr>
          <w:p w14:paraId="15B3F234" w14:textId="77777777" w:rsidR="00646D3C" w:rsidRPr="00805C86" w:rsidRDefault="00645B60" w:rsidP="00657492">
            <w:pPr>
              <w:ind w:right="-24"/>
              <w:rPr>
                <w:rFonts w:ascii="Times New Roman" w:hAnsi="Times New Roman" w:cs="Times New Roman"/>
                <w:color w:val="000000"/>
                <w:sz w:val="16"/>
                <w:szCs w:val="16"/>
              </w:rPr>
            </w:pPr>
            <w:r>
              <w:rPr>
                <w:rFonts w:ascii="Times New Roman" w:hAnsi="Times New Roman" w:cs="Times New Roman"/>
                <w:color w:val="000000"/>
                <w:sz w:val="16"/>
                <w:szCs w:val="16"/>
              </w:rPr>
              <w:t>1 0</w:t>
            </w:r>
            <w:r w:rsidR="00657492">
              <w:rPr>
                <w:rFonts w:ascii="Times New Roman" w:hAnsi="Times New Roman" w:cs="Times New Roman"/>
                <w:color w:val="000000"/>
                <w:sz w:val="16"/>
                <w:szCs w:val="16"/>
              </w:rPr>
              <w:t>01</w:t>
            </w:r>
            <w:r>
              <w:rPr>
                <w:rFonts w:ascii="Times New Roman" w:hAnsi="Times New Roman" w:cs="Times New Roman"/>
                <w:color w:val="000000"/>
                <w:sz w:val="16"/>
                <w:szCs w:val="16"/>
              </w:rPr>
              <w:t> 150,00</w:t>
            </w:r>
          </w:p>
        </w:tc>
      </w:tr>
      <w:tr w:rsidR="00646D3C" w:rsidRPr="003B7DB8" w14:paraId="5D4203D3"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6D2B3BB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E9ED6B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1EA0E2D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D2BCF5E"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34BEFA8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D9DDB6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BF7718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ECC650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24D5EFE" w14:textId="77777777" w:rsidR="00646D3C" w:rsidRPr="00805C86" w:rsidRDefault="00646D3C" w:rsidP="00805C86">
            <w:pPr>
              <w:ind w:right="-24"/>
              <w:rPr>
                <w:rFonts w:ascii="Times New Roman" w:hAnsi="Times New Roman" w:cs="Times New Roman"/>
                <w:color w:val="000000"/>
                <w:sz w:val="16"/>
                <w:szCs w:val="16"/>
              </w:rPr>
            </w:pPr>
          </w:p>
        </w:tc>
      </w:tr>
      <w:tr w:rsidR="00D21AB4" w:rsidRPr="003B7DB8" w14:paraId="015A7431"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48998F6B"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461FC693"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4C11D2EA"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926" w:type="dxa"/>
            <w:tcBorders>
              <w:top w:val="nil"/>
              <w:left w:val="nil"/>
              <w:bottom w:val="single" w:sz="4" w:space="0" w:color="auto"/>
              <w:right w:val="single" w:sz="4" w:space="0" w:color="auto"/>
            </w:tcBorders>
            <w:shd w:val="clear" w:color="auto" w:fill="auto"/>
            <w:hideMark/>
          </w:tcPr>
          <w:p w14:paraId="62D528DB"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268D4F33" w14:textId="77777777" w:rsidR="00D21AB4" w:rsidRPr="00805C86" w:rsidRDefault="00D21AB4"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sidR="006733FE">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62411C0" w14:textId="77777777" w:rsidR="00D21AB4" w:rsidRPr="00805C86" w:rsidRDefault="00D21AB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9</w:t>
            </w:r>
            <w:r w:rsidR="00A6690E">
              <w:rPr>
                <w:rFonts w:ascii="Times New Roman" w:hAnsi="Times New Roman" w:cs="Times New Roman"/>
                <w:color w:val="000000"/>
                <w:sz w:val="16"/>
                <w:szCs w:val="16"/>
              </w:rPr>
              <w:t> 956 9</w:t>
            </w:r>
            <w:r>
              <w:rPr>
                <w:rFonts w:ascii="Times New Roman" w:hAnsi="Times New Roman" w:cs="Times New Roman"/>
                <w:color w:val="000000"/>
                <w:sz w:val="16"/>
                <w:szCs w:val="16"/>
              </w:rPr>
              <w:t>00,00</w:t>
            </w:r>
          </w:p>
        </w:tc>
        <w:tc>
          <w:tcPr>
            <w:tcW w:w="1275" w:type="dxa"/>
            <w:tcBorders>
              <w:top w:val="nil"/>
              <w:left w:val="nil"/>
              <w:bottom w:val="single" w:sz="4" w:space="0" w:color="auto"/>
              <w:right w:val="single" w:sz="4" w:space="0" w:color="auto"/>
            </w:tcBorders>
            <w:shd w:val="clear" w:color="auto" w:fill="auto"/>
            <w:hideMark/>
          </w:tcPr>
          <w:p w14:paraId="00C9AB66" w14:textId="77777777" w:rsidR="00D21AB4" w:rsidRPr="00805C86" w:rsidRDefault="00D21AB4" w:rsidP="00D21AB4">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193" w:type="dxa"/>
            <w:tcBorders>
              <w:top w:val="nil"/>
              <w:left w:val="nil"/>
              <w:bottom w:val="single" w:sz="4" w:space="0" w:color="auto"/>
              <w:right w:val="single" w:sz="4" w:space="0" w:color="auto"/>
            </w:tcBorders>
          </w:tcPr>
          <w:p w14:paraId="53C127D1" w14:textId="77777777" w:rsidR="00D21AB4" w:rsidRPr="00805C86" w:rsidRDefault="00B06554" w:rsidP="00D21AB4">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w:t>
            </w:r>
            <w:r w:rsidR="00D21AB4">
              <w:rPr>
                <w:rFonts w:ascii="Times New Roman" w:hAnsi="Times New Roman" w:cs="Times New Roman"/>
                <w:color w:val="000000"/>
                <w:sz w:val="16"/>
                <w:szCs w:val="16"/>
              </w:rPr>
              <w:t>7 100,00</w:t>
            </w:r>
          </w:p>
        </w:tc>
        <w:tc>
          <w:tcPr>
            <w:tcW w:w="1193" w:type="dxa"/>
            <w:tcBorders>
              <w:top w:val="nil"/>
              <w:left w:val="nil"/>
              <w:bottom w:val="single" w:sz="4" w:space="0" w:color="auto"/>
              <w:right w:val="single" w:sz="4" w:space="0" w:color="auto"/>
            </w:tcBorders>
          </w:tcPr>
          <w:p w14:paraId="34216CDF" w14:textId="77777777" w:rsidR="00D21AB4" w:rsidRPr="00805C86" w:rsidRDefault="00657492"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w:t>
            </w:r>
            <w:r w:rsidR="00A6690E">
              <w:rPr>
                <w:rFonts w:ascii="Times New Roman" w:hAnsi="Times New Roman" w:cs="Times New Roman"/>
                <w:color w:val="000000"/>
                <w:sz w:val="16"/>
                <w:szCs w:val="16"/>
              </w:rPr>
              <w:t>6 0</w:t>
            </w:r>
            <w:r w:rsidR="00D21AB4">
              <w:rPr>
                <w:rFonts w:ascii="Times New Roman" w:hAnsi="Times New Roman" w:cs="Times New Roman"/>
                <w:color w:val="000000"/>
                <w:sz w:val="16"/>
                <w:szCs w:val="16"/>
              </w:rPr>
              <w:t>50,00</w:t>
            </w:r>
          </w:p>
        </w:tc>
      </w:tr>
      <w:tr w:rsidR="00646D3C" w:rsidRPr="003B7DB8" w14:paraId="15470127"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062832B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F2EC28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FE9291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EDA177F"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4FC4293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36D36A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7FD5CC0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80106F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A749362"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1CC9B48E"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6003F3E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2B0003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505130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EB7AD3D"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577DD1C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0E4B5B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311C678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9BC806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F96F1DE"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A6690E" w:rsidRPr="003B7DB8" w14:paraId="5D06317B" w14:textId="77777777" w:rsidTr="008032F1">
        <w:trPr>
          <w:trHeight w:val="567"/>
        </w:trPr>
        <w:tc>
          <w:tcPr>
            <w:tcW w:w="817" w:type="dxa"/>
            <w:vMerge/>
            <w:tcBorders>
              <w:top w:val="nil"/>
              <w:left w:val="single" w:sz="4" w:space="0" w:color="auto"/>
              <w:bottom w:val="single" w:sz="4" w:space="0" w:color="auto"/>
              <w:right w:val="single" w:sz="4" w:space="0" w:color="auto"/>
            </w:tcBorders>
            <w:vAlign w:val="center"/>
            <w:hideMark/>
          </w:tcPr>
          <w:p w14:paraId="01207C70"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65287CA"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7302594"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D1E71DC" w14:textId="77777777" w:rsidR="00A6690E" w:rsidRPr="003B7DB8" w:rsidRDefault="00A6690E"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2402EF9F" w14:textId="77777777" w:rsidR="00A6690E" w:rsidRPr="00805C86" w:rsidRDefault="00A6690E"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FAF736A"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275" w:type="dxa"/>
            <w:tcBorders>
              <w:top w:val="nil"/>
              <w:left w:val="nil"/>
              <w:bottom w:val="single" w:sz="4" w:space="0" w:color="auto"/>
              <w:right w:val="single" w:sz="4" w:space="0" w:color="auto"/>
            </w:tcBorders>
            <w:shd w:val="clear" w:color="auto" w:fill="auto"/>
            <w:hideMark/>
          </w:tcPr>
          <w:p w14:paraId="28EB7C61"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193" w:type="dxa"/>
            <w:tcBorders>
              <w:top w:val="nil"/>
              <w:left w:val="nil"/>
              <w:bottom w:val="single" w:sz="4" w:space="0" w:color="auto"/>
              <w:right w:val="single" w:sz="4" w:space="0" w:color="auto"/>
            </w:tcBorders>
          </w:tcPr>
          <w:p w14:paraId="6D0F6B07"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193" w:type="dxa"/>
            <w:tcBorders>
              <w:top w:val="nil"/>
              <w:left w:val="nil"/>
              <w:bottom w:val="single" w:sz="4" w:space="0" w:color="auto"/>
              <w:right w:val="single" w:sz="4" w:space="0" w:color="auto"/>
            </w:tcBorders>
          </w:tcPr>
          <w:p w14:paraId="0389EAED"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646D3C" w:rsidRPr="003B7DB8" w14:paraId="64BE118A" w14:textId="77777777" w:rsidTr="008032F1">
        <w:trPr>
          <w:trHeight w:val="567"/>
        </w:trPr>
        <w:tc>
          <w:tcPr>
            <w:tcW w:w="817" w:type="dxa"/>
            <w:vMerge/>
            <w:tcBorders>
              <w:top w:val="nil"/>
              <w:left w:val="single" w:sz="4" w:space="0" w:color="auto"/>
              <w:bottom w:val="single" w:sz="4" w:space="0" w:color="auto"/>
              <w:right w:val="single" w:sz="4" w:space="0" w:color="auto"/>
            </w:tcBorders>
            <w:vAlign w:val="center"/>
            <w:hideMark/>
          </w:tcPr>
          <w:p w14:paraId="51A51C0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6319C1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783E5D9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B9898DD"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782CFC4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0D6E6C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7F60B9C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CC51FB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15F0134"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5BE94E26"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6AB3B977"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0BDEFE5F"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04D14AD2"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1926" w:type="dxa"/>
            <w:tcBorders>
              <w:top w:val="nil"/>
              <w:left w:val="nil"/>
              <w:bottom w:val="single" w:sz="4" w:space="0" w:color="auto"/>
              <w:right w:val="single" w:sz="4" w:space="0" w:color="auto"/>
            </w:tcBorders>
            <w:shd w:val="clear" w:color="auto" w:fill="auto"/>
            <w:hideMark/>
          </w:tcPr>
          <w:p w14:paraId="6C3018A1"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0C2DB720" w14:textId="77777777" w:rsidR="00F969BB" w:rsidRPr="00805C86" w:rsidRDefault="00F969BB" w:rsidP="008E381D">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15 4</w:t>
            </w:r>
            <w:r>
              <w:rPr>
                <w:rFonts w:ascii="Times New Roman" w:hAnsi="Times New Roman" w:cs="Times New Roman"/>
                <w:color w:val="000000"/>
                <w:sz w:val="16"/>
                <w:szCs w:val="16"/>
              </w:rPr>
              <w:t>45 7</w:t>
            </w:r>
            <w:r w:rsidRPr="00805C86">
              <w:rPr>
                <w:rFonts w:ascii="Times New Roman" w:hAnsi="Times New Roman" w:cs="Times New Roman"/>
                <w:color w:val="000000"/>
                <w:sz w:val="16"/>
                <w:szCs w:val="16"/>
              </w:rPr>
              <w:t>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50D709FC"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15 390 000,00</w:t>
            </w:r>
          </w:p>
        </w:tc>
        <w:tc>
          <w:tcPr>
            <w:tcW w:w="1275" w:type="dxa"/>
            <w:tcBorders>
              <w:top w:val="nil"/>
              <w:left w:val="nil"/>
              <w:bottom w:val="single" w:sz="4" w:space="0" w:color="auto"/>
              <w:right w:val="single" w:sz="4" w:space="0" w:color="auto"/>
            </w:tcBorders>
            <w:shd w:val="clear" w:color="auto" w:fill="auto"/>
            <w:hideMark/>
          </w:tcPr>
          <w:p w14:paraId="64A6EDB3"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2F9CE1B"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464D917"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30 835 700,00</w:t>
            </w:r>
          </w:p>
        </w:tc>
      </w:tr>
      <w:tr w:rsidR="00F969BB" w:rsidRPr="003B7DB8" w14:paraId="58499DDF"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2067FF51"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0BA9566"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1025521"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1889C1E"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20DA0F8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89285C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8233E65"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B1D8261"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61FAD57"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789BF116"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1B3A67DA"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AAEE8FE"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132D271A"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641C738"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648480B7" w14:textId="77777777" w:rsidR="00F969BB" w:rsidRPr="00805C86" w:rsidRDefault="00F969BB" w:rsidP="00B81FE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15 4</w:t>
            </w:r>
            <w:r>
              <w:rPr>
                <w:rFonts w:ascii="Times New Roman" w:hAnsi="Times New Roman" w:cs="Times New Roman"/>
                <w:color w:val="000000"/>
                <w:sz w:val="16"/>
                <w:szCs w:val="16"/>
              </w:rPr>
              <w:t>30 2</w:t>
            </w:r>
            <w:r w:rsidRPr="00805C86">
              <w:rPr>
                <w:rFonts w:ascii="Times New Roman" w:hAnsi="Times New Roman" w:cs="Times New Roman"/>
                <w:color w:val="000000"/>
                <w:sz w:val="16"/>
                <w:szCs w:val="16"/>
              </w:rPr>
              <w:t>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A4AD05C"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15 373 000,00</w:t>
            </w:r>
          </w:p>
        </w:tc>
        <w:tc>
          <w:tcPr>
            <w:tcW w:w="1275" w:type="dxa"/>
            <w:tcBorders>
              <w:top w:val="nil"/>
              <w:left w:val="nil"/>
              <w:bottom w:val="single" w:sz="4" w:space="0" w:color="auto"/>
              <w:right w:val="single" w:sz="4" w:space="0" w:color="auto"/>
            </w:tcBorders>
            <w:shd w:val="clear" w:color="auto" w:fill="auto"/>
            <w:hideMark/>
          </w:tcPr>
          <w:p w14:paraId="33283822"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8FE3A9B"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C1B265F"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30 803 200,00</w:t>
            </w:r>
          </w:p>
        </w:tc>
      </w:tr>
      <w:tr w:rsidR="00F969BB" w:rsidRPr="003B7DB8" w14:paraId="3807FD1B"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117CCC63"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BB99AF3"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1A7A43D5"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F88F70D"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247AA22A"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FABE314"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275" w:type="dxa"/>
            <w:tcBorders>
              <w:top w:val="nil"/>
              <w:left w:val="nil"/>
              <w:bottom w:val="single" w:sz="4" w:space="0" w:color="auto"/>
              <w:right w:val="single" w:sz="4" w:space="0" w:color="auto"/>
            </w:tcBorders>
            <w:shd w:val="clear" w:color="auto" w:fill="auto"/>
            <w:hideMark/>
          </w:tcPr>
          <w:p w14:paraId="5033241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4FD9965"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FF29342"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646D3C" w:rsidRPr="003B7DB8" w14:paraId="31089240"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2585BC2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68F87E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1B5E303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76C92C3"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6B47021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E279EC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7103B06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59262E3" w14:textId="77777777" w:rsidR="00646D3C" w:rsidRPr="00805C86" w:rsidRDefault="00646D3C" w:rsidP="00726A84">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BE87CCD" w14:textId="77777777" w:rsidR="00646D3C"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2FA72FBD" w14:textId="77777777" w:rsidTr="008032F1">
        <w:trPr>
          <w:trHeight w:val="406"/>
        </w:trPr>
        <w:tc>
          <w:tcPr>
            <w:tcW w:w="817" w:type="dxa"/>
            <w:vMerge w:val="restart"/>
            <w:tcBorders>
              <w:top w:val="nil"/>
              <w:left w:val="single" w:sz="4" w:space="0" w:color="auto"/>
              <w:right w:val="single" w:sz="4" w:space="0" w:color="auto"/>
            </w:tcBorders>
            <w:vAlign w:val="center"/>
            <w:hideMark/>
          </w:tcPr>
          <w:p w14:paraId="30DF698F"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1.2.1</w:t>
            </w:r>
          </w:p>
        </w:tc>
        <w:tc>
          <w:tcPr>
            <w:tcW w:w="1873" w:type="dxa"/>
            <w:vMerge w:val="restart"/>
            <w:tcBorders>
              <w:top w:val="nil"/>
              <w:left w:val="single" w:sz="4" w:space="0" w:color="auto"/>
              <w:right w:val="single" w:sz="4" w:space="0" w:color="auto"/>
            </w:tcBorders>
            <w:vAlign w:val="center"/>
            <w:hideMark/>
          </w:tcPr>
          <w:p w14:paraId="05E1514B"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2FF86285"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Лебяжье-Лаж-Кузнецово</w:t>
            </w:r>
          </w:p>
        </w:tc>
        <w:tc>
          <w:tcPr>
            <w:tcW w:w="1926" w:type="dxa"/>
            <w:tcBorders>
              <w:top w:val="nil"/>
              <w:left w:val="nil"/>
              <w:bottom w:val="single" w:sz="4" w:space="0" w:color="auto"/>
              <w:right w:val="single" w:sz="4" w:space="0" w:color="auto"/>
            </w:tcBorders>
            <w:shd w:val="clear" w:color="auto" w:fill="auto"/>
            <w:hideMark/>
          </w:tcPr>
          <w:p w14:paraId="66E84B9A" w14:textId="77777777" w:rsidR="00F969BB"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78A93121" w14:textId="77777777" w:rsidR="00F969BB" w:rsidRPr="00805C86" w:rsidRDefault="00F969BB" w:rsidP="008E381D">
            <w:pPr>
              <w:ind w:right="-24"/>
              <w:rPr>
                <w:rFonts w:ascii="Times New Roman" w:hAnsi="Times New Roman" w:cs="Times New Roman"/>
                <w:color w:val="000000"/>
                <w:sz w:val="16"/>
                <w:szCs w:val="16"/>
              </w:rPr>
            </w:pPr>
            <w:r>
              <w:rPr>
                <w:rFonts w:ascii="Times New Roman" w:hAnsi="Times New Roman" w:cs="Times New Roman"/>
                <w:color w:val="000000"/>
                <w:sz w:val="16"/>
                <w:szCs w:val="16"/>
              </w:rPr>
              <w:t>9 </w:t>
            </w:r>
            <w:r w:rsidRPr="00805C86">
              <w:rPr>
                <w:rFonts w:ascii="Times New Roman" w:hAnsi="Times New Roman" w:cs="Times New Roman"/>
                <w:color w:val="000000"/>
                <w:sz w:val="16"/>
                <w:szCs w:val="16"/>
              </w:rPr>
              <w:t>450</w:t>
            </w:r>
            <w:r>
              <w:rPr>
                <w:rFonts w:ascii="Times New Roman" w:hAnsi="Times New Roman" w:cs="Times New Roman"/>
                <w:color w:val="000000"/>
                <w:sz w:val="16"/>
                <w:szCs w:val="16"/>
              </w:rPr>
              <w:t xml:space="preserve"> 119</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DCEA532"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12 828 386,00</w:t>
            </w:r>
          </w:p>
        </w:tc>
        <w:tc>
          <w:tcPr>
            <w:tcW w:w="1275" w:type="dxa"/>
            <w:tcBorders>
              <w:top w:val="nil"/>
              <w:left w:val="nil"/>
              <w:bottom w:val="single" w:sz="4" w:space="0" w:color="auto"/>
              <w:right w:val="single" w:sz="4" w:space="0" w:color="auto"/>
            </w:tcBorders>
            <w:shd w:val="clear" w:color="auto" w:fill="auto"/>
            <w:hideMark/>
          </w:tcPr>
          <w:p w14:paraId="4BA4195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16D4F49" w14:textId="77777777" w:rsidR="00F969BB" w:rsidRDefault="00F969BB">
            <w:r w:rsidRPr="00531158">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9878933" w14:textId="77777777" w:rsidR="00F969BB"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22 278 505,00</w:t>
            </w:r>
          </w:p>
        </w:tc>
      </w:tr>
      <w:tr w:rsidR="00F969BB" w:rsidRPr="003B7DB8" w14:paraId="05A3A95F" w14:textId="77777777" w:rsidTr="008032F1">
        <w:trPr>
          <w:trHeight w:val="510"/>
        </w:trPr>
        <w:tc>
          <w:tcPr>
            <w:tcW w:w="817" w:type="dxa"/>
            <w:vMerge/>
            <w:tcBorders>
              <w:left w:val="single" w:sz="4" w:space="0" w:color="auto"/>
              <w:right w:val="single" w:sz="4" w:space="0" w:color="auto"/>
            </w:tcBorders>
            <w:vAlign w:val="center"/>
            <w:hideMark/>
          </w:tcPr>
          <w:p w14:paraId="3BDF20B4"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9F67852"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F72E74F"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620B5E9"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FEFA15B"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70E07B0"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049A66E"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482AC57"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41A7268"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4A75C698" w14:textId="77777777" w:rsidTr="008032F1">
        <w:trPr>
          <w:trHeight w:val="315"/>
        </w:trPr>
        <w:tc>
          <w:tcPr>
            <w:tcW w:w="817" w:type="dxa"/>
            <w:vMerge/>
            <w:tcBorders>
              <w:left w:val="single" w:sz="4" w:space="0" w:color="auto"/>
              <w:right w:val="single" w:sz="4" w:space="0" w:color="auto"/>
            </w:tcBorders>
            <w:vAlign w:val="center"/>
            <w:hideMark/>
          </w:tcPr>
          <w:p w14:paraId="72A54DB7"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AA36C20"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A77F132"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66D08BE"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FF54B58"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9</w:t>
            </w:r>
            <w:r>
              <w:rPr>
                <w:rFonts w:ascii="Times New Roman" w:hAnsi="Times New Roman" w:cs="Times New Roman"/>
                <w:color w:val="000000"/>
                <w:sz w:val="16"/>
                <w:szCs w:val="16"/>
              </w:rPr>
              <w:t> 440 629</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0586582"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12 814 216,00</w:t>
            </w:r>
          </w:p>
        </w:tc>
        <w:tc>
          <w:tcPr>
            <w:tcW w:w="1275" w:type="dxa"/>
            <w:tcBorders>
              <w:top w:val="single" w:sz="4" w:space="0" w:color="auto"/>
              <w:left w:val="nil"/>
              <w:bottom w:val="single" w:sz="4" w:space="0" w:color="auto"/>
              <w:right w:val="single" w:sz="4" w:space="0" w:color="auto"/>
            </w:tcBorders>
            <w:shd w:val="clear" w:color="auto" w:fill="auto"/>
            <w:hideMark/>
          </w:tcPr>
          <w:p w14:paraId="5A3AED7D"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1B5B645"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31E3F78"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22 254 845,00</w:t>
            </w:r>
          </w:p>
        </w:tc>
      </w:tr>
      <w:tr w:rsidR="00F969BB" w:rsidRPr="003B7DB8" w14:paraId="70CE0386" w14:textId="77777777" w:rsidTr="008032F1">
        <w:trPr>
          <w:trHeight w:val="450"/>
        </w:trPr>
        <w:tc>
          <w:tcPr>
            <w:tcW w:w="817" w:type="dxa"/>
            <w:vMerge/>
            <w:tcBorders>
              <w:left w:val="single" w:sz="4" w:space="0" w:color="auto"/>
              <w:right w:val="single" w:sz="4" w:space="0" w:color="auto"/>
            </w:tcBorders>
            <w:vAlign w:val="center"/>
            <w:hideMark/>
          </w:tcPr>
          <w:p w14:paraId="2350938E"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5397C5C"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964C417"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9C38B0F"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3DBA9D16"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B291847"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275" w:type="dxa"/>
            <w:tcBorders>
              <w:top w:val="single" w:sz="4" w:space="0" w:color="auto"/>
              <w:left w:val="nil"/>
              <w:bottom w:val="single" w:sz="4" w:space="0" w:color="auto"/>
              <w:right w:val="single" w:sz="4" w:space="0" w:color="auto"/>
            </w:tcBorders>
            <w:shd w:val="clear" w:color="auto" w:fill="auto"/>
            <w:hideMark/>
          </w:tcPr>
          <w:p w14:paraId="329539FB"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1DE1206"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F6640BA"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646D3C" w:rsidRPr="003B7DB8" w14:paraId="11F267BC" w14:textId="77777777" w:rsidTr="008032F1">
        <w:trPr>
          <w:trHeight w:val="510"/>
        </w:trPr>
        <w:tc>
          <w:tcPr>
            <w:tcW w:w="817" w:type="dxa"/>
            <w:vMerge/>
            <w:tcBorders>
              <w:left w:val="single" w:sz="4" w:space="0" w:color="auto"/>
              <w:bottom w:val="single" w:sz="4" w:space="0" w:color="auto"/>
              <w:right w:val="single" w:sz="4" w:space="0" w:color="auto"/>
            </w:tcBorders>
            <w:vAlign w:val="center"/>
            <w:hideMark/>
          </w:tcPr>
          <w:p w14:paraId="2A6A115C" w14:textId="77777777" w:rsidR="00646D3C" w:rsidRDefault="00646D3C"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228BCA1" w14:textId="77777777" w:rsidR="00646D3C" w:rsidRPr="00E7741B" w:rsidRDefault="00646D3C"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2FD94DE5" w14:textId="77777777" w:rsidR="00646D3C" w:rsidRDefault="00646D3C"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E8E2920" w14:textId="77777777" w:rsidR="00646D3C" w:rsidRPr="003B7DB8" w:rsidRDefault="00646D3C"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6ECC8FC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8B4DFB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DF77D9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A9B0630" w14:textId="77777777" w:rsidR="00646D3C" w:rsidRPr="00805C86" w:rsidRDefault="00646D3C" w:rsidP="00726A84">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8495FF0" w14:textId="77777777" w:rsidR="00646D3C"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1B744447" w14:textId="77777777" w:rsidTr="008032F1">
        <w:trPr>
          <w:trHeight w:val="405"/>
        </w:trPr>
        <w:tc>
          <w:tcPr>
            <w:tcW w:w="817" w:type="dxa"/>
            <w:vMerge w:val="restart"/>
            <w:tcBorders>
              <w:top w:val="nil"/>
              <w:left w:val="single" w:sz="4" w:space="0" w:color="auto"/>
              <w:right w:val="single" w:sz="4" w:space="0" w:color="auto"/>
            </w:tcBorders>
            <w:vAlign w:val="center"/>
            <w:hideMark/>
          </w:tcPr>
          <w:p w14:paraId="1B826034"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1.2.2</w:t>
            </w:r>
          </w:p>
        </w:tc>
        <w:tc>
          <w:tcPr>
            <w:tcW w:w="1873" w:type="dxa"/>
            <w:vMerge w:val="restart"/>
            <w:tcBorders>
              <w:top w:val="nil"/>
              <w:left w:val="single" w:sz="4" w:space="0" w:color="auto"/>
              <w:right w:val="single" w:sz="4" w:space="0" w:color="auto"/>
            </w:tcBorders>
            <w:vAlign w:val="center"/>
            <w:hideMark/>
          </w:tcPr>
          <w:p w14:paraId="73B17A9D"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7AB9BD10"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Советская пгт. Лебяжье</w:t>
            </w:r>
          </w:p>
        </w:tc>
        <w:tc>
          <w:tcPr>
            <w:tcW w:w="1926" w:type="dxa"/>
            <w:tcBorders>
              <w:top w:val="nil"/>
              <w:left w:val="nil"/>
              <w:bottom w:val="single" w:sz="4" w:space="0" w:color="auto"/>
              <w:right w:val="single" w:sz="4" w:space="0" w:color="auto"/>
            </w:tcBorders>
            <w:shd w:val="clear" w:color="auto" w:fill="auto"/>
            <w:hideMark/>
          </w:tcPr>
          <w:p w14:paraId="4296FB89" w14:textId="77777777" w:rsidR="00F969BB"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353C7FD3"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5 995 581</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D009F4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BEC9BD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F23C14D" w14:textId="77777777" w:rsidR="00F969BB" w:rsidRDefault="00F969BB">
            <w:r w:rsidRPr="00487579">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9BB8F46"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5 995 581</w:t>
            </w:r>
            <w:r w:rsidRPr="00805C86">
              <w:rPr>
                <w:rFonts w:ascii="Times New Roman" w:hAnsi="Times New Roman" w:cs="Times New Roman"/>
                <w:color w:val="000000"/>
                <w:sz w:val="16"/>
                <w:szCs w:val="16"/>
              </w:rPr>
              <w:t>,00</w:t>
            </w:r>
          </w:p>
        </w:tc>
      </w:tr>
      <w:tr w:rsidR="00F969BB" w:rsidRPr="003B7DB8" w14:paraId="2DC16FA6" w14:textId="77777777" w:rsidTr="008032F1">
        <w:trPr>
          <w:trHeight w:val="465"/>
        </w:trPr>
        <w:tc>
          <w:tcPr>
            <w:tcW w:w="817" w:type="dxa"/>
            <w:vMerge/>
            <w:tcBorders>
              <w:left w:val="single" w:sz="4" w:space="0" w:color="auto"/>
              <w:right w:val="single" w:sz="4" w:space="0" w:color="auto"/>
            </w:tcBorders>
            <w:vAlign w:val="center"/>
            <w:hideMark/>
          </w:tcPr>
          <w:p w14:paraId="566C1515"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B71B6CD"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47E86BA"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5036683"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E807A5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1E34CA0"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7FF863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0CCE1FE"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F06AA56"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F969BB" w:rsidRPr="003B7DB8" w14:paraId="14A3ECEC" w14:textId="77777777" w:rsidTr="008032F1">
        <w:trPr>
          <w:trHeight w:val="600"/>
        </w:trPr>
        <w:tc>
          <w:tcPr>
            <w:tcW w:w="817" w:type="dxa"/>
            <w:vMerge/>
            <w:tcBorders>
              <w:left w:val="single" w:sz="4" w:space="0" w:color="auto"/>
              <w:right w:val="single" w:sz="4" w:space="0" w:color="auto"/>
            </w:tcBorders>
            <w:vAlign w:val="center"/>
            <w:hideMark/>
          </w:tcPr>
          <w:p w14:paraId="70E4F4F0"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A959FE3"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9239550"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52413B3"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34149AC3"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5 989 571</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581F16D"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5179A1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5806197"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92CBEE4"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5 989 571</w:t>
            </w:r>
            <w:r w:rsidRPr="00805C86">
              <w:rPr>
                <w:rFonts w:ascii="Times New Roman" w:hAnsi="Times New Roman" w:cs="Times New Roman"/>
                <w:color w:val="000000"/>
                <w:sz w:val="16"/>
                <w:szCs w:val="16"/>
              </w:rPr>
              <w:t>,00</w:t>
            </w:r>
          </w:p>
        </w:tc>
      </w:tr>
      <w:tr w:rsidR="00F969BB" w:rsidRPr="003B7DB8" w14:paraId="4D0A94A2" w14:textId="77777777" w:rsidTr="008032F1">
        <w:trPr>
          <w:trHeight w:val="645"/>
        </w:trPr>
        <w:tc>
          <w:tcPr>
            <w:tcW w:w="817" w:type="dxa"/>
            <w:vMerge/>
            <w:tcBorders>
              <w:left w:val="single" w:sz="4" w:space="0" w:color="auto"/>
              <w:right w:val="single" w:sz="4" w:space="0" w:color="auto"/>
            </w:tcBorders>
            <w:vAlign w:val="center"/>
            <w:hideMark/>
          </w:tcPr>
          <w:p w14:paraId="6FC4E722"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FE3F58A"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74FA872"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5FDD3E3"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5B68753"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6726F84"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F2CF82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B393B98"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DB03C6A"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805C86">
              <w:rPr>
                <w:rFonts w:ascii="Times New Roman" w:hAnsi="Times New Roman" w:cs="Times New Roman"/>
                <w:color w:val="000000"/>
                <w:sz w:val="16"/>
                <w:szCs w:val="16"/>
              </w:rPr>
              <w:t>,00</w:t>
            </w:r>
          </w:p>
        </w:tc>
      </w:tr>
      <w:tr w:rsidR="00F969BB" w:rsidRPr="003B7DB8" w14:paraId="26219738" w14:textId="77777777" w:rsidTr="008032F1">
        <w:trPr>
          <w:trHeight w:val="660"/>
        </w:trPr>
        <w:tc>
          <w:tcPr>
            <w:tcW w:w="817" w:type="dxa"/>
            <w:vMerge/>
            <w:tcBorders>
              <w:left w:val="single" w:sz="4" w:space="0" w:color="auto"/>
              <w:bottom w:val="single" w:sz="4" w:space="0" w:color="auto"/>
              <w:right w:val="single" w:sz="4" w:space="0" w:color="auto"/>
            </w:tcBorders>
            <w:vAlign w:val="center"/>
            <w:hideMark/>
          </w:tcPr>
          <w:p w14:paraId="29F4FACC"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364625D3"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3C25CE98"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17366E0"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133E680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C2AC244"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F6B9B1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E29D33F"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599BE2C"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F969BB" w:rsidRPr="003B7DB8" w14:paraId="2BE5E440" w14:textId="77777777" w:rsidTr="008032F1">
        <w:trPr>
          <w:trHeight w:val="399"/>
        </w:trPr>
        <w:tc>
          <w:tcPr>
            <w:tcW w:w="817" w:type="dxa"/>
            <w:vMerge w:val="restart"/>
            <w:tcBorders>
              <w:left w:val="single" w:sz="4" w:space="0" w:color="auto"/>
              <w:right w:val="single" w:sz="4" w:space="0" w:color="auto"/>
            </w:tcBorders>
            <w:vAlign w:val="center"/>
            <w:hideMark/>
          </w:tcPr>
          <w:p w14:paraId="71B31549"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7E447878"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23CE839D"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449BE6CA" w14:textId="77777777" w:rsidR="00F969BB" w:rsidRPr="00EC0E77"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val="en-US" w:eastAsia="ru-RU" w:bidi="ar-SA"/>
              </w:rPr>
              <w:t>1</w:t>
            </w:r>
            <w:r>
              <w:rPr>
                <w:rFonts w:ascii="Times New Roman" w:eastAsia="Times New Roman" w:hAnsi="Times New Roman" w:cs="Times New Roman"/>
                <w:color w:val="000000"/>
                <w:kern w:val="0"/>
                <w:lang w:eastAsia="ru-RU" w:bidi="ar-SA"/>
              </w:rPr>
              <w:t>.2.3</w:t>
            </w:r>
          </w:p>
          <w:p w14:paraId="2BF1BB89"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73B43CAD"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6488A4BE"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6924FC71"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4AF558B6" w14:textId="77777777" w:rsidR="00F969BB" w:rsidRPr="00EC0E77" w:rsidRDefault="00F969BB" w:rsidP="001F15A3">
            <w:pPr>
              <w:widowControl/>
              <w:suppressAutoHyphens w:val="0"/>
              <w:rPr>
                <w:rFonts w:ascii="Times New Roman" w:eastAsia="Times New Roman" w:hAnsi="Times New Roman" w:cs="Times New Roman"/>
                <w:color w:val="000000"/>
                <w:kern w:val="0"/>
                <w:lang w:val="en-US" w:eastAsia="ru-RU" w:bidi="ar-SA"/>
              </w:rPr>
            </w:pPr>
          </w:p>
        </w:tc>
        <w:tc>
          <w:tcPr>
            <w:tcW w:w="1873" w:type="dxa"/>
            <w:vMerge w:val="restart"/>
            <w:tcBorders>
              <w:left w:val="single" w:sz="4" w:space="0" w:color="auto"/>
              <w:right w:val="single" w:sz="4" w:space="0" w:color="auto"/>
            </w:tcBorders>
            <w:vAlign w:val="center"/>
            <w:hideMark/>
          </w:tcPr>
          <w:p w14:paraId="415919E8"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left w:val="single" w:sz="4" w:space="0" w:color="auto"/>
              <w:right w:val="single" w:sz="4" w:space="0" w:color="auto"/>
            </w:tcBorders>
            <w:vAlign w:val="center"/>
            <w:hideMark/>
          </w:tcPr>
          <w:p w14:paraId="1243A051"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Южная с. Вотское</w:t>
            </w:r>
          </w:p>
        </w:tc>
        <w:tc>
          <w:tcPr>
            <w:tcW w:w="1926" w:type="dxa"/>
            <w:tcBorders>
              <w:top w:val="single" w:sz="4" w:space="0" w:color="auto"/>
              <w:left w:val="nil"/>
              <w:bottom w:val="single" w:sz="4" w:space="0" w:color="auto"/>
              <w:right w:val="single" w:sz="4" w:space="0" w:color="auto"/>
            </w:tcBorders>
            <w:shd w:val="clear" w:color="auto" w:fill="auto"/>
            <w:hideMark/>
          </w:tcPr>
          <w:p w14:paraId="4769FE65" w14:textId="77777777" w:rsidR="00F969BB"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485140A8"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02A504F"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2561614,00</w:t>
            </w:r>
          </w:p>
        </w:tc>
        <w:tc>
          <w:tcPr>
            <w:tcW w:w="1275" w:type="dxa"/>
            <w:tcBorders>
              <w:top w:val="single" w:sz="4" w:space="0" w:color="auto"/>
              <w:left w:val="nil"/>
              <w:bottom w:val="single" w:sz="4" w:space="0" w:color="auto"/>
              <w:right w:val="single" w:sz="4" w:space="0" w:color="auto"/>
            </w:tcBorders>
            <w:shd w:val="clear" w:color="auto" w:fill="auto"/>
            <w:hideMark/>
          </w:tcPr>
          <w:p w14:paraId="2257DA64"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F61F331"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BBB4F82"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2561614,00</w:t>
            </w:r>
          </w:p>
        </w:tc>
      </w:tr>
      <w:tr w:rsidR="00F969BB" w:rsidRPr="003B7DB8" w14:paraId="76DC8BDF" w14:textId="77777777" w:rsidTr="008032F1">
        <w:trPr>
          <w:trHeight w:val="495"/>
        </w:trPr>
        <w:tc>
          <w:tcPr>
            <w:tcW w:w="817" w:type="dxa"/>
            <w:vMerge/>
            <w:tcBorders>
              <w:left w:val="single" w:sz="4" w:space="0" w:color="auto"/>
              <w:right w:val="single" w:sz="4" w:space="0" w:color="auto"/>
            </w:tcBorders>
            <w:vAlign w:val="center"/>
            <w:hideMark/>
          </w:tcPr>
          <w:p w14:paraId="2D7243AB"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39AB77D"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17DEB03"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6AD9932"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CDAFB78"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7EDD813"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A873490"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FF81BC0"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C4D91BA"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6DAC45CD" w14:textId="77777777" w:rsidTr="008032F1">
        <w:trPr>
          <w:trHeight w:val="570"/>
        </w:trPr>
        <w:tc>
          <w:tcPr>
            <w:tcW w:w="817" w:type="dxa"/>
            <w:vMerge/>
            <w:tcBorders>
              <w:left w:val="single" w:sz="4" w:space="0" w:color="auto"/>
              <w:right w:val="single" w:sz="4" w:space="0" w:color="auto"/>
            </w:tcBorders>
            <w:vAlign w:val="center"/>
            <w:hideMark/>
          </w:tcPr>
          <w:p w14:paraId="05EEDB3B"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75D2B98"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0C5E32CD"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4CF8804"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8A1B500"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EA9C000"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2 558 784,00</w:t>
            </w:r>
          </w:p>
        </w:tc>
        <w:tc>
          <w:tcPr>
            <w:tcW w:w="1275" w:type="dxa"/>
            <w:tcBorders>
              <w:top w:val="single" w:sz="4" w:space="0" w:color="auto"/>
              <w:left w:val="nil"/>
              <w:bottom w:val="single" w:sz="4" w:space="0" w:color="auto"/>
              <w:right w:val="single" w:sz="4" w:space="0" w:color="auto"/>
            </w:tcBorders>
            <w:shd w:val="clear" w:color="auto" w:fill="auto"/>
            <w:hideMark/>
          </w:tcPr>
          <w:p w14:paraId="0137BBB6"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228E465"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5CEE823"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2 558 784,00</w:t>
            </w:r>
          </w:p>
        </w:tc>
      </w:tr>
      <w:tr w:rsidR="00F969BB" w:rsidRPr="003B7DB8" w14:paraId="3C0F75AF" w14:textId="77777777" w:rsidTr="008032F1">
        <w:trPr>
          <w:trHeight w:val="465"/>
        </w:trPr>
        <w:tc>
          <w:tcPr>
            <w:tcW w:w="817" w:type="dxa"/>
            <w:vMerge/>
            <w:tcBorders>
              <w:left w:val="single" w:sz="4" w:space="0" w:color="auto"/>
              <w:right w:val="single" w:sz="4" w:space="0" w:color="auto"/>
            </w:tcBorders>
            <w:vAlign w:val="center"/>
            <w:hideMark/>
          </w:tcPr>
          <w:p w14:paraId="04FEC76E"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D35877A"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499B15DB"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DA257C9"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380EA312"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492B658"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275" w:type="dxa"/>
            <w:tcBorders>
              <w:top w:val="single" w:sz="4" w:space="0" w:color="auto"/>
              <w:left w:val="nil"/>
              <w:bottom w:val="single" w:sz="4" w:space="0" w:color="auto"/>
              <w:right w:val="single" w:sz="4" w:space="0" w:color="auto"/>
            </w:tcBorders>
            <w:shd w:val="clear" w:color="auto" w:fill="auto"/>
            <w:hideMark/>
          </w:tcPr>
          <w:p w14:paraId="2B6A086A"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DD19810"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CC35137"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F969BB" w:rsidRPr="003B7DB8" w14:paraId="463FDFBB" w14:textId="77777777" w:rsidTr="008032F1">
        <w:trPr>
          <w:trHeight w:val="525"/>
        </w:trPr>
        <w:tc>
          <w:tcPr>
            <w:tcW w:w="817" w:type="dxa"/>
            <w:vMerge/>
            <w:tcBorders>
              <w:left w:val="single" w:sz="4" w:space="0" w:color="auto"/>
              <w:bottom w:val="single" w:sz="4" w:space="0" w:color="auto"/>
              <w:right w:val="single" w:sz="4" w:space="0" w:color="auto"/>
            </w:tcBorders>
            <w:vAlign w:val="center"/>
            <w:hideMark/>
          </w:tcPr>
          <w:p w14:paraId="38229816"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223151D8"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591D9ABE"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FC64B9B"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554F5851"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FFC018D"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1D46E2A"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D932956"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1A58730"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EC0E77" w:rsidRPr="003B7DB8" w14:paraId="12BA0D8F" w14:textId="77777777" w:rsidTr="008032F1">
        <w:trPr>
          <w:trHeight w:val="396"/>
        </w:trPr>
        <w:tc>
          <w:tcPr>
            <w:tcW w:w="817" w:type="dxa"/>
            <w:vMerge w:val="restart"/>
            <w:tcBorders>
              <w:left w:val="single" w:sz="4" w:space="0" w:color="auto"/>
              <w:right w:val="single" w:sz="4" w:space="0" w:color="auto"/>
            </w:tcBorders>
            <w:hideMark/>
          </w:tcPr>
          <w:p w14:paraId="1B76D19E"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1.3</w:t>
            </w:r>
            <w:r w:rsidRPr="003B7DB8">
              <w:rPr>
                <w:rFonts w:ascii="Times New Roman" w:eastAsia="Times New Roman" w:hAnsi="Times New Roman" w:cs="Times New Roman"/>
                <w:color w:val="000000"/>
                <w:kern w:val="0"/>
                <w:lang w:eastAsia="ru-RU" w:bidi="ar-SA"/>
              </w:rPr>
              <w:t>.</w:t>
            </w:r>
          </w:p>
        </w:tc>
        <w:tc>
          <w:tcPr>
            <w:tcW w:w="1873" w:type="dxa"/>
            <w:vMerge w:val="restart"/>
            <w:tcBorders>
              <w:left w:val="single" w:sz="4" w:space="0" w:color="auto"/>
              <w:right w:val="single" w:sz="4" w:space="0" w:color="auto"/>
            </w:tcBorders>
            <w:hideMark/>
          </w:tcPr>
          <w:p w14:paraId="385460AF"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left w:val="single" w:sz="4" w:space="0" w:color="auto"/>
              <w:right w:val="single" w:sz="4" w:space="0" w:color="auto"/>
            </w:tcBorders>
            <w:hideMark/>
          </w:tcPr>
          <w:p w14:paraId="180DDB97"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1926" w:type="dxa"/>
            <w:tcBorders>
              <w:top w:val="single" w:sz="4" w:space="0" w:color="auto"/>
              <w:left w:val="nil"/>
              <w:bottom w:val="single" w:sz="4" w:space="0" w:color="auto"/>
              <w:right w:val="single" w:sz="4" w:space="0" w:color="auto"/>
            </w:tcBorders>
            <w:shd w:val="clear" w:color="auto" w:fill="auto"/>
            <w:hideMark/>
          </w:tcPr>
          <w:p w14:paraId="66ADE44E"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381C63DF"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4302C3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71C26E6"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E0D09E4" w14:textId="77777777" w:rsidR="00EC0E77"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c>
          <w:tcPr>
            <w:tcW w:w="1193" w:type="dxa"/>
            <w:tcBorders>
              <w:top w:val="single" w:sz="4" w:space="0" w:color="auto"/>
              <w:left w:val="nil"/>
              <w:bottom w:val="single" w:sz="4" w:space="0" w:color="auto"/>
              <w:right w:val="single" w:sz="4" w:space="0" w:color="auto"/>
            </w:tcBorders>
          </w:tcPr>
          <w:p w14:paraId="65413C7A"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r>
      <w:tr w:rsidR="00EC0E77" w:rsidRPr="003B7DB8" w14:paraId="569FFC1E" w14:textId="77777777" w:rsidTr="008032F1">
        <w:trPr>
          <w:trHeight w:val="465"/>
        </w:trPr>
        <w:tc>
          <w:tcPr>
            <w:tcW w:w="817" w:type="dxa"/>
            <w:vMerge/>
            <w:tcBorders>
              <w:left w:val="single" w:sz="4" w:space="0" w:color="auto"/>
              <w:right w:val="single" w:sz="4" w:space="0" w:color="auto"/>
            </w:tcBorders>
            <w:hideMark/>
          </w:tcPr>
          <w:p w14:paraId="06A6D662"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hideMark/>
          </w:tcPr>
          <w:p w14:paraId="497B2041"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hideMark/>
          </w:tcPr>
          <w:p w14:paraId="13912F5D"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43D2BCC8"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6A10EC4"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BC01AF7"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3D7648D"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9394193"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49581C3"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515A7A39" w14:textId="77777777" w:rsidTr="008032F1">
        <w:trPr>
          <w:trHeight w:val="480"/>
        </w:trPr>
        <w:tc>
          <w:tcPr>
            <w:tcW w:w="817" w:type="dxa"/>
            <w:vMerge/>
            <w:tcBorders>
              <w:left w:val="single" w:sz="4" w:space="0" w:color="auto"/>
              <w:right w:val="single" w:sz="4" w:space="0" w:color="auto"/>
            </w:tcBorders>
            <w:vAlign w:val="center"/>
            <w:hideMark/>
          </w:tcPr>
          <w:p w14:paraId="5297E26A"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7D5DC58"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5272DBA8"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1B61A502"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C040390"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10969E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12FA9EA"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C96534C"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E06438D"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5E0AEB92" w14:textId="77777777" w:rsidTr="008032F1">
        <w:trPr>
          <w:trHeight w:val="690"/>
        </w:trPr>
        <w:tc>
          <w:tcPr>
            <w:tcW w:w="817" w:type="dxa"/>
            <w:vMerge/>
            <w:tcBorders>
              <w:left w:val="single" w:sz="4" w:space="0" w:color="auto"/>
              <w:right w:val="single" w:sz="4" w:space="0" w:color="auto"/>
            </w:tcBorders>
            <w:vAlign w:val="center"/>
            <w:hideMark/>
          </w:tcPr>
          <w:p w14:paraId="170FBC3E"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1B560B4"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364BAC7D"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1024FBBF"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5DA9B09"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E7AA18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192A7CF"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23C70CA" w14:textId="77777777" w:rsidR="00EC0E77"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c>
          <w:tcPr>
            <w:tcW w:w="1193" w:type="dxa"/>
            <w:tcBorders>
              <w:top w:val="single" w:sz="4" w:space="0" w:color="auto"/>
              <w:left w:val="nil"/>
              <w:bottom w:val="single" w:sz="4" w:space="0" w:color="auto"/>
              <w:right w:val="single" w:sz="4" w:space="0" w:color="auto"/>
            </w:tcBorders>
          </w:tcPr>
          <w:p w14:paraId="33BFBEE3"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r>
      <w:tr w:rsidR="00EC0E77" w:rsidRPr="003B7DB8" w14:paraId="7095C96D" w14:textId="77777777" w:rsidTr="008032F1">
        <w:trPr>
          <w:trHeight w:val="630"/>
        </w:trPr>
        <w:tc>
          <w:tcPr>
            <w:tcW w:w="817" w:type="dxa"/>
            <w:vMerge/>
            <w:tcBorders>
              <w:left w:val="single" w:sz="4" w:space="0" w:color="auto"/>
              <w:bottom w:val="single" w:sz="4" w:space="0" w:color="auto"/>
              <w:right w:val="single" w:sz="4" w:space="0" w:color="auto"/>
            </w:tcBorders>
            <w:vAlign w:val="center"/>
            <w:hideMark/>
          </w:tcPr>
          <w:p w14:paraId="63FC2976"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5BCF8382"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42F504CB"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4CC5AF2B"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56DDF324"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BC582D9"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3397F59"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FD73BDE"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F2098E2"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65E3C286" w14:textId="77777777" w:rsidTr="008032F1">
        <w:trPr>
          <w:trHeight w:val="510"/>
        </w:trPr>
        <w:tc>
          <w:tcPr>
            <w:tcW w:w="817" w:type="dxa"/>
            <w:vMerge w:val="restart"/>
            <w:tcBorders>
              <w:left w:val="single" w:sz="4" w:space="0" w:color="auto"/>
              <w:right w:val="single" w:sz="4" w:space="0" w:color="auto"/>
            </w:tcBorders>
            <w:vAlign w:val="center"/>
            <w:hideMark/>
          </w:tcPr>
          <w:p w14:paraId="3D5D44B2" w14:textId="77777777" w:rsidR="00EC0E77" w:rsidRDefault="00EC0E77" w:rsidP="00FB0266">
            <w:pP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p>
        </w:tc>
        <w:tc>
          <w:tcPr>
            <w:tcW w:w="1873" w:type="dxa"/>
            <w:vMerge w:val="restart"/>
            <w:tcBorders>
              <w:left w:val="single" w:sz="4" w:space="0" w:color="auto"/>
              <w:right w:val="single" w:sz="4" w:space="0" w:color="auto"/>
            </w:tcBorders>
            <w:vAlign w:val="center"/>
            <w:hideMark/>
          </w:tcPr>
          <w:p w14:paraId="3E21424C"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val="restart"/>
            <w:tcBorders>
              <w:left w:val="single" w:sz="4" w:space="0" w:color="auto"/>
              <w:right w:val="single" w:sz="4" w:space="0" w:color="auto"/>
            </w:tcBorders>
            <w:vAlign w:val="center"/>
            <w:hideMark/>
          </w:tcPr>
          <w:p w14:paraId="1CF92B16" w14:textId="77777777" w:rsidR="00EC0E77" w:rsidRPr="002D4FF3" w:rsidRDefault="00EC0E77" w:rsidP="00C8601A">
            <w:pPr>
              <w:ind w:firstLine="4"/>
              <w:jc w:val="center"/>
              <w:rPr>
                <w:rFonts w:ascii="Times New Roman" w:hAnsi="Times New Roman"/>
                <w:color w:val="000000"/>
                <w:sz w:val="26"/>
                <w:szCs w:val="26"/>
              </w:rPr>
            </w:pPr>
            <w:r>
              <w:rPr>
                <w:rFonts w:ascii="Times New Roman" w:hAnsi="Times New Roman"/>
                <w:color w:val="000000"/>
                <w:sz w:val="26"/>
                <w:szCs w:val="26"/>
              </w:rPr>
              <w:t>Пассажирские перевозки на внутримуниципальных маршрутах</w:t>
            </w:r>
          </w:p>
        </w:tc>
        <w:tc>
          <w:tcPr>
            <w:tcW w:w="1926" w:type="dxa"/>
            <w:tcBorders>
              <w:top w:val="single" w:sz="4" w:space="0" w:color="auto"/>
              <w:left w:val="nil"/>
              <w:bottom w:val="single" w:sz="4" w:space="0" w:color="auto"/>
              <w:right w:val="single" w:sz="4" w:space="0" w:color="auto"/>
            </w:tcBorders>
            <w:shd w:val="clear" w:color="auto" w:fill="auto"/>
            <w:hideMark/>
          </w:tcPr>
          <w:p w14:paraId="1DF6BDCA" w14:textId="77777777" w:rsidR="00EC0E77" w:rsidRPr="003B7DB8" w:rsidRDefault="00EC0E77"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1DDBBD36" w14:textId="77777777" w:rsidR="00EC0E77" w:rsidRPr="00805C86" w:rsidRDefault="00EC0E77"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1F67765"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hideMark/>
          </w:tcPr>
          <w:p w14:paraId="374F08B3"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6E0D9EE7"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1B9608FE" w14:textId="77777777" w:rsidR="00EC0E77" w:rsidRPr="00EC0E77" w:rsidRDefault="00EC0E77" w:rsidP="00EC0E77">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646D3C" w:rsidRPr="003B7DB8" w14:paraId="56CD2797" w14:textId="77777777" w:rsidTr="008032F1">
        <w:trPr>
          <w:trHeight w:val="570"/>
        </w:trPr>
        <w:tc>
          <w:tcPr>
            <w:tcW w:w="817" w:type="dxa"/>
            <w:vMerge/>
            <w:tcBorders>
              <w:left w:val="single" w:sz="4" w:space="0" w:color="auto"/>
              <w:right w:val="single" w:sz="4" w:space="0" w:color="auto"/>
            </w:tcBorders>
            <w:vAlign w:val="center"/>
            <w:hideMark/>
          </w:tcPr>
          <w:p w14:paraId="6DAA8F1B"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340E563"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2BACD411"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2050667F"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778D33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14B4D2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0DBB42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79AED9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D9ACD92"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4A0B7051" w14:textId="77777777" w:rsidTr="008032F1">
        <w:trPr>
          <w:trHeight w:val="510"/>
        </w:trPr>
        <w:tc>
          <w:tcPr>
            <w:tcW w:w="817" w:type="dxa"/>
            <w:vMerge/>
            <w:tcBorders>
              <w:left w:val="single" w:sz="4" w:space="0" w:color="auto"/>
              <w:right w:val="single" w:sz="4" w:space="0" w:color="auto"/>
            </w:tcBorders>
            <w:vAlign w:val="center"/>
            <w:hideMark/>
          </w:tcPr>
          <w:p w14:paraId="1774A59F"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1028F76"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0A46A5BF"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535137E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DD95BA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69DCFE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F3D168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596E5F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900AD77"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4BA7B903" w14:textId="77777777" w:rsidTr="008032F1">
        <w:trPr>
          <w:trHeight w:val="510"/>
        </w:trPr>
        <w:tc>
          <w:tcPr>
            <w:tcW w:w="817" w:type="dxa"/>
            <w:vMerge/>
            <w:tcBorders>
              <w:left w:val="single" w:sz="4" w:space="0" w:color="auto"/>
              <w:right w:val="single" w:sz="4" w:space="0" w:color="auto"/>
            </w:tcBorders>
            <w:vAlign w:val="center"/>
            <w:hideMark/>
          </w:tcPr>
          <w:p w14:paraId="33E0B535"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E948DAA"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340BA3AD"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3D92F36C"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9914C54"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62A010A" w14:textId="77777777" w:rsidR="00646D3C" w:rsidRPr="00805C86" w:rsidRDefault="00646D3C"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sidR="00EC0E77">
              <w:rPr>
                <w:rFonts w:ascii="Times New Roman" w:hAnsi="Times New Roman" w:cs="Times New Roman"/>
                <w:color w:val="000000"/>
                <w:sz w:val="16"/>
                <w:szCs w:val="16"/>
              </w:rPr>
              <w:t> </w:t>
            </w:r>
            <w:r w:rsidR="00EC0E77">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hideMark/>
          </w:tcPr>
          <w:p w14:paraId="7476C441" w14:textId="77777777" w:rsidR="00646D3C" w:rsidRPr="00805C86" w:rsidRDefault="00646D3C"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sidR="00EC0E77">
              <w:rPr>
                <w:rFonts w:ascii="Times New Roman" w:hAnsi="Times New Roman" w:cs="Times New Roman"/>
                <w:color w:val="000000"/>
                <w:sz w:val="16"/>
                <w:szCs w:val="16"/>
              </w:rPr>
              <w:t> </w:t>
            </w:r>
            <w:r w:rsidR="00EC0E77">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0B53F9D6" w14:textId="77777777" w:rsidR="00646D3C"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2FA442E9"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646D3C" w:rsidRPr="003B7DB8" w14:paraId="2E3BBE40" w14:textId="77777777" w:rsidTr="008032F1">
        <w:trPr>
          <w:trHeight w:val="345"/>
        </w:trPr>
        <w:tc>
          <w:tcPr>
            <w:tcW w:w="817" w:type="dxa"/>
            <w:vMerge/>
            <w:tcBorders>
              <w:left w:val="single" w:sz="4" w:space="0" w:color="auto"/>
              <w:bottom w:val="single" w:sz="4" w:space="0" w:color="auto"/>
              <w:right w:val="single" w:sz="4" w:space="0" w:color="auto"/>
            </w:tcBorders>
            <w:vAlign w:val="center"/>
            <w:hideMark/>
          </w:tcPr>
          <w:p w14:paraId="7C719628"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2C9A7637"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3CB5F538"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2B8D4BFF"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66A949A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77A971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502C23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5E0A92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6C6A885"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2BA64AEE" w14:textId="77777777" w:rsidTr="008032F1">
        <w:trPr>
          <w:trHeight w:val="51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44FE5F1D"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6D93A869"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54B0ABEB"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Муниципальная поддержка автомобильного транспорта</w:t>
            </w:r>
          </w:p>
        </w:tc>
        <w:tc>
          <w:tcPr>
            <w:tcW w:w="1926" w:type="dxa"/>
            <w:tcBorders>
              <w:top w:val="nil"/>
              <w:left w:val="nil"/>
              <w:bottom w:val="single" w:sz="4" w:space="0" w:color="auto"/>
              <w:right w:val="single" w:sz="4" w:space="0" w:color="auto"/>
            </w:tcBorders>
            <w:shd w:val="clear" w:color="auto" w:fill="auto"/>
            <w:hideMark/>
          </w:tcPr>
          <w:p w14:paraId="18C0463E"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23537345"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5379E120"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275" w:type="dxa"/>
            <w:tcBorders>
              <w:top w:val="nil"/>
              <w:left w:val="nil"/>
              <w:bottom w:val="single" w:sz="4" w:space="0" w:color="auto"/>
              <w:right w:val="single" w:sz="4" w:space="0" w:color="auto"/>
            </w:tcBorders>
            <w:shd w:val="clear" w:color="auto" w:fill="auto"/>
            <w:hideMark/>
          </w:tcPr>
          <w:p w14:paraId="05BE7846"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1 000 000,00</w:t>
            </w:r>
          </w:p>
        </w:tc>
        <w:tc>
          <w:tcPr>
            <w:tcW w:w="1193" w:type="dxa"/>
            <w:tcBorders>
              <w:top w:val="nil"/>
              <w:left w:val="nil"/>
              <w:bottom w:val="single" w:sz="4" w:space="0" w:color="auto"/>
              <w:right w:val="single" w:sz="4" w:space="0" w:color="auto"/>
            </w:tcBorders>
          </w:tcPr>
          <w:p w14:paraId="7718BB44"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0AD5157E" w14:textId="77777777" w:rsidR="002D2159" w:rsidRPr="002D2159" w:rsidRDefault="002D2159" w:rsidP="002D2159">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646D3C" w:rsidRPr="003B7DB8" w14:paraId="42AA40EF"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2595633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F0C8EF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FD4C2D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0428ACB"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03D3507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5CC17F2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0636CF7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FC0A2D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C354524"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24E55174"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1889D5E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AE0114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102BAA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0BED8C1"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148E404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044B2C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68AF44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BCA10E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1F8125E"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7AA9F637"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0C72968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3066DA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8AA402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66B8B0E"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26C27A18"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DD2B4AD" w14:textId="77777777" w:rsidR="00646D3C"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00646D3C" w:rsidRPr="00805C86">
              <w:rPr>
                <w:rFonts w:ascii="Times New Roman" w:hAnsi="Times New Roman" w:cs="Times New Roman"/>
                <w:color w:val="000000"/>
                <w:sz w:val="16"/>
                <w:szCs w:val="16"/>
              </w:rPr>
              <w:t>0 000,00</w:t>
            </w:r>
          </w:p>
        </w:tc>
        <w:tc>
          <w:tcPr>
            <w:tcW w:w="1275" w:type="dxa"/>
            <w:tcBorders>
              <w:top w:val="nil"/>
              <w:left w:val="nil"/>
              <w:bottom w:val="single" w:sz="4" w:space="0" w:color="auto"/>
              <w:right w:val="single" w:sz="4" w:space="0" w:color="auto"/>
            </w:tcBorders>
            <w:shd w:val="clear" w:color="auto" w:fill="auto"/>
            <w:hideMark/>
          </w:tcPr>
          <w:p w14:paraId="676A0F09" w14:textId="77777777" w:rsidR="00646D3C" w:rsidRPr="00805C86" w:rsidRDefault="00EC0E77" w:rsidP="00EC0E77">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6ACFC354" w14:textId="77777777" w:rsidR="00646D3C"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3F855F68"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646D3C" w:rsidRPr="003B7DB8" w14:paraId="3F6736F1"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6557893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A38499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C6CFA2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BC6910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1BB5821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D4D9FE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5FD179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97E190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592E4FB"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3F9199BE" w14:textId="77777777" w:rsidTr="008032F1">
        <w:trPr>
          <w:trHeight w:val="390"/>
        </w:trPr>
        <w:tc>
          <w:tcPr>
            <w:tcW w:w="817" w:type="dxa"/>
            <w:vMerge w:val="restart"/>
            <w:tcBorders>
              <w:top w:val="nil"/>
              <w:left w:val="single" w:sz="4" w:space="0" w:color="auto"/>
              <w:right w:val="single" w:sz="4" w:space="0" w:color="auto"/>
            </w:tcBorders>
            <w:vAlign w:val="center"/>
            <w:hideMark/>
          </w:tcPr>
          <w:p w14:paraId="75B39982" w14:textId="77777777" w:rsidR="00646D3C" w:rsidRPr="003B7DB8" w:rsidRDefault="00646D3C"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2</w:t>
            </w:r>
          </w:p>
        </w:tc>
        <w:tc>
          <w:tcPr>
            <w:tcW w:w="1873" w:type="dxa"/>
            <w:vMerge w:val="restart"/>
            <w:tcBorders>
              <w:top w:val="nil"/>
              <w:left w:val="single" w:sz="4" w:space="0" w:color="auto"/>
              <w:right w:val="single" w:sz="4" w:space="0" w:color="auto"/>
            </w:tcBorders>
            <w:vAlign w:val="center"/>
            <w:hideMark/>
          </w:tcPr>
          <w:p w14:paraId="061507E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6FDC6C73"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76396193"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12613087"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Страхование автомобиля ГАЗель</w:t>
            </w:r>
          </w:p>
          <w:p w14:paraId="358F62B7"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58CADEBF"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79D01E2C"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4022878E"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07B718F3"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1644C4E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7425BE2"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77CBCD0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084B2BF" w14:textId="77777777" w:rsidR="00646D3C"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auto" w:fill="auto"/>
            <w:hideMark/>
          </w:tcPr>
          <w:p w14:paraId="5DCA2E5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05FA69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0873F3B"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604BEEFF" w14:textId="77777777" w:rsidTr="008032F1">
        <w:trPr>
          <w:trHeight w:val="510"/>
        </w:trPr>
        <w:tc>
          <w:tcPr>
            <w:tcW w:w="817" w:type="dxa"/>
            <w:vMerge/>
            <w:tcBorders>
              <w:left w:val="single" w:sz="4" w:space="0" w:color="auto"/>
              <w:right w:val="single" w:sz="4" w:space="0" w:color="auto"/>
            </w:tcBorders>
            <w:vAlign w:val="center"/>
            <w:hideMark/>
          </w:tcPr>
          <w:p w14:paraId="4FC3E9A9"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9E7D7D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E50AFC5"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873EFC9"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2C2B5F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2CC2E5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E1B408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6879BB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B6C9990"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18A2EB8D" w14:textId="77777777" w:rsidTr="008032F1">
        <w:trPr>
          <w:trHeight w:val="540"/>
        </w:trPr>
        <w:tc>
          <w:tcPr>
            <w:tcW w:w="817" w:type="dxa"/>
            <w:vMerge/>
            <w:tcBorders>
              <w:left w:val="single" w:sz="4" w:space="0" w:color="auto"/>
              <w:right w:val="single" w:sz="4" w:space="0" w:color="auto"/>
            </w:tcBorders>
            <w:vAlign w:val="center"/>
            <w:hideMark/>
          </w:tcPr>
          <w:p w14:paraId="5C1C83A1"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CF28CE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0147CD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D054446"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E19364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8441D9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82FA42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6B99A3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95E7B09"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27639A25" w14:textId="77777777" w:rsidTr="008032F1">
        <w:trPr>
          <w:trHeight w:val="525"/>
        </w:trPr>
        <w:tc>
          <w:tcPr>
            <w:tcW w:w="817" w:type="dxa"/>
            <w:vMerge/>
            <w:tcBorders>
              <w:left w:val="single" w:sz="4" w:space="0" w:color="auto"/>
              <w:right w:val="single" w:sz="4" w:space="0" w:color="auto"/>
            </w:tcBorders>
            <w:vAlign w:val="center"/>
            <w:hideMark/>
          </w:tcPr>
          <w:p w14:paraId="3D334D8D"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432DF1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5EA4FFB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AF22C32"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379686E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4C14460" w14:textId="77777777" w:rsidR="00646D3C"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2568DA2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286351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1AF2678"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7EAF7378" w14:textId="77777777" w:rsidTr="008032F1">
        <w:trPr>
          <w:trHeight w:val="480"/>
        </w:trPr>
        <w:tc>
          <w:tcPr>
            <w:tcW w:w="817" w:type="dxa"/>
            <w:vMerge/>
            <w:tcBorders>
              <w:left w:val="single" w:sz="4" w:space="0" w:color="auto"/>
              <w:bottom w:val="single" w:sz="4" w:space="0" w:color="auto"/>
              <w:right w:val="single" w:sz="4" w:space="0" w:color="auto"/>
            </w:tcBorders>
            <w:vAlign w:val="center"/>
            <w:hideMark/>
          </w:tcPr>
          <w:p w14:paraId="331D3B09"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036E879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42544BA0"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6E6139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33895E5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7F61AE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774140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B31E64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45CFF01"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53185A00" w14:textId="77777777" w:rsidTr="008032F1">
        <w:trPr>
          <w:trHeight w:val="459"/>
        </w:trPr>
        <w:tc>
          <w:tcPr>
            <w:tcW w:w="817" w:type="dxa"/>
            <w:vMerge w:val="restart"/>
            <w:tcBorders>
              <w:top w:val="nil"/>
              <w:left w:val="single" w:sz="4" w:space="0" w:color="auto"/>
              <w:right w:val="single" w:sz="4" w:space="0" w:color="auto"/>
            </w:tcBorders>
            <w:vAlign w:val="center"/>
            <w:hideMark/>
          </w:tcPr>
          <w:p w14:paraId="2BEDC5F2" w14:textId="77777777" w:rsidR="002D2159" w:rsidRPr="003B7DB8" w:rsidRDefault="002D2159"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3</w:t>
            </w:r>
          </w:p>
        </w:tc>
        <w:tc>
          <w:tcPr>
            <w:tcW w:w="1873" w:type="dxa"/>
            <w:vMerge w:val="restart"/>
            <w:tcBorders>
              <w:top w:val="nil"/>
              <w:left w:val="single" w:sz="4" w:space="0" w:color="auto"/>
              <w:right w:val="single" w:sz="4" w:space="0" w:color="auto"/>
            </w:tcBorders>
            <w:vAlign w:val="center"/>
            <w:hideMark/>
          </w:tcPr>
          <w:p w14:paraId="5BCF986C"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46175A53"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08F0FBFF"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200010F3"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3D96ED4E"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(ГАЗель)</w:t>
            </w:r>
          </w:p>
          <w:p w14:paraId="621A978F"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31353B11"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227C727"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2B10040D"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20783B3E"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F858F2B"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01D22FB4"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77CC003" w14:textId="77777777" w:rsidR="002D2159" w:rsidRDefault="002D2159">
            <w:r w:rsidRPr="009F58D1">
              <w:rPr>
                <w:rFonts w:ascii="Times New Roman" w:hAnsi="Times New Roman" w:cs="Times New Roman"/>
                <w:color w:val="000000"/>
                <w:sz w:val="16"/>
                <w:szCs w:val="16"/>
                <w:lang w:val="en-US"/>
              </w:rPr>
              <w:t>7 480.00</w:t>
            </w:r>
          </w:p>
        </w:tc>
        <w:tc>
          <w:tcPr>
            <w:tcW w:w="1275" w:type="dxa"/>
            <w:tcBorders>
              <w:top w:val="nil"/>
              <w:left w:val="nil"/>
              <w:bottom w:val="single" w:sz="4" w:space="0" w:color="auto"/>
              <w:right w:val="single" w:sz="4" w:space="0" w:color="auto"/>
            </w:tcBorders>
            <w:shd w:val="clear" w:color="auto" w:fill="auto"/>
            <w:hideMark/>
          </w:tcPr>
          <w:p w14:paraId="07DF3911" w14:textId="77777777" w:rsidR="002D2159" w:rsidRDefault="002D2159">
            <w:r w:rsidRPr="009F58D1">
              <w:rPr>
                <w:rFonts w:ascii="Times New Roman" w:hAnsi="Times New Roman" w:cs="Times New Roman"/>
                <w:color w:val="000000"/>
                <w:sz w:val="16"/>
                <w:szCs w:val="16"/>
                <w:lang w:val="en-US"/>
              </w:rPr>
              <w:t>7 480.00</w:t>
            </w:r>
          </w:p>
        </w:tc>
        <w:tc>
          <w:tcPr>
            <w:tcW w:w="1193" w:type="dxa"/>
            <w:tcBorders>
              <w:top w:val="nil"/>
              <w:left w:val="nil"/>
              <w:bottom w:val="single" w:sz="4" w:space="0" w:color="auto"/>
              <w:right w:val="single" w:sz="4" w:space="0" w:color="auto"/>
            </w:tcBorders>
          </w:tcPr>
          <w:p w14:paraId="199D030A" w14:textId="77777777" w:rsidR="002D2159" w:rsidRDefault="002D2159">
            <w:r w:rsidRPr="009F58D1">
              <w:rPr>
                <w:rFonts w:ascii="Times New Roman" w:hAnsi="Times New Roman" w:cs="Times New Roman"/>
                <w:color w:val="000000"/>
                <w:sz w:val="16"/>
                <w:szCs w:val="16"/>
                <w:lang w:val="en-US"/>
              </w:rPr>
              <w:t>7 480.00</w:t>
            </w:r>
          </w:p>
        </w:tc>
        <w:tc>
          <w:tcPr>
            <w:tcW w:w="1193" w:type="dxa"/>
            <w:tcBorders>
              <w:top w:val="nil"/>
              <w:left w:val="nil"/>
              <w:bottom w:val="single" w:sz="4" w:space="0" w:color="auto"/>
              <w:right w:val="single" w:sz="4" w:space="0" w:color="auto"/>
            </w:tcBorders>
          </w:tcPr>
          <w:p w14:paraId="378A6383"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29 940.00</w:t>
            </w:r>
          </w:p>
        </w:tc>
      </w:tr>
      <w:tr w:rsidR="00646D3C" w:rsidRPr="003B7DB8" w14:paraId="4E382BD2" w14:textId="77777777" w:rsidTr="008032F1">
        <w:trPr>
          <w:trHeight w:val="495"/>
        </w:trPr>
        <w:tc>
          <w:tcPr>
            <w:tcW w:w="817" w:type="dxa"/>
            <w:vMerge/>
            <w:tcBorders>
              <w:left w:val="single" w:sz="4" w:space="0" w:color="auto"/>
              <w:right w:val="single" w:sz="4" w:space="0" w:color="auto"/>
            </w:tcBorders>
            <w:vAlign w:val="center"/>
            <w:hideMark/>
          </w:tcPr>
          <w:p w14:paraId="6841A1C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8E8C2E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548945A5"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141BA36"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191795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4E8E2A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54B4D7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4E8E98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653217A"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6779BFB0" w14:textId="77777777" w:rsidTr="008032F1">
        <w:trPr>
          <w:trHeight w:val="495"/>
        </w:trPr>
        <w:tc>
          <w:tcPr>
            <w:tcW w:w="817" w:type="dxa"/>
            <w:vMerge/>
            <w:tcBorders>
              <w:left w:val="single" w:sz="4" w:space="0" w:color="auto"/>
              <w:right w:val="single" w:sz="4" w:space="0" w:color="auto"/>
            </w:tcBorders>
            <w:vAlign w:val="center"/>
            <w:hideMark/>
          </w:tcPr>
          <w:p w14:paraId="5BF603B5"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7F9309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DC9D1A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27D6B8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093152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59F3D5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9018AC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B35A90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4A2E00A"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357282DE" w14:textId="77777777" w:rsidTr="008032F1">
        <w:trPr>
          <w:trHeight w:val="510"/>
        </w:trPr>
        <w:tc>
          <w:tcPr>
            <w:tcW w:w="817" w:type="dxa"/>
            <w:vMerge/>
            <w:tcBorders>
              <w:left w:val="single" w:sz="4" w:space="0" w:color="auto"/>
              <w:right w:val="single" w:sz="4" w:space="0" w:color="auto"/>
            </w:tcBorders>
            <w:vAlign w:val="center"/>
            <w:hideMark/>
          </w:tcPr>
          <w:p w14:paraId="44BBBDE5"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170D6CD"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0ED63CC"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E1A3D2E"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FAA1721"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B462BEC"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275" w:type="dxa"/>
            <w:tcBorders>
              <w:top w:val="single" w:sz="4" w:space="0" w:color="auto"/>
              <w:left w:val="nil"/>
              <w:bottom w:val="single" w:sz="4" w:space="0" w:color="auto"/>
              <w:right w:val="single" w:sz="4" w:space="0" w:color="auto"/>
            </w:tcBorders>
            <w:shd w:val="clear" w:color="auto" w:fill="auto"/>
            <w:hideMark/>
          </w:tcPr>
          <w:p w14:paraId="5E0FDBE4" w14:textId="77777777" w:rsidR="002D2159" w:rsidRDefault="002D2159">
            <w:r w:rsidRPr="001F20B3">
              <w:rPr>
                <w:rFonts w:ascii="Times New Roman" w:hAnsi="Times New Roman" w:cs="Times New Roman"/>
                <w:color w:val="000000"/>
                <w:sz w:val="16"/>
                <w:szCs w:val="16"/>
                <w:lang w:val="en-US"/>
              </w:rPr>
              <w:t>7 480.00</w:t>
            </w:r>
          </w:p>
        </w:tc>
        <w:tc>
          <w:tcPr>
            <w:tcW w:w="1193" w:type="dxa"/>
            <w:tcBorders>
              <w:top w:val="single" w:sz="4" w:space="0" w:color="auto"/>
              <w:left w:val="nil"/>
              <w:bottom w:val="single" w:sz="4" w:space="0" w:color="auto"/>
              <w:right w:val="single" w:sz="4" w:space="0" w:color="auto"/>
            </w:tcBorders>
          </w:tcPr>
          <w:p w14:paraId="2173ADE5" w14:textId="77777777" w:rsidR="002D2159" w:rsidRDefault="002D2159">
            <w:r w:rsidRPr="001F20B3">
              <w:rPr>
                <w:rFonts w:ascii="Times New Roman" w:hAnsi="Times New Roman" w:cs="Times New Roman"/>
                <w:color w:val="000000"/>
                <w:sz w:val="16"/>
                <w:szCs w:val="16"/>
                <w:lang w:val="en-US"/>
              </w:rPr>
              <w:t>7 480.00</w:t>
            </w:r>
          </w:p>
        </w:tc>
        <w:tc>
          <w:tcPr>
            <w:tcW w:w="1193" w:type="dxa"/>
            <w:tcBorders>
              <w:top w:val="single" w:sz="4" w:space="0" w:color="auto"/>
              <w:left w:val="nil"/>
              <w:bottom w:val="single" w:sz="4" w:space="0" w:color="auto"/>
              <w:right w:val="single" w:sz="4" w:space="0" w:color="auto"/>
            </w:tcBorders>
          </w:tcPr>
          <w:p w14:paraId="6DE2EB87"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646D3C" w:rsidRPr="003B7DB8" w14:paraId="0CBDAE3D" w14:textId="77777777" w:rsidTr="008032F1">
        <w:trPr>
          <w:trHeight w:val="495"/>
        </w:trPr>
        <w:tc>
          <w:tcPr>
            <w:tcW w:w="817" w:type="dxa"/>
            <w:vMerge/>
            <w:tcBorders>
              <w:left w:val="single" w:sz="4" w:space="0" w:color="auto"/>
              <w:bottom w:val="single" w:sz="4" w:space="0" w:color="auto"/>
              <w:right w:val="single" w:sz="4" w:space="0" w:color="auto"/>
            </w:tcBorders>
            <w:vAlign w:val="center"/>
            <w:hideMark/>
          </w:tcPr>
          <w:p w14:paraId="05135CFD"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52E2FD5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691D2175"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D996A36"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218C51E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F2E5B1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06A45B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8018A0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E19BEE9"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01D9B9F3" w14:textId="77777777" w:rsidTr="008032F1">
        <w:trPr>
          <w:trHeight w:val="366"/>
        </w:trPr>
        <w:tc>
          <w:tcPr>
            <w:tcW w:w="817" w:type="dxa"/>
            <w:vMerge w:val="restart"/>
            <w:tcBorders>
              <w:top w:val="single" w:sz="4" w:space="0" w:color="auto"/>
              <w:left w:val="single" w:sz="4" w:space="0" w:color="auto"/>
              <w:right w:val="single" w:sz="4" w:space="0" w:color="auto"/>
            </w:tcBorders>
            <w:vAlign w:val="center"/>
            <w:hideMark/>
          </w:tcPr>
          <w:p w14:paraId="63D21979" w14:textId="77777777" w:rsidR="00646D3C" w:rsidRPr="003B7DB8" w:rsidRDefault="00646D3C"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4</w:t>
            </w:r>
          </w:p>
        </w:tc>
        <w:tc>
          <w:tcPr>
            <w:tcW w:w="1873" w:type="dxa"/>
            <w:vMerge w:val="restart"/>
            <w:tcBorders>
              <w:top w:val="single" w:sz="4" w:space="0" w:color="auto"/>
              <w:left w:val="single" w:sz="4" w:space="0" w:color="auto"/>
              <w:right w:val="single" w:sz="4" w:space="0" w:color="auto"/>
            </w:tcBorders>
            <w:vAlign w:val="center"/>
            <w:hideMark/>
          </w:tcPr>
          <w:p w14:paraId="0E282375"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single" w:sz="4" w:space="0" w:color="auto"/>
              <w:left w:val="single" w:sz="4" w:space="0" w:color="auto"/>
              <w:right w:val="single" w:sz="4" w:space="0" w:color="auto"/>
            </w:tcBorders>
            <w:vAlign w:val="center"/>
            <w:hideMark/>
          </w:tcPr>
          <w:p w14:paraId="34E4F39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4E6157D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0772F21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5FBD941F"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Субсидия АО КПАТ</w:t>
            </w:r>
          </w:p>
          <w:p w14:paraId="06E8659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1C8D52A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4A7B3FD"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60B0F86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0358AAB"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2115650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CD1FCD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EDD7B8E"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42BF653A" w14:textId="77777777" w:rsidTr="008032F1">
        <w:trPr>
          <w:trHeight w:val="315"/>
        </w:trPr>
        <w:tc>
          <w:tcPr>
            <w:tcW w:w="817" w:type="dxa"/>
            <w:vMerge/>
            <w:tcBorders>
              <w:left w:val="single" w:sz="4" w:space="0" w:color="auto"/>
              <w:right w:val="single" w:sz="4" w:space="0" w:color="auto"/>
            </w:tcBorders>
            <w:vAlign w:val="center"/>
            <w:hideMark/>
          </w:tcPr>
          <w:p w14:paraId="18BF5E1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088944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2AC8FE8"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119684A"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6C295E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1FE2EF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F5C146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A88152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1A14421"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0776F181" w14:textId="77777777" w:rsidTr="008032F1">
        <w:trPr>
          <w:trHeight w:val="510"/>
        </w:trPr>
        <w:tc>
          <w:tcPr>
            <w:tcW w:w="817" w:type="dxa"/>
            <w:vMerge/>
            <w:tcBorders>
              <w:left w:val="single" w:sz="4" w:space="0" w:color="auto"/>
              <w:right w:val="single" w:sz="4" w:space="0" w:color="auto"/>
            </w:tcBorders>
            <w:vAlign w:val="center"/>
            <w:hideMark/>
          </w:tcPr>
          <w:p w14:paraId="439B4799"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716972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8B122C1"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E8F4EC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1ACE347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3C04D1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35B4A1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0365E9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0D7F24A"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3982D1E0" w14:textId="77777777" w:rsidTr="008032F1">
        <w:trPr>
          <w:trHeight w:val="450"/>
        </w:trPr>
        <w:tc>
          <w:tcPr>
            <w:tcW w:w="817" w:type="dxa"/>
            <w:vMerge/>
            <w:tcBorders>
              <w:left w:val="single" w:sz="4" w:space="0" w:color="auto"/>
              <w:bottom w:val="nil"/>
              <w:right w:val="single" w:sz="4" w:space="0" w:color="auto"/>
            </w:tcBorders>
            <w:vAlign w:val="center"/>
            <w:hideMark/>
          </w:tcPr>
          <w:p w14:paraId="791B9590"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nil"/>
              <w:right w:val="single" w:sz="4" w:space="0" w:color="auto"/>
            </w:tcBorders>
            <w:vAlign w:val="center"/>
            <w:hideMark/>
          </w:tcPr>
          <w:p w14:paraId="32459BE4"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nil"/>
              <w:right w:val="single" w:sz="4" w:space="0" w:color="auto"/>
            </w:tcBorders>
            <w:vAlign w:val="center"/>
            <w:hideMark/>
          </w:tcPr>
          <w:p w14:paraId="337A46EE"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4FFEEC7"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19782BBA"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232338C"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4AF04572"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EA4FA1B"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A1BD9E4"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2D2159" w:rsidRPr="003B7DB8" w14:paraId="3597BA7C" w14:textId="77777777" w:rsidTr="008032F1">
        <w:trPr>
          <w:trHeight w:val="135"/>
        </w:trPr>
        <w:tc>
          <w:tcPr>
            <w:tcW w:w="817" w:type="dxa"/>
            <w:tcBorders>
              <w:top w:val="nil"/>
              <w:left w:val="single" w:sz="4" w:space="0" w:color="auto"/>
              <w:bottom w:val="single" w:sz="4" w:space="0" w:color="auto"/>
              <w:right w:val="single" w:sz="4" w:space="0" w:color="auto"/>
            </w:tcBorders>
            <w:vAlign w:val="center"/>
            <w:hideMark/>
          </w:tcPr>
          <w:p w14:paraId="6ABA543E"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tcBorders>
              <w:top w:val="nil"/>
              <w:left w:val="single" w:sz="4" w:space="0" w:color="auto"/>
              <w:bottom w:val="single" w:sz="4" w:space="0" w:color="auto"/>
              <w:right w:val="single" w:sz="4" w:space="0" w:color="auto"/>
            </w:tcBorders>
            <w:vAlign w:val="center"/>
            <w:hideMark/>
          </w:tcPr>
          <w:p w14:paraId="093EAE83"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tcBorders>
              <w:top w:val="nil"/>
              <w:left w:val="single" w:sz="4" w:space="0" w:color="auto"/>
              <w:bottom w:val="single" w:sz="4" w:space="0" w:color="auto"/>
              <w:right w:val="single" w:sz="4" w:space="0" w:color="auto"/>
            </w:tcBorders>
            <w:vAlign w:val="center"/>
            <w:hideMark/>
          </w:tcPr>
          <w:p w14:paraId="44B97EDA"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B4451EE"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2707DE0C"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3DE29E1"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CF98D6F"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CB395FD"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08E13BC" w14:textId="77777777" w:rsidR="002D2159" w:rsidRDefault="002D2159">
            <w:r w:rsidRPr="00875AEA">
              <w:rPr>
                <w:rFonts w:ascii="Times New Roman" w:hAnsi="Times New Roman" w:cs="Times New Roman"/>
                <w:color w:val="000000"/>
                <w:sz w:val="16"/>
                <w:szCs w:val="16"/>
              </w:rPr>
              <w:t>0,00</w:t>
            </w:r>
          </w:p>
        </w:tc>
      </w:tr>
      <w:tr w:rsidR="002D2159" w:rsidRPr="003B7DB8" w14:paraId="064CE2B9" w14:textId="77777777" w:rsidTr="008032F1">
        <w:trPr>
          <w:trHeight w:val="441"/>
        </w:trPr>
        <w:tc>
          <w:tcPr>
            <w:tcW w:w="817" w:type="dxa"/>
            <w:vMerge w:val="restart"/>
            <w:tcBorders>
              <w:top w:val="single" w:sz="4" w:space="0" w:color="auto"/>
              <w:left w:val="single" w:sz="4" w:space="0" w:color="auto"/>
              <w:right w:val="single" w:sz="4" w:space="0" w:color="auto"/>
            </w:tcBorders>
            <w:vAlign w:val="center"/>
            <w:hideMark/>
          </w:tcPr>
          <w:p w14:paraId="18DA00D0"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7E5DF643"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75BD6C36"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7EED47D4"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FE985B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1.5</w:t>
            </w:r>
          </w:p>
          <w:p w14:paraId="6CBC1832"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06F91819"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1D1E3A25"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2BA966B9"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1CD69369"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EE1F291"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val="restart"/>
            <w:tcBorders>
              <w:top w:val="single" w:sz="4" w:space="0" w:color="auto"/>
              <w:left w:val="single" w:sz="4" w:space="0" w:color="auto"/>
              <w:right w:val="single" w:sz="4" w:space="0" w:color="auto"/>
            </w:tcBorders>
            <w:vAlign w:val="center"/>
            <w:hideMark/>
          </w:tcPr>
          <w:p w14:paraId="6D239331"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single" w:sz="4" w:space="0" w:color="auto"/>
              <w:left w:val="single" w:sz="4" w:space="0" w:color="auto"/>
              <w:right w:val="single" w:sz="4" w:space="0" w:color="auto"/>
            </w:tcBorders>
            <w:vAlign w:val="center"/>
            <w:hideMark/>
          </w:tcPr>
          <w:p w14:paraId="08D2BC02"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Уплата административного штрафа по постановлению</w:t>
            </w:r>
          </w:p>
        </w:tc>
        <w:tc>
          <w:tcPr>
            <w:tcW w:w="1926" w:type="dxa"/>
            <w:tcBorders>
              <w:top w:val="single" w:sz="4" w:space="0" w:color="auto"/>
              <w:left w:val="nil"/>
              <w:bottom w:val="single" w:sz="4" w:space="0" w:color="auto"/>
              <w:right w:val="single" w:sz="4" w:space="0" w:color="auto"/>
            </w:tcBorders>
            <w:shd w:val="clear" w:color="auto" w:fill="auto"/>
            <w:hideMark/>
          </w:tcPr>
          <w:p w14:paraId="17836049"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261195E8"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BB0A067"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2064EF6"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70FE80B"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845BC12"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r>
      <w:tr w:rsidR="002D2159" w:rsidRPr="003B7DB8" w14:paraId="55D21878" w14:textId="77777777" w:rsidTr="008032F1">
        <w:trPr>
          <w:trHeight w:val="525"/>
        </w:trPr>
        <w:tc>
          <w:tcPr>
            <w:tcW w:w="817" w:type="dxa"/>
            <w:vMerge/>
            <w:tcBorders>
              <w:left w:val="single" w:sz="4" w:space="0" w:color="auto"/>
              <w:right w:val="single" w:sz="4" w:space="0" w:color="auto"/>
            </w:tcBorders>
            <w:vAlign w:val="center"/>
            <w:hideMark/>
          </w:tcPr>
          <w:p w14:paraId="4EA28110"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B3E22F2"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9CF797A"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77415D0"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B7593E5"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8B78F08"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4F713C0"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5BD9187"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484CDA5"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2D2159" w:rsidRPr="003B7DB8" w14:paraId="2A1B0AE8" w14:textId="77777777" w:rsidTr="008032F1">
        <w:trPr>
          <w:trHeight w:val="675"/>
        </w:trPr>
        <w:tc>
          <w:tcPr>
            <w:tcW w:w="817" w:type="dxa"/>
            <w:vMerge/>
            <w:tcBorders>
              <w:left w:val="single" w:sz="4" w:space="0" w:color="auto"/>
              <w:right w:val="single" w:sz="4" w:space="0" w:color="auto"/>
            </w:tcBorders>
            <w:vAlign w:val="center"/>
            <w:hideMark/>
          </w:tcPr>
          <w:p w14:paraId="78019226"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F50C4D9"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089C9B37"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AFB537C"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16BEB954"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DD899F8"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9977963"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318B0F1"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548EF8F"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2D2159" w:rsidRPr="003B7DB8" w14:paraId="33995063" w14:textId="77777777" w:rsidTr="008032F1">
        <w:trPr>
          <w:trHeight w:val="675"/>
        </w:trPr>
        <w:tc>
          <w:tcPr>
            <w:tcW w:w="817" w:type="dxa"/>
            <w:vMerge/>
            <w:tcBorders>
              <w:left w:val="single" w:sz="4" w:space="0" w:color="auto"/>
              <w:right w:val="single" w:sz="4" w:space="0" w:color="auto"/>
            </w:tcBorders>
            <w:vAlign w:val="center"/>
            <w:hideMark/>
          </w:tcPr>
          <w:p w14:paraId="6A7E2478"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44A06A9"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6EE2690"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94A1963"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ABCB1D9"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3FFA53A"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1728247"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0FCC052"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B6B0485"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r>
      <w:tr w:rsidR="002D2159" w:rsidRPr="003B7DB8" w14:paraId="610E921D" w14:textId="77777777" w:rsidTr="008032F1">
        <w:trPr>
          <w:trHeight w:val="690"/>
        </w:trPr>
        <w:tc>
          <w:tcPr>
            <w:tcW w:w="817" w:type="dxa"/>
            <w:vMerge/>
            <w:tcBorders>
              <w:left w:val="single" w:sz="4" w:space="0" w:color="auto"/>
              <w:bottom w:val="single" w:sz="4" w:space="0" w:color="auto"/>
              <w:right w:val="single" w:sz="4" w:space="0" w:color="auto"/>
            </w:tcBorders>
            <w:vAlign w:val="center"/>
            <w:hideMark/>
          </w:tcPr>
          <w:p w14:paraId="1BADB94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72A9FEC2"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7E9F3F20"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E45A922"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11765698"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3E4C583"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A79E038"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09BB5F0"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09F79C0"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bl>
    <w:p w14:paraId="07085ACD" w14:textId="77777777" w:rsidR="00431C07" w:rsidRDefault="00431C07" w:rsidP="00431C07">
      <w:pPr>
        <w:autoSpaceDE w:val="0"/>
        <w:jc w:val="both"/>
        <w:rPr>
          <w:rFonts w:ascii="Times New Roman" w:hAnsi="Times New Roman" w:cs="Times New Roman"/>
          <w:bCs/>
        </w:rPr>
      </w:pPr>
    </w:p>
    <w:p w14:paraId="66900C0A" w14:textId="77777777" w:rsidR="00431C07" w:rsidRPr="00380E46" w:rsidRDefault="00431C07" w:rsidP="00431C07">
      <w:pPr>
        <w:autoSpaceDE w:val="0"/>
        <w:jc w:val="both"/>
        <w:rPr>
          <w:rFonts w:ascii="Times New Roman" w:hAnsi="Times New Roman" w:cs="Times New Roman"/>
          <w:bCs/>
        </w:rPr>
      </w:pPr>
    </w:p>
    <w:p w14:paraId="3F2AC3DC" w14:textId="77777777" w:rsidR="00431C07" w:rsidRPr="006F6243" w:rsidRDefault="00431C07" w:rsidP="00431C07">
      <w:pPr>
        <w:autoSpaceDE w:val="0"/>
        <w:rPr>
          <w:rFonts w:ascii="Times New Roman" w:hAnsi="Times New Roman"/>
          <w:sz w:val="28"/>
          <w:szCs w:val="28"/>
        </w:rPr>
      </w:pPr>
    </w:p>
    <w:p w14:paraId="66A89BCC" w14:textId="77777777" w:rsidR="00431C07" w:rsidRPr="00D66C76" w:rsidRDefault="00431C07" w:rsidP="00431C07">
      <w:pPr>
        <w:jc w:val="center"/>
        <w:rPr>
          <w:rFonts w:ascii="Times New Roman" w:hAnsi="Times New Roman" w:cs="Times New Roman"/>
          <w:sz w:val="20"/>
          <w:szCs w:val="20"/>
        </w:rPr>
      </w:pPr>
      <w:r>
        <w:rPr>
          <w:rFonts w:ascii="Times New Roman" w:hAnsi="Times New Roman" w:cs="Times New Roman"/>
          <w:sz w:val="20"/>
          <w:szCs w:val="20"/>
        </w:rPr>
        <w:t>______________</w:t>
      </w:r>
    </w:p>
    <w:p w14:paraId="6D6DC8E2" w14:textId="77777777" w:rsidR="007F2365" w:rsidRDefault="007F2365" w:rsidP="001B107F">
      <w:pPr>
        <w:pStyle w:val="ConsPlusNonformat"/>
        <w:ind w:left="10773"/>
        <w:rPr>
          <w:rFonts w:ascii="Times New Roman" w:hAnsi="Times New Roman" w:cs="Times New Roman"/>
        </w:rPr>
      </w:pPr>
    </w:p>
    <w:sectPr w:rsidR="007F2365" w:rsidSect="00E537A5">
      <w:pgSz w:w="16838" w:h="11906" w:orient="landscape"/>
      <w:pgMar w:top="567" w:right="395" w:bottom="567" w:left="1343" w:header="142" w:footer="12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455A4" w14:textId="77777777" w:rsidR="002304CF" w:rsidRDefault="002304CF">
      <w:r>
        <w:separator/>
      </w:r>
    </w:p>
  </w:endnote>
  <w:endnote w:type="continuationSeparator" w:id="0">
    <w:p w14:paraId="17B04CA6" w14:textId="77777777" w:rsidR="002304CF" w:rsidRDefault="0023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2EB9" w14:textId="77777777" w:rsidR="002304CF" w:rsidRDefault="002304CF">
      <w:r>
        <w:separator/>
      </w:r>
    </w:p>
  </w:footnote>
  <w:footnote w:type="continuationSeparator" w:id="0">
    <w:p w14:paraId="34C256B5" w14:textId="77777777" w:rsidR="002304CF" w:rsidRDefault="0023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D625" w14:textId="77777777" w:rsidR="002304CF" w:rsidRDefault="002304CF" w:rsidP="00213548">
    <w:pPr>
      <w:pStyle w:val="af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Times New Roman" w:hAnsi="Times New Roman" w:cs="Times New Roman" w:hint="default"/>
        <w:b w:val="0"/>
        <w:i w:val="0"/>
        <w:strike w:val="0"/>
        <w:dstrike w:val="0"/>
        <w:color w:val="000000"/>
        <w:position w:val="0"/>
        <w:sz w:val="24"/>
        <w:u w:val="none" w:color="000000"/>
        <w:vertAlign w:val="baseline"/>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7" w15:restartNumberingAfterBreak="0">
    <w:nsid w:val="0062678E"/>
    <w:multiLevelType w:val="hybridMultilevel"/>
    <w:tmpl w:val="6F966290"/>
    <w:name w:val="WW8Num3"/>
    <w:lvl w:ilvl="0" w:tplc="58BED014">
      <w:start w:val="1"/>
      <w:numFmt w:val="decimal"/>
      <w:lvlText w:val="%1."/>
      <w:lvlJc w:val="left"/>
      <w:pPr>
        <w:ind w:left="1380" w:hanging="360"/>
      </w:pPr>
      <w:rPr>
        <w:rFonts w:hint="default"/>
      </w:rPr>
    </w:lvl>
    <w:lvl w:ilvl="1" w:tplc="2528CF18" w:tentative="1">
      <w:start w:val="1"/>
      <w:numFmt w:val="lowerLetter"/>
      <w:lvlText w:val="%2."/>
      <w:lvlJc w:val="left"/>
      <w:pPr>
        <w:ind w:left="2100" w:hanging="360"/>
      </w:pPr>
    </w:lvl>
    <w:lvl w:ilvl="2" w:tplc="7E983278" w:tentative="1">
      <w:start w:val="1"/>
      <w:numFmt w:val="lowerRoman"/>
      <w:lvlText w:val="%3."/>
      <w:lvlJc w:val="right"/>
      <w:pPr>
        <w:ind w:left="2820" w:hanging="180"/>
      </w:pPr>
    </w:lvl>
    <w:lvl w:ilvl="3" w:tplc="77CC2936" w:tentative="1">
      <w:start w:val="1"/>
      <w:numFmt w:val="decimal"/>
      <w:lvlText w:val="%4."/>
      <w:lvlJc w:val="left"/>
      <w:pPr>
        <w:ind w:left="3540" w:hanging="360"/>
      </w:pPr>
    </w:lvl>
    <w:lvl w:ilvl="4" w:tplc="4432B352" w:tentative="1">
      <w:start w:val="1"/>
      <w:numFmt w:val="lowerLetter"/>
      <w:lvlText w:val="%5."/>
      <w:lvlJc w:val="left"/>
      <w:pPr>
        <w:ind w:left="4260" w:hanging="360"/>
      </w:pPr>
    </w:lvl>
    <w:lvl w:ilvl="5" w:tplc="F9CC94BC" w:tentative="1">
      <w:start w:val="1"/>
      <w:numFmt w:val="lowerRoman"/>
      <w:lvlText w:val="%6."/>
      <w:lvlJc w:val="right"/>
      <w:pPr>
        <w:ind w:left="4980" w:hanging="180"/>
      </w:pPr>
    </w:lvl>
    <w:lvl w:ilvl="6" w:tplc="793C6FCA" w:tentative="1">
      <w:start w:val="1"/>
      <w:numFmt w:val="decimal"/>
      <w:lvlText w:val="%7."/>
      <w:lvlJc w:val="left"/>
      <w:pPr>
        <w:ind w:left="5700" w:hanging="360"/>
      </w:pPr>
    </w:lvl>
    <w:lvl w:ilvl="7" w:tplc="316E986A" w:tentative="1">
      <w:start w:val="1"/>
      <w:numFmt w:val="lowerLetter"/>
      <w:lvlText w:val="%8."/>
      <w:lvlJc w:val="left"/>
      <w:pPr>
        <w:ind w:left="6420" w:hanging="360"/>
      </w:pPr>
    </w:lvl>
    <w:lvl w:ilvl="8" w:tplc="A210D9B0" w:tentative="1">
      <w:start w:val="1"/>
      <w:numFmt w:val="lowerRoman"/>
      <w:lvlText w:val="%9."/>
      <w:lvlJc w:val="right"/>
      <w:pPr>
        <w:ind w:left="7140" w:hanging="180"/>
      </w:pPr>
    </w:lvl>
  </w:abstractNum>
  <w:abstractNum w:abstractNumId="8" w15:restartNumberingAfterBreak="0">
    <w:nsid w:val="026337CC"/>
    <w:multiLevelType w:val="hybridMultilevel"/>
    <w:tmpl w:val="50A2C4FA"/>
    <w:lvl w:ilvl="0" w:tplc="56C8978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0C997FE6"/>
    <w:multiLevelType w:val="hybridMultilevel"/>
    <w:tmpl w:val="8634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F22BE9"/>
    <w:multiLevelType w:val="hybridMultilevel"/>
    <w:tmpl w:val="16DA12BE"/>
    <w:lvl w:ilvl="0" w:tplc="DB562FE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183148E"/>
    <w:multiLevelType w:val="hybridMultilevel"/>
    <w:tmpl w:val="7D20CAC2"/>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15:restartNumberingAfterBreak="0">
    <w:nsid w:val="13210BE1"/>
    <w:multiLevelType w:val="multilevel"/>
    <w:tmpl w:val="6C3CBD1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9592AF0"/>
    <w:multiLevelType w:val="hybridMultilevel"/>
    <w:tmpl w:val="508ED3CA"/>
    <w:lvl w:ilvl="0" w:tplc="04190001">
      <w:start w:val="1"/>
      <w:numFmt w:val="decimal"/>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4" w15:restartNumberingAfterBreak="0">
    <w:nsid w:val="1BF072C3"/>
    <w:multiLevelType w:val="hybridMultilevel"/>
    <w:tmpl w:val="B79A2664"/>
    <w:lvl w:ilvl="0" w:tplc="5540DFCC">
      <w:start w:val="3"/>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5" w15:restartNumberingAfterBreak="0">
    <w:nsid w:val="1E9D36DA"/>
    <w:multiLevelType w:val="hybridMultilevel"/>
    <w:tmpl w:val="B9543D8A"/>
    <w:lvl w:ilvl="0" w:tplc="58949A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6979"/>
    <w:multiLevelType w:val="hybridMultilevel"/>
    <w:tmpl w:val="4EFEC188"/>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15:restartNumberingAfterBreak="0">
    <w:nsid w:val="25C77EE9"/>
    <w:multiLevelType w:val="hybridMultilevel"/>
    <w:tmpl w:val="47144A94"/>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18" w15:restartNumberingAfterBreak="0">
    <w:nsid w:val="2E9B3D70"/>
    <w:multiLevelType w:val="hybridMultilevel"/>
    <w:tmpl w:val="1A687E2C"/>
    <w:lvl w:ilvl="0" w:tplc="E27E83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5E4625"/>
    <w:multiLevelType w:val="hybridMultilevel"/>
    <w:tmpl w:val="B42A448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383DF0"/>
    <w:multiLevelType w:val="hybridMultilevel"/>
    <w:tmpl w:val="47609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6C4604"/>
    <w:multiLevelType w:val="hybridMultilevel"/>
    <w:tmpl w:val="49689C70"/>
    <w:lvl w:ilvl="0" w:tplc="3B3CB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63AB3"/>
    <w:multiLevelType w:val="hybridMultilevel"/>
    <w:tmpl w:val="A0CE88DA"/>
    <w:lvl w:ilvl="0" w:tplc="66BCD7AC">
      <w:start w:val="3"/>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E94898"/>
    <w:multiLevelType w:val="hybridMultilevel"/>
    <w:tmpl w:val="7AC441BC"/>
    <w:lvl w:ilvl="0" w:tplc="6EF04D26">
      <w:start w:val="1"/>
      <w:numFmt w:val="decimal"/>
      <w:lvlText w:val="%1."/>
      <w:lvlJc w:val="left"/>
      <w:pPr>
        <w:tabs>
          <w:tab w:val="num" w:pos="1428"/>
        </w:tabs>
        <w:ind w:left="1428" w:hanging="360"/>
      </w:pPr>
    </w:lvl>
    <w:lvl w:ilvl="1" w:tplc="FB4E7FC4" w:tentative="1">
      <w:start w:val="1"/>
      <w:numFmt w:val="lowerLetter"/>
      <w:lvlText w:val="%2."/>
      <w:lvlJc w:val="left"/>
      <w:pPr>
        <w:tabs>
          <w:tab w:val="num" w:pos="2148"/>
        </w:tabs>
        <w:ind w:left="2148" w:hanging="360"/>
      </w:pPr>
    </w:lvl>
    <w:lvl w:ilvl="2" w:tplc="01C89856" w:tentative="1">
      <w:start w:val="1"/>
      <w:numFmt w:val="lowerRoman"/>
      <w:lvlText w:val="%3."/>
      <w:lvlJc w:val="right"/>
      <w:pPr>
        <w:tabs>
          <w:tab w:val="num" w:pos="2868"/>
        </w:tabs>
        <w:ind w:left="2868" w:hanging="180"/>
      </w:pPr>
    </w:lvl>
    <w:lvl w:ilvl="3" w:tplc="9214AD00" w:tentative="1">
      <w:start w:val="1"/>
      <w:numFmt w:val="decimal"/>
      <w:lvlText w:val="%4."/>
      <w:lvlJc w:val="left"/>
      <w:pPr>
        <w:tabs>
          <w:tab w:val="num" w:pos="3588"/>
        </w:tabs>
        <w:ind w:left="3588" w:hanging="360"/>
      </w:pPr>
    </w:lvl>
    <w:lvl w:ilvl="4" w:tplc="4FDC2ECC" w:tentative="1">
      <w:start w:val="1"/>
      <w:numFmt w:val="lowerLetter"/>
      <w:lvlText w:val="%5."/>
      <w:lvlJc w:val="left"/>
      <w:pPr>
        <w:tabs>
          <w:tab w:val="num" w:pos="4308"/>
        </w:tabs>
        <w:ind w:left="4308" w:hanging="360"/>
      </w:pPr>
    </w:lvl>
    <w:lvl w:ilvl="5" w:tplc="A1BC2E70" w:tentative="1">
      <w:start w:val="1"/>
      <w:numFmt w:val="lowerRoman"/>
      <w:lvlText w:val="%6."/>
      <w:lvlJc w:val="right"/>
      <w:pPr>
        <w:tabs>
          <w:tab w:val="num" w:pos="5028"/>
        </w:tabs>
        <w:ind w:left="5028" w:hanging="180"/>
      </w:pPr>
    </w:lvl>
    <w:lvl w:ilvl="6" w:tplc="F6B06604" w:tentative="1">
      <w:start w:val="1"/>
      <w:numFmt w:val="decimal"/>
      <w:lvlText w:val="%7."/>
      <w:lvlJc w:val="left"/>
      <w:pPr>
        <w:tabs>
          <w:tab w:val="num" w:pos="5748"/>
        </w:tabs>
        <w:ind w:left="5748" w:hanging="360"/>
      </w:pPr>
    </w:lvl>
    <w:lvl w:ilvl="7" w:tplc="360859A4" w:tentative="1">
      <w:start w:val="1"/>
      <w:numFmt w:val="lowerLetter"/>
      <w:lvlText w:val="%8."/>
      <w:lvlJc w:val="left"/>
      <w:pPr>
        <w:tabs>
          <w:tab w:val="num" w:pos="6468"/>
        </w:tabs>
        <w:ind w:left="6468" w:hanging="360"/>
      </w:pPr>
    </w:lvl>
    <w:lvl w:ilvl="8" w:tplc="3A120F4A" w:tentative="1">
      <w:start w:val="1"/>
      <w:numFmt w:val="lowerRoman"/>
      <w:lvlText w:val="%9."/>
      <w:lvlJc w:val="right"/>
      <w:pPr>
        <w:tabs>
          <w:tab w:val="num" w:pos="7188"/>
        </w:tabs>
        <w:ind w:left="7188" w:hanging="180"/>
      </w:pPr>
    </w:lvl>
  </w:abstractNum>
  <w:abstractNum w:abstractNumId="25" w15:restartNumberingAfterBreak="0">
    <w:nsid w:val="3E464B53"/>
    <w:multiLevelType w:val="hybridMultilevel"/>
    <w:tmpl w:val="6008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5312AC"/>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B6726C"/>
    <w:multiLevelType w:val="hybridMultilevel"/>
    <w:tmpl w:val="DC287F3A"/>
    <w:lvl w:ilvl="0" w:tplc="CFEC239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4A2528B7"/>
    <w:multiLevelType w:val="hybridMultilevel"/>
    <w:tmpl w:val="4752765E"/>
    <w:lvl w:ilvl="0" w:tplc="1AFA4CD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4D2A178C"/>
    <w:multiLevelType w:val="multilevel"/>
    <w:tmpl w:val="6C4063FA"/>
    <w:lvl w:ilvl="0">
      <w:start w:val="1"/>
      <w:numFmt w:val="decimal"/>
      <w:lvlText w:val="%1"/>
      <w:lvlJc w:val="left"/>
      <w:pPr>
        <w:ind w:left="114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1ED3640"/>
    <w:multiLevelType w:val="hybridMultilevel"/>
    <w:tmpl w:val="527A84DE"/>
    <w:lvl w:ilvl="0" w:tplc="50BE17B2">
      <w:start w:val="13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703379"/>
    <w:multiLevelType w:val="hybridMultilevel"/>
    <w:tmpl w:val="874C0364"/>
    <w:lvl w:ilvl="0" w:tplc="59AEF99E">
      <w:start w:val="1"/>
      <w:numFmt w:val="decimal"/>
      <w:lvlText w:val="%1."/>
      <w:lvlJc w:val="left"/>
      <w:pPr>
        <w:ind w:left="1710" w:hanging="51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15:restartNumberingAfterBreak="0">
    <w:nsid w:val="5EAA6360"/>
    <w:multiLevelType w:val="hybridMultilevel"/>
    <w:tmpl w:val="4F306758"/>
    <w:lvl w:ilvl="0" w:tplc="01E890E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22207A2"/>
    <w:multiLevelType w:val="hybridMultilevel"/>
    <w:tmpl w:val="5DB20F2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6C166366"/>
    <w:multiLevelType w:val="hybridMultilevel"/>
    <w:tmpl w:val="FB0214FE"/>
    <w:lvl w:ilvl="0" w:tplc="953A7BE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724B7C22"/>
    <w:multiLevelType w:val="hybridMultilevel"/>
    <w:tmpl w:val="6F08E0EE"/>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36" w15:restartNumberingAfterBreak="0">
    <w:nsid w:val="730C6E4D"/>
    <w:multiLevelType w:val="hybridMultilevel"/>
    <w:tmpl w:val="AD6218CE"/>
    <w:lvl w:ilvl="0" w:tplc="A280A9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915DCB"/>
    <w:multiLevelType w:val="hybridMultilevel"/>
    <w:tmpl w:val="3C9A306C"/>
    <w:lvl w:ilvl="0" w:tplc="0419000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D49A8"/>
    <w:multiLevelType w:val="hybridMultilevel"/>
    <w:tmpl w:val="C2F83668"/>
    <w:lvl w:ilvl="0" w:tplc="DCCC20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762122B1"/>
    <w:multiLevelType w:val="hybridMultilevel"/>
    <w:tmpl w:val="203CF464"/>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776B128D"/>
    <w:multiLevelType w:val="hybridMultilevel"/>
    <w:tmpl w:val="8BC68FE0"/>
    <w:lvl w:ilvl="0" w:tplc="04190001">
      <w:start w:val="1"/>
      <w:numFmt w:val="decimal"/>
      <w:lvlText w:val="%1."/>
      <w:lvlJc w:val="left"/>
      <w:pPr>
        <w:ind w:left="1335" w:hanging="360"/>
      </w:pPr>
      <w:rPr>
        <w:rFonts w:hint="default"/>
        <w:sz w:val="28"/>
      </w:rPr>
    </w:lvl>
    <w:lvl w:ilvl="1" w:tplc="04190003" w:tentative="1">
      <w:start w:val="1"/>
      <w:numFmt w:val="lowerLetter"/>
      <w:lvlText w:val="%2."/>
      <w:lvlJc w:val="left"/>
      <w:pPr>
        <w:ind w:left="2055" w:hanging="360"/>
      </w:pPr>
    </w:lvl>
    <w:lvl w:ilvl="2" w:tplc="04190005" w:tentative="1">
      <w:start w:val="1"/>
      <w:numFmt w:val="lowerRoman"/>
      <w:lvlText w:val="%3."/>
      <w:lvlJc w:val="right"/>
      <w:pPr>
        <w:ind w:left="2775" w:hanging="180"/>
      </w:pPr>
    </w:lvl>
    <w:lvl w:ilvl="3" w:tplc="04190001" w:tentative="1">
      <w:start w:val="1"/>
      <w:numFmt w:val="decimal"/>
      <w:lvlText w:val="%4."/>
      <w:lvlJc w:val="left"/>
      <w:pPr>
        <w:ind w:left="3495" w:hanging="360"/>
      </w:pPr>
    </w:lvl>
    <w:lvl w:ilvl="4" w:tplc="04190003" w:tentative="1">
      <w:start w:val="1"/>
      <w:numFmt w:val="lowerLetter"/>
      <w:lvlText w:val="%5."/>
      <w:lvlJc w:val="left"/>
      <w:pPr>
        <w:ind w:left="4215" w:hanging="360"/>
      </w:pPr>
    </w:lvl>
    <w:lvl w:ilvl="5" w:tplc="04190005" w:tentative="1">
      <w:start w:val="1"/>
      <w:numFmt w:val="lowerRoman"/>
      <w:lvlText w:val="%6."/>
      <w:lvlJc w:val="right"/>
      <w:pPr>
        <w:ind w:left="4935" w:hanging="180"/>
      </w:pPr>
    </w:lvl>
    <w:lvl w:ilvl="6" w:tplc="04190001" w:tentative="1">
      <w:start w:val="1"/>
      <w:numFmt w:val="decimal"/>
      <w:lvlText w:val="%7."/>
      <w:lvlJc w:val="left"/>
      <w:pPr>
        <w:ind w:left="5655" w:hanging="360"/>
      </w:pPr>
    </w:lvl>
    <w:lvl w:ilvl="7" w:tplc="04190003" w:tentative="1">
      <w:start w:val="1"/>
      <w:numFmt w:val="lowerLetter"/>
      <w:lvlText w:val="%8."/>
      <w:lvlJc w:val="left"/>
      <w:pPr>
        <w:ind w:left="6375" w:hanging="360"/>
      </w:pPr>
    </w:lvl>
    <w:lvl w:ilvl="8" w:tplc="04190005" w:tentative="1">
      <w:start w:val="1"/>
      <w:numFmt w:val="lowerRoman"/>
      <w:lvlText w:val="%9."/>
      <w:lvlJc w:val="right"/>
      <w:pPr>
        <w:ind w:left="7095" w:hanging="180"/>
      </w:pPr>
    </w:lvl>
  </w:abstractNum>
  <w:abstractNum w:abstractNumId="41" w15:restartNumberingAfterBreak="0">
    <w:nsid w:val="7A8A4ECB"/>
    <w:multiLevelType w:val="hybridMultilevel"/>
    <w:tmpl w:val="93B6168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8F1DD5"/>
    <w:multiLevelType w:val="hybridMultilevel"/>
    <w:tmpl w:val="67E2E92C"/>
    <w:lvl w:ilvl="0" w:tplc="D9ECB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9B4C91"/>
    <w:multiLevelType w:val="hybridMultilevel"/>
    <w:tmpl w:val="5298F58A"/>
    <w:lvl w:ilvl="0" w:tplc="0419000F">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35782799">
    <w:abstractNumId w:val="0"/>
  </w:num>
  <w:num w:numId="2" w16cid:durableId="1144932115">
    <w:abstractNumId w:val="1"/>
  </w:num>
  <w:num w:numId="3" w16cid:durableId="387806700">
    <w:abstractNumId w:val="2"/>
  </w:num>
  <w:num w:numId="4" w16cid:durableId="213661087">
    <w:abstractNumId w:val="3"/>
  </w:num>
  <w:num w:numId="5" w16cid:durableId="262804450">
    <w:abstractNumId w:val="4"/>
  </w:num>
  <w:num w:numId="6" w16cid:durableId="1410039564">
    <w:abstractNumId w:val="5"/>
  </w:num>
  <w:num w:numId="7" w16cid:durableId="1553225529">
    <w:abstractNumId w:val="6"/>
  </w:num>
  <w:num w:numId="8" w16cid:durableId="30544620">
    <w:abstractNumId w:val="29"/>
  </w:num>
  <w:num w:numId="9" w16cid:durableId="1991666149">
    <w:abstractNumId w:val="26"/>
  </w:num>
  <w:num w:numId="10" w16cid:durableId="1275945432">
    <w:abstractNumId w:val="23"/>
  </w:num>
  <w:num w:numId="11" w16cid:durableId="1317878309">
    <w:abstractNumId w:val="16"/>
  </w:num>
  <w:num w:numId="12" w16cid:durableId="1730183025">
    <w:abstractNumId w:val="11"/>
  </w:num>
  <w:num w:numId="13" w16cid:durableId="1473909400">
    <w:abstractNumId w:val="39"/>
  </w:num>
  <w:num w:numId="14" w16cid:durableId="1077676232">
    <w:abstractNumId w:val="34"/>
  </w:num>
  <w:num w:numId="15" w16cid:durableId="254093198">
    <w:abstractNumId w:val="36"/>
  </w:num>
  <w:num w:numId="16" w16cid:durableId="46497252">
    <w:abstractNumId w:val="8"/>
  </w:num>
  <w:num w:numId="17" w16cid:durableId="4478075">
    <w:abstractNumId w:val="19"/>
  </w:num>
  <w:num w:numId="18" w16cid:durableId="1557084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3322814">
    <w:abstractNumId w:val="24"/>
  </w:num>
  <w:num w:numId="20" w16cid:durableId="467667350">
    <w:abstractNumId w:val="13"/>
  </w:num>
  <w:num w:numId="21" w16cid:durableId="1280332861">
    <w:abstractNumId w:val="14"/>
  </w:num>
  <w:num w:numId="22" w16cid:durableId="1656685691">
    <w:abstractNumId w:val="42"/>
  </w:num>
  <w:num w:numId="23" w16cid:durableId="1975795238">
    <w:abstractNumId w:val="40"/>
  </w:num>
  <w:num w:numId="24" w16cid:durableId="2074547062">
    <w:abstractNumId w:val="7"/>
  </w:num>
  <w:num w:numId="25" w16cid:durableId="108553538">
    <w:abstractNumId w:val="18"/>
  </w:num>
  <w:num w:numId="26" w16cid:durableId="1479032966">
    <w:abstractNumId w:val="17"/>
  </w:num>
  <w:num w:numId="27" w16cid:durableId="1336491473">
    <w:abstractNumId w:val="35"/>
  </w:num>
  <w:num w:numId="28" w16cid:durableId="1863081339">
    <w:abstractNumId w:val="43"/>
  </w:num>
  <w:num w:numId="29" w16cid:durableId="2014720065">
    <w:abstractNumId w:val="15"/>
  </w:num>
  <w:num w:numId="30" w16cid:durableId="2123300904">
    <w:abstractNumId w:val="21"/>
  </w:num>
  <w:num w:numId="31" w16cid:durableId="852108880">
    <w:abstractNumId w:val="37"/>
  </w:num>
  <w:num w:numId="32" w16cid:durableId="1353919384">
    <w:abstractNumId w:val="9"/>
  </w:num>
  <w:num w:numId="33" w16cid:durableId="1757366024">
    <w:abstractNumId w:val="33"/>
  </w:num>
  <w:num w:numId="34" w16cid:durableId="1668903137">
    <w:abstractNumId w:val="38"/>
  </w:num>
  <w:num w:numId="35" w16cid:durableId="757291320">
    <w:abstractNumId w:val="25"/>
  </w:num>
  <w:num w:numId="36" w16cid:durableId="1743871836">
    <w:abstractNumId w:val="31"/>
  </w:num>
  <w:num w:numId="37" w16cid:durableId="1434281968">
    <w:abstractNumId w:val="12"/>
  </w:num>
  <w:num w:numId="38" w16cid:durableId="1638952417">
    <w:abstractNumId w:val="10"/>
  </w:num>
  <w:num w:numId="39" w16cid:durableId="935331120">
    <w:abstractNumId w:val="28"/>
  </w:num>
  <w:num w:numId="40" w16cid:durableId="960767797">
    <w:abstractNumId w:val="20"/>
  </w:num>
  <w:num w:numId="41" w16cid:durableId="1002196933">
    <w:abstractNumId w:val="32"/>
  </w:num>
  <w:num w:numId="42" w16cid:durableId="427390544">
    <w:abstractNumId w:val="22"/>
  </w:num>
  <w:num w:numId="43" w16cid:durableId="92481925">
    <w:abstractNumId w:val="30"/>
  </w:num>
  <w:num w:numId="44" w16cid:durableId="1882282044">
    <w:abstractNumId w:val="27"/>
  </w:num>
  <w:num w:numId="45" w16cid:durableId="169587959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E59A6"/>
    <w:rsid w:val="00011D82"/>
    <w:rsid w:val="000160D1"/>
    <w:rsid w:val="0002669D"/>
    <w:rsid w:val="000279E0"/>
    <w:rsid w:val="00034FA9"/>
    <w:rsid w:val="0004145D"/>
    <w:rsid w:val="00044A73"/>
    <w:rsid w:val="00051114"/>
    <w:rsid w:val="0005168A"/>
    <w:rsid w:val="00071D2D"/>
    <w:rsid w:val="00075647"/>
    <w:rsid w:val="00077F61"/>
    <w:rsid w:val="00082519"/>
    <w:rsid w:val="000860EF"/>
    <w:rsid w:val="000A1309"/>
    <w:rsid w:val="000A304D"/>
    <w:rsid w:val="000A6433"/>
    <w:rsid w:val="000B3EEA"/>
    <w:rsid w:val="000B66FF"/>
    <w:rsid w:val="000C2E4E"/>
    <w:rsid w:val="000C4F49"/>
    <w:rsid w:val="000C6854"/>
    <w:rsid w:val="000D6EC9"/>
    <w:rsid w:val="000E2105"/>
    <w:rsid w:val="000E3CCC"/>
    <w:rsid w:val="000E43D3"/>
    <w:rsid w:val="000E59A6"/>
    <w:rsid w:val="000F26EF"/>
    <w:rsid w:val="000F2C77"/>
    <w:rsid w:val="000F2DF3"/>
    <w:rsid w:val="000F6A6B"/>
    <w:rsid w:val="00101317"/>
    <w:rsid w:val="00101353"/>
    <w:rsid w:val="00103257"/>
    <w:rsid w:val="00105889"/>
    <w:rsid w:val="00105CF1"/>
    <w:rsid w:val="00110730"/>
    <w:rsid w:val="0011298E"/>
    <w:rsid w:val="00116FB1"/>
    <w:rsid w:val="00122E64"/>
    <w:rsid w:val="00125A58"/>
    <w:rsid w:val="001309EB"/>
    <w:rsid w:val="0013163C"/>
    <w:rsid w:val="00131BC7"/>
    <w:rsid w:val="0013419D"/>
    <w:rsid w:val="00136457"/>
    <w:rsid w:val="00150905"/>
    <w:rsid w:val="00153D55"/>
    <w:rsid w:val="001551BD"/>
    <w:rsid w:val="00157EB4"/>
    <w:rsid w:val="00160DA0"/>
    <w:rsid w:val="00165374"/>
    <w:rsid w:val="00166117"/>
    <w:rsid w:val="00170B4A"/>
    <w:rsid w:val="0018639E"/>
    <w:rsid w:val="00187A95"/>
    <w:rsid w:val="001955F0"/>
    <w:rsid w:val="001A120A"/>
    <w:rsid w:val="001A1E3B"/>
    <w:rsid w:val="001A4C7D"/>
    <w:rsid w:val="001B107F"/>
    <w:rsid w:val="001B1FB5"/>
    <w:rsid w:val="001B2AD5"/>
    <w:rsid w:val="001B69DD"/>
    <w:rsid w:val="001C0613"/>
    <w:rsid w:val="001C270E"/>
    <w:rsid w:val="001C30CD"/>
    <w:rsid w:val="001C7CBD"/>
    <w:rsid w:val="001D0E1D"/>
    <w:rsid w:val="001E29BD"/>
    <w:rsid w:val="001F0870"/>
    <w:rsid w:val="001F0B4D"/>
    <w:rsid w:val="001F15A3"/>
    <w:rsid w:val="001F4954"/>
    <w:rsid w:val="001F78E5"/>
    <w:rsid w:val="00201C4F"/>
    <w:rsid w:val="002127CF"/>
    <w:rsid w:val="00213548"/>
    <w:rsid w:val="00217C55"/>
    <w:rsid w:val="0022235D"/>
    <w:rsid w:val="00223229"/>
    <w:rsid w:val="00226DED"/>
    <w:rsid w:val="002304CF"/>
    <w:rsid w:val="00230B2C"/>
    <w:rsid w:val="00231063"/>
    <w:rsid w:val="00237556"/>
    <w:rsid w:val="002517CD"/>
    <w:rsid w:val="00251D5F"/>
    <w:rsid w:val="002542E8"/>
    <w:rsid w:val="00255441"/>
    <w:rsid w:val="00256AE3"/>
    <w:rsid w:val="00257DC0"/>
    <w:rsid w:val="002608FC"/>
    <w:rsid w:val="0026493C"/>
    <w:rsid w:val="002717AA"/>
    <w:rsid w:val="0027320E"/>
    <w:rsid w:val="00275A05"/>
    <w:rsid w:val="00286CC7"/>
    <w:rsid w:val="00291B73"/>
    <w:rsid w:val="0029240F"/>
    <w:rsid w:val="002927D9"/>
    <w:rsid w:val="002B1C8A"/>
    <w:rsid w:val="002B1EE5"/>
    <w:rsid w:val="002B530D"/>
    <w:rsid w:val="002C3B45"/>
    <w:rsid w:val="002C6D0B"/>
    <w:rsid w:val="002D2159"/>
    <w:rsid w:val="002D4FF3"/>
    <w:rsid w:val="002D677E"/>
    <w:rsid w:val="002E4629"/>
    <w:rsid w:val="002E70B7"/>
    <w:rsid w:val="002E7E33"/>
    <w:rsid w:val="002F4413"/>
    <w:rsid w:val="002F447F"/>
    <w:rsid w:val="003005E5"/>
    <w:rsid w:val="00304264"/>
    <w:rsid w:val="0030567A"/>
    <w:rsid w:val="00306317"/>
    <w:rsid w:val="00312088"/>
    <w:rsid w:val="00316BDB"/>
    <w:rsid w:val="00317D87"/>
    <w:rsid w:val="00320FE2"/>
    <w:rsid w:val="00326B15"/>
    <w:rsid w:val="00327174"/>
    <w:rsid w:val="0033001F"/>
    <w:rsid w:val="00333817"/>
    <w:rsid w:val="00335BF4"/>
    <w:rsid w:val="00336A55"/>
    <w:rsid w:val="00337431"/>
    <w:rsid w:val="00341DD7"/>
    <w:rsid w:val="00341E41"/>
    <w:rsid w:val="00343331"/>
    <w:rsid w:val="003439EB"/>
    <w:rsid w:val="00343A3C"/>
    <w:rsid w:val="00346C3D"/>
    <w:rsid w:val="0035285A"/>
    <w:rsid w:val="00357CA5"/>
    <w:rsid w:val="003609D4"/>
    <w:rsid w:val="00363C54"/>
    <w:rsid w:val="0036648A"/>
    <w:rsid w:val="00381797"/>
    <w:rsid w:val="00391C63"/>
    <w:rsid w:val="00394248"/>
    <w:rsid w:val="0039443C"/>
    <w:rsid w:val="00394DF7"/>
    <w:rsid w:val="003A11BA"/>
    <w:rsid w:val="003A2274"/>
    <w:rsid w:val="003A7B24"/>
    <w:rsid w:val="003A7DAF"/>
    <w:rsid w:val="003B7DB8"/>
    <w:rsid w:val="003C5D18"/>
    <w:rsid w:val="003D0C9B"/>
    <w:rsid w:val="003E6E20"/>
    <w:rsid w:val="003F1EB5"/>
    <w:rsid w:val="003F2A8A"/>
    <w:rsid w:val="00410942"/>
    <w:rsid w:val="00411F6E"/>
    <w:rsid w:val="004209A3"/>
    <w:rsid w:val="00431C07"/>
    <w:rsid w:val="004332FA"/>
    <w:rsid w:val="004365FA"/>
    <w:rsid w:val="00444778"/>
    <w:rsid w:val="0046368B"/>
    <w:rsid w:val="00466AB0"/>
    <w:rsid w:val="00467B98"/>
    <w:rsid w:val="00472D2E"/>
    <w:rsid w:val="0047406A"/>
    <w:rsid w:val="00475B5E"/>
    <w:rsid w:val="00480140"/>
    <w:rsid w:val="00481869"/>
    <w:rsid w:val="00485332"/>
    <w:rsid w:val="00486CD1"/>
    <w:rsid w:val="004931F2"/>
    <w:rsid w:val="004A5E4E"/>
    <w:rsid w:val="004A79F4"/>
    <w:rsid w:val="004A7C76"/>
    <w:rsid w:val="004B0C53"/>
    <w:rsid w:val="004B41F4"/>
    <w:rsid w:val="004B434B"/>
    <w:rsid w:val="004C3DE2"/>
    <w:rsid w:val="004D1470"/>
    <w:rsid w:val="004D37CE"/>
    <w:rsid w:val="004D68C5"/>
    <w:rsid w:val="004E02AF"/>
    <w:rsid w:val="004E04BE"/>
    <w:rsid w:val="004E1CB3"/>
    <w:rsid w:val="004E7230"/>
    <w:rsid w:val="004F5C2B"/>
    <w:rsid w:val="005123E9"/>
    <w:rsid w:val="00512E29"/>
    <w:rsid w:val="00516FF9"/>
    <w:rsid w:val="005216D7"/>
    <w:rsid w:val="0052702E"/>
    <w:rsid w:val="00533ED1"/>
    <w:rsid w:val="00547525"/>
    <w:rsid w:val="00563B64"/>
    <w:rsid w:val="00570CE3"/>
    <w:rsid w:val="00571904"/>
    <w:rsid w:val="00571C85"/>
    <w:rsid w:val="00574F23"/>
    <w:rsid w:val="00580BE5"/>
    <w:rsid w:val="0058601A"/>
    <w:rsid w:val="00587C28"/>
    <w:rsid w:val="0059266C"/>
    <w:rsid w:val="005A178B"/>
    <w:rsid w:val="005A3D9F"/>
    <w:rsid w:val="005A62D2"/>
    <w:rsid w:val="005B1220"/>
    <w:rsid w:val="005B1BCB"/>
    <w:rsid w:val="005C02DF"/>
    <w:rsid w:val="005C08FD"/>
    <w:rsid w:val="005C2323"/>
    <w:rsid w:val="005C4AD8"/>
    <w:rsid w:val="005C658A"/>
    <w:rsid w:val="005D062F"/>
    <w:rsid w:val="005D1E63"/>
    <w:rsid w:val="005D51EE"/>
    <w:rsid w:val="005D6B2C"/>
    <w:rsid w:val="005E009E"/>
    <w:rsid w:val="005E6771"/>
    <w:rsid w:val="005E6C9A"/>
    <w:rsid w:val="005F0A1C"/>
    <w:rsid w:val="006011F0"/>
    <w:rsid w:val="0061341C"/>
    <w:rsid w:val="006167BE"/>
    <w:rsid w:val="00627C00"/>
    <w:rsid w:val="0063195C"/>
    <w:rsid w:val="006354CA"/>
    <w:rsid w:val="00640651"/>
    <w:rsid w:val="00644667"/>
    <w:rsid w:val="00645B60"/>
    <w:rsid w:val="00646AD0"/>
    <w:rsid w:val="00646D3C"/>
    <w:rsid w:val="00647952"/>
    <w:rsid w:val="00654A78"/>
    <w:rsid w:val="00656690"/>
    <w:rsid w:val="00656A46"/>
    <w:rsid w:val="00657492"/>
    <w:rsid w:val="0066555B"/>
    <w:rsid w:val="00665A68"/>
    <w:rsid w:val="00672E65"/>
    <w:rsid w:val="006733FE"/>
    <w:rsid w:val="00674D8D"/>
    <w:rsid w:val="00675A61"/>
    <w:rsid w:val="00684F15"/>
    <w:rsid w:val="006875B5"/>
    <w:rsid w:val="00687C84"/>
    <w:rsid w:val="00691612"/>
    <w:rsid w:val="00692F96"/>
    <w:rsid w:val="006955F2"/>
    <w:rsid w:val="00696E20"/>
    <w:rsid w:val="006A1C80"/>
    <w:rsid w:val="006A3208"/>
    <w:rsid w:val="006A448C"/>
    <w:rsid w:val="006B1EB8"/>
    <w:rsid w:val="006B284B"/>
    <w:rsid w:val="006B6D48"/>
    <w:rsid w:val="006C36C3"/>
    <w:rsid w:val="006F2BD2"/>
    <w:rsid w:val="006F6243"/>
    <w:rsid w:val="006F76E0"/>
    <w:rsid w:val="006F7B26"/>
    <w:rsid w:val="00705BAA"/>
    <w:rsid w:val="00725304"/>
    <w:rsid w:val="00726A84"/>
    <w:rsid w:val="00727CA9"/>
    <w:rsid w:val="007312F2"/>
    <w:rsid w:val="007313FD"/>
    <w:rsid w:val="007343BB"/>
    <w:rsid w:val="00742816"/>
    <w:rsid w:val="00751EB0"/>
    <w:rsid w:val="00762254"/>
    <w:rsid w:val="00765B42"/>
    <w:rsid w:val="0076728E"/>
    <w:rsid w:val="00767FEE"/>
    <w:rsid w:val="007707EC"/>
    <w:rsid w:val="007722A0"/>
    <w:rsid w:val="00776CA3"/>
    <w:rsid w:val="007803D3"/>
    <w:rsid w:val="007808C8"/>
    <w:rsid w:val="007815B3"/>
    <w:rsid w:val="007820F3"/>
    <w:rsid w:val="00785D7B"/>
    <w:rsid w:val="007871CB"/>
    <w:rsid w:val="007968B8"/>
    <w:rsid w:val="007A3C35"/>
    <w:rsid w:val="007A7C4F"/>
    <w:rsid w:val="007C317C"/>
    <w:rsid w:val="007C3516"/>
    <w:rsid w:val="007C4D31"/>
    <w:rsid w:val="007C78F5"/>
    <w:rsid w:val="007D1A78"/>
    <w:rsid w:val="007D45E8"/>
    <w:rsid w:val="007E1562"/>
    <w:rsid w:val="007E7F10"/>
    <w:rsid w:val="007F00E8"/>
    <w:rsid w:val="007F165E"/>
    <w:rsid w:val="007F2365"/>
    <w:rsid w:val="007F2944"/>
    <w:rsid w:val="007F78FA"/>
    <w:rsid w:val="008032F1"/>
    <w:rsid w:val="00805C86"/>
    <w:rsid w:val="0081241D"/>
    <w:rsid w:val="008153D8"/>
    <w:rsid w:val="00815E2C"/>
    <w:rsid w:val="00816287"/>
    <w:rsid w:val="00816A63"/>
    <w:rsid w:val="008313A3"/>
    <w:rsid w:val="00840138"/>
    <w:rsid w:val="00840E60"/>
    <w:rsid w:val="00841BD4"/>
    <w:rsid w:val="008430A5"/>
    <w:rsid w:val="00852B9D"/>
    <w:rsid w:val="00873EB8"/>
    <w:rsid w:val="00874A34"/>
    <w:rsid w:val="00876097"/>
    <w:rsid w:val="0087647D"/>
    <w:rsid w:val="0088377C"/>
    <w:rsid w:val="008A29A9"/>
    <w:rsid w:val="008A3FB4"/>
    <w:rsid w:val="008A64B9"/>
    <w:rsid w:val="008B28FC"/>
    <w:rsid w:val="008B5E47"/>
    <w:rsid w:val="008C0706"/>
    <w:rsid w:val="008C2D93"/>
    <w:rsid w:val="008C2DB8"/>
    <w:rsid w:val="008C481F"/>
    <w:rsid w:val="008C5FB6"/>
    <w:rsid w:val="008D0956"/>
    <w:rsid w:val="008D5B1B"/>
    <w:rsid w:val="008E14A6"/>
    <w:rsid w:val="008E2831"/>
    <w:rsid w:val="008E381D"/>
    <w:rsid w:val="008F1ACF"/>
    <w:rsid w:val="008F2906"/>
    <w:rsid w:val="008F30CE"/>
    <w:rsid w:val="009044A6"/>
    <w:rsid w:val="0090456A"/>
    <w:rsid w:val="00907E59"/>
    <w:rsid w:val="009142B8"/>
    <w:rsid w:val="009210A0"/>
    <w:rsid w:val="009221F5"/>
    <w:rsid w:val="009257D6"/>
    <w:rsid w:val="0093141E"/>
    <w:rsid w:val="00931D9F"/>
    <w:rsid w:val="00933FDF"/>
    <w:rsid w:val="00934256"/>
    <w:rsid w:val="0094033A"/>
    <w:rsid w:val="00950AD4"/>
    <w:rsid w:val="00953B09"/>
    <w:rsid w:val="009648AE"/>
    <w:rsid w:val="00964FE5"/>
    <w:rsid w:val="009744F9"/>
    <w:rsid w:val="009A4FD3"/>
    <w:rsid w:val="009A744C"/>
    <w:rsid w:val="009B13F0"/>
    <w:rsid w:val="009B2A31"/>
    <w:rsid w:val="009C1582"/>
    <w:rsid w:val="009D2DEB"/>
    <w:rsid w:val="009D2FB2"/>
    <w:rsid w:val="009D32AD"/>
    <w:rsid w:val="009E05CE"/>
    <w:rsid w:val="009E6796"/>
    <w:rsid w:val="009E755A"/>
    <w:rsid w:val="009F0920"/>
    <w:rsid w:val="009F52B1"/>
    <w:rsid w:val="00A06F84"/>
    <w:rsid w:val="00A22DCB"/>
    <w:rsid w:val="00A24BAB"/>
    <w:rsid w:val="00A26FDB"/>
    <w:rsid w:val="00A30178"/>
    <w:rsid w:val="00A30273"/>
    <w:rsid w:val="00A32284"/>
    <w:rsid w:val="00A44EA7"/>
    <w:rsid w:val="00A55DF8"/>
    <w:rsid w:val="00A6319A"/>
    <w:rsid w:val="00A63E50"/>
    <w:rsid w:val="00A646C0"/>
    <w:rsid w:val="00A65124"/>
    <w:rsid w:val="00A65E96"/>
    <w:rsid w:val="00A6690E"/>
    <w:rsid w:val="00A71DA2"/>
    <w:rsid w:val="00A76E11"/>
    <w:rsid w:val="00A879C0"/>
    <w:rsid w:val="00A90FC0"/>
    <w:rsid w:val="00A96FFC"/>
    <w:rsid w:val="00AA2340"/>
    <w:rsid w:val="00AA6ED1"/>
    <w:rsid w:val="00AB3AA7"/>
    <w:rsid w:val="00AB729E"/>
    <w:rsid w:val="00AC588A"/>
    <w:rsid w:val="00AC7500"/>
    <w:rsid w:val="00AE2489"/>
    <w:rsid w:val="00AE2FBF"/>
    <w:rsid w:val="00AE4B82"/>
    <w:rsid w:val="00AF05C2"/>
    <w:rsid w:val="00AF2930"/>
    <w:rsid w:val="00AF497B"/>
    <w:rsid w:val="00B06554"/>
    <w:rsid w:val="00B10CB9"/>
    <w:rsid w:val="00B14B85"/>
    <w:rsid w:val="00B246A0"/>
    <w:rsid w:val="00B33495"/>
    <w:rsid w:val="00B349E7"/>
    <w:rsid w:val="00B4610E"/>
    <w:rsid w:val="00B541EE"/>
    <w:rsid w:val="00B600A9"/>
    <w:rsid w:val="00B66D67"/>
    <w:rsid w:val="00B70440"/>
    <w:rsid w:val="00B81FE6"/>
    <w:rsid w:val="00B86775"/>
    <w:rsid w:val="00B942FF"/>
    <w:rsid w:val="00B94584"/>
    <w:rsid w:val="00BA6F45"/>
    <w:rsid w:val="00BA781F"/>
    <w:rsid w:val="00BB6162"/>
    <w:rsid w:val="00BB7B67"/>
    <w:rsid w:val="00BC7E03"/>
    <w:rsid w:val="00BF1DAB"/>
    <w:rsid w:val="00BF5C6D"/>
    <w:rsid w:val="00C1198C"/>
    <w:rsid w:val="00C1346A"/>
    <w:rsid w:val="00C22133"/>
    <w:rsid w:val="00C24895"/>
    <w:rsid w:val="00C24E01"/>
    <w:rsid w:val="00C25639"/>
    <w:rsid w:val="00C40653"/>
    <w:rsid w:val="00C41BE4"/>
    <w:rsid w:val="00C42260"/>
    <w:rsid w:val="00C42BDD"/>
    <w:rsid w:val="00C45491"/>
    <w:rsid w:val="00C45E40"/>
    <w:rsid w:val="00C45F93"/>
    <w:rsid w:val="00C47F9A"/>
    <w:rsid w:val="00C50F1A"/>
    <w:rsid w:val="00C5358E"/>
    <w:rsid w:val="00C54878"/>
    <w:rsid w:val="00C619EF"/>
    <w:rsid w:val="00C63480"/>
    <w:rsid w:val="00C72A86"/>
    <w:rsid w:val="00C82A33"/>
    <w:rsid w:val="00C8601A"/>
    <w:rsid w:val="00C93F4E"/>
    <w:rsid w:val="00CA0D02"/>
    <w:rsid w:val="00CA16B4"/>
    <w:rsid w:val="00CA3436"/>
    <w:rsid w:val="00CB5645"/>
    <w:rsid w:val="00CC76A2"/>
    <w:rsid w:val="00CD4D5E"/>
    <w:rsid w:val="00CD6C84"/>
    <w:rsid w:val="00CD6D69"/>
    <w:rsid w:val="00CE00C0"/>
    <w:rsid w:val="00CE0A6A"/>
    <w:rsid w:val="00CE1D65"/>
    <w:rsid w:val="00CE5A14"/>
    <w:rsid w:val="00CF6A89"/>
    <w:rsid w:val="00D008C3"/>
    <w:rsid w:val="00D15532"/>
    <w:rsid w:val="00D15730"/>
    <w:rsid w:val="00D1714F"/>
    <w:rsid w:val="00D17774"/>
    <w:rsid w:val="00D21AB4"/>
    <w:rsid w:val="00D21F97"/>
    <w:rsid w:val="00D23A63"/>
    <w:rsid w:val="00D26BF7"/>
    <w:rsid w:val="00D31295"/>
    <w:rsid w:val="00D32EDC"/>
    <w:rsid w:val="00D3616B"/>
    <w:rsid w:val="00D40E8E"/>
    <w:rsid w:val="00D44333"/>
    <w:rsid w:val="00D46A83"/>
    <w:rsid w:val="00D474DC"/>
    <w:rsid w:val="00D619D3"/>
    <w:rsid w:val="00D62A8A"/>
    <w:rsid w:val="00D6529E"/>
    <w:rsid w:val="00D727A7"/>
    <w:rsid w:val="00D740FE"/>
    <w:rsid w:val="00D75865"/>
    <w:rsid w:val="00D817E4"/>
    <w:rsid w:val="00D81AF0"/>
    <w:rsid w:val="00D84525"/>
    <w:rsid w:val="00D90FE0"/>
    <w:rsid w:val="00D92FA4"/>
    <w:rsid w:val="00DA04A7"/>
    <w:rsid w:val="00DB1578"/>
    <w:rsid w:val="00DB2184"/>
    <w:rsid w:val="00DB4E13"/>
    <w:rsid w:val="00DC0CD6"/>
    <w:rsid w:val="00DC510C"/>
    <w:rsid w:val="00DC6CF5"/>
    <w:rsid w:val="00DD1EDC"/>
    <w:rsid w:val="00DD3B7C"/>
    <w:rsid w:val="00DE378A"/>
    <w:rsid w:val="00E151DD"/>
    <w:rsid w:val="00E315CB"/>
    <w:rsid w:val="00E31D96"/>
    <w:rsid w:val="00E35C65"/>
    <w:rsid w:val="00E37465"/>
    <w:rsid w:val="00E50D13"/>
    <w:rsid w:val="00E5189B"/>
    <w:rsid w:val="00E52B9B"/>
    <w:rsid w:val="00E537A5"/>
    <w:rsid w:val="00E7530A"/>
    <w:rsid w:val="00E7741B"/>
    <w:rsid w:val="00E80CB4"/>
    <w:rsid w:val="00E851C0"/>
    <w:rsid w:val="00E901B1"/>
    <w:rsid w:val="00EA0AE3"/>
    <w:rsid w:val="00EA626D"/>
    <w:rsid w:val="00EA6E1F"/>
    <w:rsid w:val="00EA7731"/>
    <w:rsid w:val="00EB3E35"/>
    <w:rsid w:val="00EC0BB7"/>
    <w:rsid w:val="00EC0E77"/>
    <w:rsid w:val="00EC14C9"/>
    <w:rsid w:val="00EC225E"/>
    <w:rsid w:val="00EC6CE1"/>
    <w:rsid w:val="00ED5885"/>
    <w:rsid w:val="00ED741F"/>
    <w:rsid w:val="00EE2419"/>
    <w:rsid w:val="00EE4826"/>
    <w:rsid w:val="00EF0347"/>
    <w:rsid w:val="00EF0751"/>
    <w:rsid w:val="00EF54A2"/>
    <w:rsid w:val="00EF54BC"/>
    <w:rsid w:val="00F0149F"/>
    <w:rsid w:val="00F15705"/>
    <w:rsid w:val="00F15B03"/>
    <w:rsid w:val="00F176F3"/>
    <w:rsid w:val="00F35291"/>
    <w:rsid w:val="00F37CA4"/>
    <w:rsid w:val="00F4755B"/>
    <w:rsid w:val="00F554F2"/>
    <w:rsid w:val="00F5668D"/>
    <w:rsid w:val="00F70A36"/>
    <w:rsid w:val="00F70B0C"/>
    <w:rsid w:val="00F71F93"/>
    <w:rsid w:val="00F82508"/>
    <w:rsid w:val="00F84530"/>
    <w:rsid w:val="00F86B2D"/>
    <w:rsid w:val="00F90CA7"/>
    <w:rsid w:val="00F94613"/>
    <w:rsid w:val="00F95521"/>
    <w:rsid w:val="00F95804"/>
    <w:rsid w:val="00F967AF"/>
    <w:rsid w:val="00F969BB"/>
    <w:rsid w:val="00F96F58"/>
    <w:rsid w:val="00FA5FAC"/>
    <w:rsid w:val="00FA62BD"/>
    <w:rsid w:val="00FA7AE6"/>
    <w:rsid w:val="00FB0266"/>
    <w:rsid w:val="00FB33AC"/>
    <w:rsid w:val="00FB609A"/>
    <w:rsid w:val="00FC21A4"/>
    <w:rsid w:val="00FC79B5"/>
    <w:rsid w:val="00FD092A"/>
    <w:rsid w:val="00FD2765"/>
    <w:rsid w:val="00FE4641"/>
    <w:rsid w:val="00FF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9D41D1"/>
  <w15:docId w15:val="{A8E17865-6676-4344-B6F2-37D18CDB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D0B"/>
    <w:pPr>
      <w:widowControl w:val="0"/>
      <w:suppressAutoHyphens/>
    </w:pPr>
    <w:rPr>
      <w:rFonts w:ascii="Liberation Serif" w:eastAsia="SimSun" w:hAnsi="Liberation Serif" w:cs="Mangal"/>
      <w:kern w:val="2"/>
      <w:sz w:val="24"/>
      <w:szCs w:val="24"/>
      <w:lang w:eastAsia="zh-CN" w:bidi="hi-IN"/>
    </w:rPr>
  </w:style>
  <w:style w:type="paragraph" w:styleId="1">
    <w:name w:val="heading 1"/>
    <w:basedOn w:val="10"/>
    <w:next w:val="a0"/>
    <w:link w:val="11"/>
    <w:qFormat/>
    <w:rsid w:val="00F96F58"/>
    <w:pPr>
      <w:numPr>
        <w:numId w:val="1"/>
      </w:numPr>
      <w:outlineLvl w:val="0"/>
    </w:pPr>
    <w:rPr>
      <w:b/>
      <w:bCs/>
      <w:sz w:val="36"/>
      <w:szCs w:val="36"/>
    </w:rPr>
  </w:style>
  <w:style w:type="paragraph" w:styleId="2">
    <w:name w:val="heading 2"/>
    <w:basedOn w:val="10"/>
    <w:next w:val="a0"/>
    <w:link w:val="20"/>
    <w:qFormat/>
    <w:rsid w:val="00F96F58"/>
    <w:pPr>
      <w:numPr>
        <w:ilvl w:val="1"/>
        <w:numId w:val="1"/>
      </w:numPr>
      <w:spacing w:before="200"/>
      <w:outlineLvl w:val="1"/>
    </w:pPr>
    <w:rPr>
      <w:b/>
      <w:bCs/>
      <w:sz w:val="32"/>
      <w:szCs w:val="32"/>
    </w:rPr>
  </w:style>
  <w:style w:type="paragraph" w:styleId="3">
    <w:name w:val="heading 3"/>
    <w:aliases w:val="H3,&quot;Сапфир&quot;"/>
    <w:basedOn w:val="10"/>
    <w:next w:val="a0"/>
    <w:link w:val="30"/>
    <w:qFormat/>
    <w:rsid w:val="00F96F58"/>
    <w:pPr>
      <w:numPr>
        <w:ilvl w:val="2"/>
        <w:numId w:val="1"/>
      </w:numPr>
      <w:spacing w:before="140"/>
      <w:outlineLvl w:val="2"/>
    </w:pPr>
    <w:rPr>
      <w:b/>
      <w:bCs/>
    </w:rPr>
  </w:style>
  <w:style w:type="paragraph" w:styleId="4">
    <w:name w:val="heading 4"/>
    <w:basedOn w:val="a"/>
    <w:next w:val="a"/>
    <w:link w:val="40"/>
    <w:qFormat/>
    <w:rsid w:val="007F78FA"/>
    <w:pPr>
      <w:keepNext/>
      <w:jc w:val="center"/>
      <w:outlineLvl w:val="3"/>
    </w:pPr>
    <w:rPr>
      <w:rFonts w:eastAsia="Lucida Sans Unicode"/>
      <w:b/>
      <w:kern w:val="1"/>
      <w:sz w:val="28"/>
    </w:rPr>
  </w:style>
  <w:style w:type="paragraph" w:styleId="5">
    <w:name w:val="heading 5"/>
    <w:basedOn w:val="a"/>
    <w:next w:val="a"/>
    <w:link w:val="50"/>
    <w:qFormat/>
    <w:rsid w:val="007F78FA"/>
    <w:pPr>
      <w:keepNext/>
      <w:outlineLvl w:val="4"/>
    </w:pPr>
    <w:rPr>
      <w:rFonts w:eastAsia="Lucida Sans Unicode"/>
      <w:kern w:val="1"/>
      <w:sz w:val="28"/>
    </w:rPr>
  </w:style>
  <w:style w:type="paragraph" w:styleId="6">
    <w:name w:val="heading 6"/>
    <w:aliases w:val="H6"/>
    <w:basedOn w:val="a"/>
    <w:next w:val="a"/>
    <w:link w:val="60"/>
    <w:qFormat/>
    <w:rsid w:val="007F78FA"/>
    <w:pPr>
      <w:keepNext/>
      <w:outlineLvl w:val="5"/>
    </w:pPr>
    <w:rPr>
      <w:rFonts w:eastAsia="Lucida Sans Unicode"/>
      <w:bCs/>
      <w:kern w:val="1"/>
      <w:sz w:val="28"/>
    </w:rPr>
  </w:style>
  <w:style w:type="paragraph" w:styleId="7">
    <w:name w:val="heading 7"/>
    <w:basedOn w:val="a"/>
    <w:next w:val="a"/>
    <w:link w:val="70"/>
    <w:qFormat/>
    <w:rsid w:val="007F78FA"/>
    <w:pPr>
      <w:keepNext/>
      <w:outlineLvl w:val="6"/>
    </w:pPr>
    <w:rPr>
      <w:rFonts w:eastAsia="Lucida Sans Unicode"/>
      <w:b/>
      <w:kern w:val="1"/>
      <w:sz w:val="28"/>
    </w:rPr>
  </w:style>
  <w:style w:type="paragraph" w:styleId="8">
    <w:name w:val="heading 8"/>
    <w:basedOn w:val="a"/>
    <w:next w:val="a"/>
    <w:link w:val="80"/>
    <w:qFormat/>
    <w:rsid w:val="007F78FA"/>
    <w:pPr>
      <w:widowControl/>
      <w:tabs>
        <w:tab w:val="left" w:pos="0"/>
      </w:tabs>
      <w:suppressAutoHyphens w:val="0"/>
      <w:spacing w:before="240" w:after="60"/>
      <w:ind w:left="5760" w:hanging="720"/>
      <w:jc w:val="both"/>
      <w:outlineLvl w:val="7"/>
    </w:pPr>
    <w:rPr>
      <w:rFonts w:ascii="PetersburgCTT" w:eastAsia="Calibri" w:hAnsi="PetersburgCTT" w:cs="Times New Roman"/>
      <w:i/>
      <w:kern w:val="1"/>
      <w:sz w:val="22"/>
      <w:lang w:bidi="ar-SA"/>
    </w:rPr>
  </w:style>
  <w:style w:type="paragraph" w:styleId="9">
    <w:name w:val="heading 9"/>
    <w:basedOn w:val="a"/>
    <w:next w:val="a"/>
    <w:link w:val="90"/>
    <w:qFormat/>
    <w:rsid w:val="007F78FA"/>
    <w:pPr>
      <w:widowControl/>
      <w:tabs>
        <w:tab w:val="num" w:pos="0"/>
      </w:tabs>
      <w:suppressAutoHyphens w:val="0"/>
      <w:spacing w:before="240" w:after="60"/>
      <w:ind w:left="1584" w:hanging="1584"/>
      <w:outlineLvl w:val="8"/>
    </w:pPr>
    <w:rPr>
      <w:rFonts w:ascii="Arial" w:eastAsia="Times New Roman" w:hAnsi="Arial" w:cs="Arial"/>
      <w:kern w:val="1"/>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F96F58"/>
    <w:pPr>
      <w:keepNext/>
      <w:spacing w:before="240" w:after="120"/>
    </w:pPr>
    <w:rPr>
      <w:rFonts w:ascii="Liberation Sans" w:eastAsia="Microsoft YaHei" w:hAnsi="Liberation Sans"/>
      <w:sz w:val="28"/>
      <w:szCs w:val="28"/>
    </w:rPr>
  </w:style>
  <w:style w:type="paragraph" w:styleId="a0">
    <w:name w:val="Body Text"/>
    <w:basedOn w:val="a"/>
    <w:link w:val="a4"/>
    <w:rsid w:val="00F96F58"/>
    <w:pPr>
      <w:spacing w:after="140" w:line="288" w:lineRule="auto"/>
    </w:pPr>
  </w:style>
  <w:style w:type="character" w:customStyle="1" w:styleId="WW8Num1z0">
    <w:name w:val="WW8Num1z0"/>
    <w:rsid w:val="00F96F58"/>
    <w:rPr>
      <w:rFonts w:ascii="Times New Roman" w:hAnsi="Times New Roman" w:cs="Times New Roman"/>
      <w:b/>
      <w:color w:val="000000"/>
      <w:sz w:val="28"/>
      <w:szCs w:val="28"/>
    </w:rPr>
  </w:style>
  <w:style w:type="character" w:customStyle="1" w:styleId="WW8Num1z1">
    <w:name w:val="WW8Num1z1"/>
    <w:rsid w:val="00F96F58"/>
  </w:style>
  <w:style w:type="character" w:customStyle="1" w:styleId="WW8Num1z2">
    <w:name w:val="WW8Num1z2"/>
    <w:rsid w:val="00F96F58"/>
  </w:style>
  <w:style w:type="character" w:customStyle="1" w:styleId="WW8Num1z3">
    <w:name w:val="WW8Num1z3"/>
    <w:rsid w:val="00F96F58"/>
  </w:style>
  <w:style w:type="character" w:customStyle="1" w:styleId="WW8Num1z4">
    <w:name w:val="WW8Num1z4"/>
    <w:rsid w:val="00F96F58"/>
  </w:style>
  <w:style w:type="character" w:customStyle="1" w:styleId="WW8Num1z5">
    <w:name w:val="WW8Num1z5"/>
    <w:rsid w:val="00F96F58"/>
  </w:style>
  <w:style w:type="character" w:customStyle="1" w:styleId="WW8Num1z6">
    <w:name w:val="WW8Num1z6"/>
    <w:rsid w:val="00F96F58"/>
  </w:style>
  <w:style w:type="character" w:customStyle="1" w:styleId="WW8Num1z7">
    <w:name w:val="WW8Num1z7"/>
    <w:rsid w:val="00F96F58"/>
  </w:style>
  <w:style w:type="character" w:customStyle="1" w:styleId="WW8Num1z8">
    <w:name w:val="WW8Num1z8"/>
    <w:rsid w:val="00F96F58"/>
  </w:style>
  <w:style w:type="character" w:customStyle="1" w:styleId="WW8Num2z0">
    <w:name w:val="WW8Num2z0"/>
    <w:rsid w:val="00F96F58"/>
    <w:rPr>
      <w:rFonts w:ascii="Times New Roman" w:hAnsi="Times New Roman" w:cs="Times New Roman" w:hint="default"/>
      <w:color w:val="auto"/>
      <w:sz w:val="28"/>
      <w:szCs w:val="28"/>
    </w:rPr>
  </w:style>
  <w:style w:type="character" w:customStyle="1" w:styleId="WW8Num3z0">
    <w:name w:val="WW8Num3z0"/>
    <w:rsid w:val="00F96F58"/>
    <w:rPr>
      <w:b w:val="0"/>
    </w:rPr>
  </w:style>
  <w:style w:type="character" w:customStyle="1" w:styleId="WW8Num3z1">
    <w:name w:val="WW8Num3z1"/>
    <w:rsid w:val="00F96F58"/>
  </w:style>
  <w:style w:type="character" w:customStyle="1" w:styleId="WW8Num3z2">
    <w:name w:val="WW8Num3z2"/>
    <w:rsid w:val="00F96F58"/>
  </w:style>
  <w:style w:type="character" w:customStyle="1" w:styleId="WW8Num3z3">
    <w:name w:val="WW8Num3z3"/>
    <w:rsid w:val="00F96F58"/>
  </w:style>
  <w:style w:type="character" w:customStyle="1" w:styleId="WW8Num3z4">
    <w:name w:val="WW8Num3z4"/>
    <w:rsid w:val="00F96F58"/>
  </w:style>
  <w:style w:type="character" w:customStyle="1" w:styleId="WW8Num3z5">
    <w:name w:val="WW8Num3z5"/>
    <w:rsid w:val="00F96F58"/>
  </w:style>
  <w:style w:type="character" w:customStyle="1" w:styleId="WW8Num3z6">
    <w:name w:val="WW8Num3z6"/>
    <w:rsid w:val="00F96F58"/>
  </w:style>
  <w:style w:type="character" w:customStyle="1" w:styleId="WW8Num3z7">
    <w:name w:val="WW8Num3z7"/>
    <w:rsid w:val="00F96F58"/>
  </w:style>
  <w:style w:type="character" w:customStyle="1" w:styleId="WW8Num3z8">
    <w:name w:val="WW8Num3z8"/>
    <w:rsid w:val="00F96F58"/>
  </w:style>
  <w:style w:type="character" w:customStyle="1" w:styleId="WW8Num4z0">
    <w:name w:val="WW8Num4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5z0">
    <w:name w:val="WW8Num5z0"/>
    <w:rsid w:val="00F96F58"/>
    <w:rPr>
      <w:rFonts w:ascii="Times New Roman" w:eastAsia="Times New Roman" w:hAnsi="Times New Roman" w:cs="Times New Roman"/>
      <w:b w:val="0"/>
      <w:bCs w:val="0"/>
      <w:i w:val="0"/>
      <w:iCs w:val="0"/>
      <w:caps w:val="0"/>
      <w:smallCaps w:val="0"/>
      <w:strike w:val="0"/>
      <w:dstrike w:val="0"/>
      <w:color w:val="000000"/>
      <w:spacing w:val="0"/>
      <w:w w:val="100"/>
      <w:position w:val="0"/>
      <w:sz w:val="25"/>
      <w:szCs w:val="25"/>
      <w:u w:val="none"/>
      <w:vertAlign w:val="baseline"/>
      <w:lang w:val="ru-RU"/>
    </w:rPr>
  </w:style>
  <w:style w:type="character" w:customStyle="1" w:styleId="WW8Num5z2">
    <w:name w:val="WW8Num5z2"/>
    <w:rsid w:val="00F96F58"/>
  </w:style>
  <w:style w:type="character" w:customStyle="1" w:styleId="WW8Num5z3">
    <w:name w:val="WW8Num5z3"/>
    <w:rsid w:val="00F96F58"/>
  </w:style>
  <w:style w:type="character" w:customStyle="1" w:styleId="WW8Num5z4">
    <w:name w:val="WW8Num5z4"/>
    <w:rsid w:val="00F96F58"/>
  </w:style>
  <w:style w:type="character" w:customStyle="1" w:styleId="WW8Num5z5">
    <w:name w:val="WW8Num5z5"/>
    <w:rsid w:val="00F96F58"/>
  </w:style>
  <w:style w:type="character" w:customStyle="1" w:styleId="WW8Num5z6">
    <w:name w:val="WW8Num5z6"/>
    <w:rsid w:val="00F96F58"/>
  </w:style>
  <w:style w:type="character" w:customStyle="1" w:styleId="WW8Num5z7">
    <w:name w:val="WW8Num5z7"/>
    <w:rsid w:val="00F96F58"/>
  </w:style>
  <w:style w:type="character" w:customStyle="1" w:styleId="WW8Num5z8">
    <w:name w:val="WW8Num5z8"/>
    <w:rsid w:val="00F96F58"/>
  </w:style>
  <w:style w:type="character" w:customStyle="1" w:styleId="WW8Num6z0">
    <w:name w:val="WW8Num6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7z0">
    <w:name w:val="WW8Num7z0"/>
    <w:rsid w:val="00F96F58"/>
    <w:rPr>
      <w:rFonts w:ascii="Times New Roman" w:eastAsia="Times New Roman" w:hAnsi="Times New Roman" w:cs="Times New Roman" w:hint="default"/>
      <w:b w:val="0"/>
      <w:i w:val="0"/>
      <w:strike w:val="0"/>
      <w:dstrike w:val="0"/>
      <w:color w:val="000000"/>
      <w:position w:val="0"/>
      <w:sz w:val="24"/>
      <w:u w:val="none" w:color="000000"/>
      <w:vertAlign w:val="baseline"/>
    </w:rPr>
  </w:style>
  <w:style w:type="character" w:customStyle="1" w:styleId="WW8Num7z1">
    <w:name w:val="WW8Num7z1"/>
    <w:rsid w:val="00F96F58"/>
    <w:rPr>
      <w:rFonts w:ascii="Courier New" w:hAnsi="Courier New" w:cs="Courier New" w:hint="default"/>
    </w:rPr>
  </w:style>
  <w:style w:type="character" w:customStyle="1" w:styleId="WW8Num7z2">
    <w:name w:val="WW8Num7z2"/>
    <w:rsid w:val="00F96F58"/>
    <w:rPr>
      <w:rFonts w:ascii="Wingdings" w:hAnsi="Wingdings" w:cs="Wingdings" w:hint="default"/>
    </w:rPr>
  </w:style>
  <w:style w:type="character" w:customStyle="1" w:styleId="WW8Num7z3">
    <w:name w:val="WW8Num7z3"/>
    <w:rsid w:val="00F96F58"/>
    <w:rPr>
      <w:rFonts w:ascii="Symbol" w:hAnsi="Symbol" w:cs="Symbol" w:hint="default"/>
    </w:rPr>
  </w:style>
  <w:style w:type="character" w:customStyle="1" w:styleId="WW8Num8z0">
    <w:name w:val="WW8Num8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9z0">
    <w:name w:val="WW8Num9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21">
    <w:name w:val="Основной шрифт абзаца2"/>
    <w:rsid w:val="00F96F58"/>
  </w:style>
  <w:style w:type="character" w:customStyle="1" w:styleId="WW8Num17z0">
    <w:name w:val="WW8Num17z0"/>
    <w:rsid w:val="00F96F58"/>
    <w:rPr>
      <w:rFonts w:hint="default"/>
      <w:color w:val="auto"/>
      <w:sz w:val="28"/>
      <w:szCs w:val="28"/>
    </w:rPr>
  </w:style>
  <w:style w:type="character" w:customStyle="1" w:styleId="WW8Num17z1">
    <w:name w:val="WW8Num17z1"/>
    <w:rsid w:val="00F96F58"/>
  </w:style>
  <w:style w:type="character" w:customStyle="1" w:styleId="WW8Num17z2">
    <w:name w:val="WW8Num17z2"/>
    <w:rsid w:val="00F96F58"/>
  </w:style>
  <w:style w:type="character" w:customStyle="1" w:styleId="WW8Num17z3">
    <w:name w:val="WW8Num17z3"/>
    <w:rsid w:val="00F96F58"/>
  </w:style>
  <w:style w:type="character" w:customStyle="1" w:styleId="WW8Num17z4">
    <w:name w:val="WW8Num17z4"/>
    <w:rsid w:val="00F96F58"/>
  </w:style>
  <w:style w:type="character" w:customStyle="1" w:styleId="WW8Num17z5">
    <w:name w:val="WW8Num17z5"/>
    <w:rsid w:val="00F96F58"/>
  </w:style>
  <w:style w:type="character" w:customStyle="1" w:styleId="WW8Num17z6">
    <w:name w:val="WW8Num17z6"/>
    <w:rsid w:val="00F96F58"/>
  </w:style>
  <w:style w:type="character" w:customStyle="1" w:styleId="WW8Num17z7">
    <w:name w:val="WW8Num17z7"/>
    <w:rsid w:val="00F96F58"/>
  </w:style>
  <w:style w:type="character" w:customStyle="1" w:styleId="WW8Num17z8">
    <w:name w:val="WW8Num17z8"/>
    <w:rsid w:val="00F96F58"/>
  </w:style>
  <w:style w:type="character" w:customStyle="1" w:styleId="a5">
    <w:name w:val="Текст выноски Знак"/>
    <w:rsid w:val="00F96F58"/>
    <w:rPr>
      <w:rFonts w:ascii="Tahoma" w:eastAsia="SimSun" w:hAnsi="Tahoma" w:cs="Mangal"/>
      <w:kern w:val="2"/>
      <w:sz w:val="16"/>
      <w:szCs w:val="14"/>
      <w:lang w:eastAsia="zh-CN" w:bidi="hi-IN"/>
    </w:rPr>
  </w:style>
  <w:style w:type="character" w:customStyle="1" w:styleId="12">
    <w:name w:val="Основной шрифт абзаца1"/>
    <w:qFormat/>
    <w:rsid w:val="00F96F58"/>
  </w:style>
  <w:style w:type="character" w:customStyle="1" w:styleId="a6">
    <w:name w:val="Основной текст_"/>
    <w:rsid w:val="00F96F58"/>
    <w:rPr>
      <w:sz w:val="25"/>
      <w:szCs w:val="25"/>
      <w:shd w:val="clear" w:color="auto" w:fill="FFFFFF"/>
    </w:rPr>
  </w:style>
  <w:style w:type="character" w:styleId="a7">
    <w:name w:val="Hyperlink"/>
    <w:rsid w:val="00F96F58"/>
    <w:rPr>
      <w:color w:val="0000FF"/>
      <w:u w:val="single"/>
    </w:rPr>
  </w:style>
  <w:style w:type="paragraph" w:styleId="a8">
    <w:name w:val="List"/>
    <w:basedOn w:val="a0"/>
    <w:rsid w:val="00F96F58"/>
  </w:style>
  <w:style w:type="paragraph" w:styleId="a9">
    <w:name w:val="caption"/>
    <w:basedOn w:val="10"/>
    <w:next w:val="a0"/>
    <w:qFormat/>
    <w:rsid w:val="00F96F58"/>
    <w:pPr>
      <w:jc w:val="center"/>
    </w:pPr>
    <w:rPr>
      <w:b/>
      <w:bCs/>
      <w:sz w:val="56"/>
      <w:szCs w:val="56"/>
    </w:rPr>
  </w:style>
  <w:style w:type="paragraph" w:customStyle="1" w:styleId="22">
    <w:name w:val="Указатель2"/>
    <w:basedOn w:val="a"/>
    <w:rsid w:val="00F96F58"/>
    <w:pPr>
      <w:suppressLineNumbers/>
    </w:pPr>
    <w:rPr>
      <w:rFonts w:cs="Lucida Sans"/>
    </w:rPr>
  </w:style>
  <w:style w:type="paragraph" w:customStyle="1" w:styleId="13">
    <w:name w:val="Название объекта1"/>
    <w:basedOn w:val="a"/>
    <w:rsid w:val="00F96F58"/>
    <w:pPr>
      <w:suppressLineNumbers/>
      <w:spacing w:before="120" w:after="120"/>
    </w:pPr>
    <w:rPr>
      <w:i/>
      <w:iCs/>
    </w:rPr>
  </w:style>
  <w:style w:type="paragraph" w:customStyle="1" w:styleId="14">
    <w:name w:val="Указатель1"/>
    <w:basedOn w:val="a"/>
    <w:rsid w:val="00F96F58"/>
    <w:pPr>
      <w:suppressLineNumbers/>
    </w:pPr>
  </w:style>
  <w:style w:type="paragraph" w:customStyle="1" w:styleId="aa">
    <w:name w:val="Блочная цитата"/>
    <w:basedOn w:val="a"/>
    <w:rsid w:val="00F96F58"/>
    <w:pPr>
      <w:spacing w:after="283"/>
      <w:ind w:left="567" w:right="567"/>
    </w:pPr>
  </w:style>
  <w:style w:type="paragraph" w:styleId="ab">
    <w:name w:val="Subtitle"/>
    <w:basedOn w:val="10"/>
    <w:next w:val="a0"/>
    <w:link w:val="ac"/>
    <w:qFormat/>
    <w:rsid w:val="00F96F58"/>
    <w:pPr>
      <w:spacing w:before="60"/>
      <w:jc w:val="center"/>
    </w:pPr>
    <w:rPr>
      <w:sz w:val="36"/>
      <w:szCs w:val="36"/>
    </w:rPr>
  </w:style>
  <w:style w:type="paragraph" w:customStyle="1" w:styleId="Iioaioo">
    <w:name w:val="Ii oaio?o"/>
    <w:basedOn w:val="a"/>
    <w:rsid w:val="00F96F58"/>
    <w:pPr>
      <w:keepNext/>
      <w:keepLines/>
      <w:spacing w:before="240" w:after="240"/>
      <w:jc w:val="center"/>
    </w:pPr>
    <w:rPr>
      <w:b/>
      <w:sz w:val="28"/>
      <w:szCs w:val="20"/>
    </w:rPr>
  </w:style>
  <w:style w:type="paragraph" w:customStyle="1" w:styleId="ConsPlusNonformat">
    <w:name w:val="ConsPlusNonformat"/>
    <w:rsid w:val="00F96F58"/>
    <w:pPr>
      <w:suppressAutoHyphens/>
      <w:autoSpaceDE w:val="0"/>
    </w:pPr>
    <w:rPr>
      <w:rFonts w:ascii="Courier New" w:eastAsia="Arial" w:hAnsi="Courier New" w:cs="Courier New"/>
      <w:kern w:val="2"/>
      <w:lang w:eastAsia="zh-CN"/>
    </w:rPr>
  </w:style>
  <w:style w:type="paragraph" w:customStyle="1" w:styleId="ConsPlusTitle">
    <w:name w:val="ConsPlusTitle"/>
    <w:rsid w:val="00F96F58"/>
    <w:pPr>
      <w:widowControl w:val="0"/>
      <w:suppressAutoHyphens/>
    </w:pPr>
    <w:rPr>
      <w:rFonts w:ascii="Arial" w:eastAsia="Arial" w:hAnsi="Arial" w:cs="Arial"/>
      <w:b/>
      <w:bCs/>
      <w:kern w:val="2"/>
      <w:lang w:eastAsia="zh-CN"/>
    </w:rPr>
  </w:style>
  <w:style w:type="paragraph" w:customStyle="1" w:styleId="ConsPlusCell">
    <w:name w:val="ConsPlusCell"/>
    <w:uiPriority w:val="99"/>
    <w:qFormat/>
    <w:rsid w:val="00F96F58"/>
    <w:pPr>
      <w:suppressAutoHyphens/>
      <w:autoSpaceDE w:val="0"/>
    </w:pPr>
    <w:rPr>
      <w:rFonts w:ascii="Arial" w:eastAsia="Arial" w:hAnsi="Arial" w:cs="Arial"/>
      <w:kern w:val="2"/>
      <w:lang w:eastAsia="zh-CN"/>
    </w:rPr>
  </w:style>
  <w:style w:type="paragraph" w:customStyle="1" w:styleId="ad">
    <w:name w:val="Содержимое таблицы"/>
    <w:basedOn w:val="a"/>
    <w:rsid w:val="00F96F58"/>
    <w:pPr>
      <w:suppressLineNumbers/>
    </w:pPr>
  </w:style>
  <w:style w:type="paragraph" w:customStyle="1" w:styleId="ae">
    <w:name w:val="Заголовок таблицы"/>
    <w:basedOn w:val="ad"/>
    <w:rsid w:val="00F96F58"/>
    <w:pPr>
      <w:jc w:val="center"/>
    </w:pPr>
    <w:rPr>
      <w:b/>
      <w:bCs/>
    </w:rPr>
  </w:style>
  <w:style w:type="paragraph" w:customStyle="1" w:styleId="CharCharCharChar">
    <w:name w:val="Char Char Char Char Знак"/>
    <w:basedOn w:val="a"/>
    <w:next w:val="a"/>
    <w:rsid w:val="00F96F58"/>
    <w:pPr>
      <w:widowControl/>
      <w:suppressAutoHyphens w:val="0"/>
      <w:spacing w:after="160" w:line="240" w:lineRule="exact"/>
    </w:pPr>
    <w:rPr>
      <w:rFonts w:ascii="Arial" w:eastAsia="Times New Roman" w:hAnsi="Arial" w:cs="Arial"/>
      <w:kern w:val="0"/>
      <w:sz w:val="20"/>
      <w:szCs w:val="20"/>
      <w:lang w:val="en-US" w:bidi="ar-SA"/>
    </w:rPr>
  </w:style>
  <w:style w:type="paragraph" w:styleId="af">
    <w:name w:val="Balloon Text"/>
    <w:basedOn w:val="a"/>
    <w:rsid w:val="00F96F58"/>
    <w:rPr>
      <w:rFonts w:ascii="Tahoma" w:hAnsi="Tahoma" w:cs="Tahoma"/>
      <w:sz w:val="16"/>
      <w:szCs w:val="14"/>
    </w:rPr>
  </w:style>
  <w:style w:type="paragraph" w:customStyle="1" w:styleId="ConsPlusNormal">
    <w:name w:val="ConsPlusNormal"/>
    <w:qFormat/>
    <w:rsid w:val="00F96F58"/>
    <w:pPr>
      <w:suppressAutoHyphens/>
      <w:ind w:firstLine="720"/>
    </w:pPr>
    <w:rPr>
      <w:rFonts w:ascii="Arial" w:eastAsia="Arial" w:hAnsi="Arial" w:cs="Arial"/>
      <w:color w:val="00000A"/>
      <w:lang w:eastAsia="zh-CN"/>
    </w:rPr>
  </w:style>
  <w:style w:type="paragraph" w:customStyle="1" w:styleId="ConsNormal">
    <w:name w:val="ConsNormal"/>
    <w:rsid w:val="00F96F58"/>
    <w:pPr>
      <w:widowControl w:val="0"/>
      <w:suppressAutoHyphens/>
      <w:ind w:right="19772" w:firstLine="720"/>
    </w:pPr>
    <w:rPr>
      <w:rFonts w:ascii="Arial" w:eastAsia="Arial" w:hAnsi="Arial" w:cs="Arial"/>
      <w:color w:val="00000A"/>
      <w:sz w:val="28"/>
      <w:lang w:eastAsia="zh-CN"/>
    </w:rPr>
  </w:style>
  <w:style w:type="paragraph" w:customStyle="1" w:styleId="Aacao1cionooiii">
    <w:name w:val="Aacao1 c ionooiii"/>
    <w:basedOn w:val="a"/>
    <w:qFormat/>
    <w:rsid w:val="00F96F58"/>
    <w:pPr>
      <w:widowControl/>
      <w:suppressAutoHyphens w:val="0"/>
      <w:spacing w:after="60" w:line="360" w:lineRule="exact"/>
      <w:ind w:firstLine="709"/>
      <w:jc w:val="both"/>
    </w:pPr>
    <w:rPr>
      <w:rFonts w:ascii="Times New Roman" w:eastAsia="Times New Roman" w:hAnsi="Times New Roman" w:cs="Times New Roman"/>
      <w:kern w:val="0"/>
      <w:sz w:val="28"/>
      <w:szCs w:val="20"/>
      <w:lang w:bidi="ar-SA"/>
    </w:rPr>
  </w:style>
  <w:style w:type="paragraph" w:customStyle="1" w:styleId="23">
    <w:name w:val="Основной текст2"/>
    <w:basedOn w:val="a"/>
    <w:rsid w:val="00F96F58"/>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bidi="ar-SA"/>
    </w:rPr>
  </w:style>
  <w:style w:type="paragraph" w:styleId="af0">
    <w:name w:val="List Paragraph"/>
    <w:basedOn w:val="a"/>
    <w:qFormat/>
    <w:rsid w:val="00F96F58"/>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af1">
    <w:name w:val="Верхний и нижний колонтитулы"/>
    <w:basedOn w:val="a"/>
    <w:rsid w:val="00F96F58"/>
    <w:pPr>
      <w:suppressLineNumbers/>
      <w:tabs>
        <w:tab w:val="center" w:pos="4819"/>
        <w:tab w:val="right" w:pos="9638"/>
      </w:tabs>
    </w:pPr>
  </w:style>
  <w:style w:type="paragraph" w:styleId="af2">
    <w:name w:val="footer"/>
    <w:basedOn w:val="af1"/>
    <w:link w:val="af3"/>
    <w:uiPriority w:val="99"/>
    <w:rsid w:val="00F96F58"/>
  </w:style>
  <w:style w:type="paragraph" w:styleId="af4">
    <w:name w:val="header"/>
    <w:basedOn w:val="af1"/>
    <w:link w:val="af5"/>
    <w:rsid w:val="00F96F58"/>
  </w:style>
  <w:style w:type="paragraph" w:customStyle="1" w:styleId="0">
    <w:name w:val="0Абзац"/>
    <w:basedOn w:val="af6"/>
    <w:qFormat/>
    <w:rsid w:val="00FC79B5"/>
    <w:pPr>
      <w:widowControl/>
      <w:suppressAutoHyphens w:val="0"/>
      <w:spacing w:after="120"/>
      <w:ind w:firstLine="709"/>
      <w:jc w:val="both"/>
    </w:pPr>
    <w:rPr>
      <w:rFonts w:eastAsia="Times New Roman" w:cs="Arial Unicode MS"/>
      <w:color w:val="000000"/>
      <w:kern w:val="1"/>
      <w:sz w:val="28"/>
      <w:szCs w:val="28"/>
      <w:lang w:bidi="ar-SA"/>
    </w:rPr>
  </w:style>
  <w:style w:type="paragraph" w:styleId="af6">
    <w:name w:val="Normal (Web)"/>
    <w:basedOn w:val="a"/>
    <w:uiPriority w:val="99"/>
    <w:unhideWhenUsed/>
    <w:rsid w:val="00FC79B5"/>
    <w:rPr>
      <w:rFonts w:ascii="Times New Roman" w:hAnsi="Times New Roman"/>
      <w:szCs w:val="21"/>
    </w:rPr>
  </w:style>
  <w:style w:type="paragraph" w:customStyle="1" w:styleId="af7">
    <w:name w:val="Первая строка заголовка"/>
    <w:basedOn w:val="a"/>
    <w:rsid w:val="00852B9D"/>
    <w:pPr>
      <w:keepNext/>
      <w:keepLines/>
      <w:widowControl/>
      <w:suppressAutoHyphens w:val="0"/>
      <w:spacing w:before="960" w:after="120"/>
      <w:jc w:val="center"/>
    </w:pPr>
    <w:rPr>
      <w:rFonts w:ascii="Times New Roman" w:eastAsia="Times New Roman" w:hAnsi="Times New Roman" w:cs="Times New Roman"/>
      <w:b/>
      <w:kern w:val="0"/>
      <w:sz w:val="32"/>
      <w:szCs w:val="20"/>
      <w:lang w:eastAsia="ru-RU" w:bidi="ar-SA"/>
    </w:rPr>
  </w:style>
  <w:style w:type="table" w:styleId="af8">
    <w:name w:val="Table Grid"/>
    <w:basedOn w:val="a2"/>
    <w:uiPriority w:val="59"/>
    <w:rsid w:val="0085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1"/>
    <w:unhideWhenUsed/>
    <w:rsid w:val="00FC21A4"/>
    <w:rPr>
      <w:color w:val="954F72"/>
      <w:u w:val="single"/>
    </w:rPr>
  </w:style>
  <w:style w:type="paragraph" w:customStyle="1" w:styleId="xl65">
    <w:name w:val="xl65"/>
    <w:basedOn w:val="a"/>
    <w:rsid w:val="00FC21A4"/>
    <w:pPr>
      <w:widowControl/>
      <w:shd w:val="clear" w:color="000000" w:fill="E7E6E6"/>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6">
    <w:name w:val="xl6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7">
    <w:name w:val="xl67"/>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8">
    <w:name w:val="xl68"/>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69">
    <w:name w:val="xl69"/>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0">
    <w:name w:val="xl70"/>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1">
    <w:name w:val="xl71"/>
    <w:basedOn w:val="a"/>
    <w:rsid w:val="00FC21A4"/>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73">
    <w:name w:val="xl73"/>
    <w:basedOn w:val="a"/>
    <w:rsid w:val="00FC21A4"/>
    <w:pPr>
      <w:widowControl/>
      <w:suppressAutoHyphens w:val="0"/>
      <w:spacing w:before="100" w:beforeAutospacing="1" w:after="100" w:afterAutospacing="1"/>
      <w:textAlignment w:val="top"/>
    </w:pPr>
    <w:rPr>
      <w:rFonts w:ascii="Times New Roman" w:eastAsia="Times New Roman" w:hAnsi="Times New Roman" w:cs="Times New Roman"/>
      <w:kern w:val="0"/>
      <w:lang w:eastAsia="ru-RU" w:bidi="ar-SA"/>
    </w:rPr>
  </w:style>
  <w:style w:type="paragraph" w:customStyle="1" w:styleId="xl74">
    <w:name w:val="xl74"/>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5">
    <w:name w:val="xl75"/>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6">
    <w:name w:val="xl7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character" w:customStyle="1" w:styleId="40">
    <w:name w:val="Заголовок 4 Знак"/>
    <w:basedOn w:val="a1"/>
    <w:link w:val="4"/>
    <w:rsid w:val="007F78FA"/>
    <w:rPr>
      <w:rFonts w:ascii="Liberation Serif" w:eastAsia="Lucida Sans Unicode" w:hAnsi="Liberation Serif" w:cs="Mangal"/>
      <w:b/>
      <w:kern w:val="1"/>
      <w:sz w:val="28"/>
      <w:szCs w:val="24"/>
      <w:lang w:eastAsia="zh-CN" w:bidi="hi-IN"/>
    </w:rPr>
  </w:style>
  <w:style w:type="character" w:customStyle="1" w:styleId="50">
    <w:name w:val="Заголовок 5 Знак"/>
    <w:basedOn w:val="a1"/>
    <w:link w:val="5"/>
    <w:rsid w:val="007F78FA"/>
    <w:rPr>
      <w:rFonts w:ascii="Liberation Serif" w:eastAsia="Lucida Sans Unicode" w:hAnsi="Liberation Serif" w:cs="Mangal"/>
      <w:kern w:val="1"/>
      <w:sz w:val="28"/>
      <w:szCs w:val="24"/>
      <w:lang w:eastAsia="zh-CN" w:bidi="hi-IN"/>
    </w:rPr>
  </w:style>
  <w:style w:type="character" w:customStyle="1" w:styleId="60">
    <w:name w:val="Заголовок 6 Знак"/>
    <w:aliases w:val="H6 Знак"/>
    <w:basedOn w:val="a1"/>
    <w:link w:val="6"/>
    <w:rsid w:val="007F78FA"/>
    <w:rPr>
      <w:rFonts w:ascii="Liberation Serif" w:eastAsia="Lucida Sans Unicode" w:hAnsi="Liberation Serif" w:cs="Mangal"/>
      <w:bCs/>
      <w:kern w:val="1"/>
      <w:sz w:val="28"/>
      <w:szCs w:val="24"/>
      <w:lang w:eastAsia="zh-CN" w:bidi="hi-IN"/>
    </w:rPr>
  </w:style>
  <w:style w:type="character" w:customStyle="1" w:styleId="70">
    <w:name w:val="Заголовок 7 Знак"/>
    <w:basedOn w:val="a1"/>
    <w:link w:val="7"/>
    <w:rsid w:val="007F78FA"/>
    <w:rPr>
      <w:rFonts w:ascii="Liberation Serif" w:eastAsia="Lucida Sans Unicode" w:hAnsi="Liberation Serif" w:cs="Mangal"/>
      <w:b/>
      <w:kern w:val="1"/>
      <w:sz w:val="28"/>
      <w:szCs w:val="24"/>
      <w:lang w:eastAsia="zh-CN" w:bidi="hi-IN"/>
    </w:rPr>
  </w:style>
  <w:style w:type="character" w:customStyle="1" w:styleId="80">
    <w:name w:val="Заголовок 8 Знак"/>
    <w:basedOn w:val="a1"/>
    <w:link w:val="8"/>
    <w:rsid w:val="007F78FA"/>
    <w:rPr>
      <w:rFonts w:ascii="PetersburgCTT" w:eastAsia="Calibri" w:hAnsi="PetersburgCTT"/>
      <w:i/>
      <w:kern w:val="1"/>
      <w:sz w:val="22"/>
      <w:szCs w:val="24"/>
      <w:lang w:eastAsia="zh-CN"/>
    </w:rPr>
  </w:style>
  <w:style w:type="character" w:customStyle="1" w:styleId="90">
    <w:name w:val="Заголовок 9 Знак"/>
    <w:basedOn w:val="a1"/>
    <w:link w:val="9"/>
    <w:rsid w:val="007F78FA"/>
    <w:rPr>
      <w:rFonts w:ascii="Arial" w:hAnsi="Arial" w:cs="Arial"/>
      <w:kern w:val="1"/>
      <w:sz w:val="22"/>
      <w:szCs w:val="22"/>
      <w:lang w:eastAsia="zh-CN"/>
    </w:rPr>
  </w:style>
  <w:style w:type="character" w:customStyle="1" w:styleId="11">
    <w:name w:val="Заголовок 1 Знак"/>
    <w:basedOn w:val="a1"/>
    <w:link w:val="1"/>
    <w:rsid w:val="007F78FA"/>
    <w:rPr>
      <w:rFonts w:ascii="Liberation Sans" w:eastAsia="Microsoft YaHei" w:hAnsi="Liberation Sans" w:cs="Mangal"/>
      <w:b/>
      <w:bCs/>
      <w:kern w:val="2"/>
      <w:sz w:val="36"/>
      <w:szCs w:val="36"/>
      <w:lang w:eastAsia="zh-CN" w:bidi="hi-IN"/>
    </w:rPr>
  </w:style>
  <w:style w:type="character" w:customStyle="1" w:styleId="20">
    <w:name w:val="Заголовок 2 Знак"/>
    <w:basedOn w:val="a1"/>
    <w:link w:val="2"/>
    <w:rsid w:val="007F78FA"/>
    <w:rPr>
      <w:rFonts w:ascii="Liberation Sans" w:eastAsia="Microsoft YaHei" w:hAnsi="Liberation Sans" w:cs="Mangal"/>
      <w:b/>
      <w:bCs/>
      <w:kern w:val="2"/>
      <w:sz w:val="32"/>
      <w:szCs w:val="32"/>
      <w:lang w:eastAsia="zh-CN" w:bidi="hi-IN"/>
    </w:rPr>
  </w:style>
  <w:style w:type="character" w:customStyle="1" w:styleId="30">
    <w:name w:val="Заголовок 3 Знак"/>
    <w:aliases w:val="H3 Знак,&quot;Сапфир&quot; Знак"/>
    <w:basedOn w:val="a1"/>
    <w:link w:val="3"/>
    <w:rsid w:val="007F78FA"/>
    <w:rPr>
      <w:rFonts w:ascii="Liberation Sans" w:eastAsia="Microsoft YaHei" w:hAnsi="Liberation Sans" w:cs="Mangal"/>
      <w:b/>
      <w:bCs/>
      <w:kern w:val="2"/>
      <w:sz w:val="28"/>
      <w:szCs w:val="28"/>
      <w:lang w:eastAsia="zh-CN" w:bidi="hi-IN"/>
    </w:rPr>
  </w:style>
  <w:style w:type="paragraph" w:styleId="afa">
    <w:name w:val="Title"/>
    <w:basedOn w:val="a"/>
    <w:next w:val="a0"/>
    <w:link w:val="afb"/>
    <w:qFormat/>
    <w:rsid w:val="007F78FA"/>
    <w:pPr>
      <w:keepNext/>
      <w:spacing w:before="240" w:after="120"/>
      <w:jc w:val="center"/>
    </w:pPr>
    <w:rPr>
      <w:rFonts w:ascii="Liberation Sans" w:eastAsia="Lucida Sans Unicode" w:hAnsi="Liberation Sans"/>
      <w:b/>
      <w:bCs/>
      <w:kern w:val="1"/>
      <w:sz w:val="56"/>
      <w:szCs w:val="56"/>
    </w:rPr>
  </w:style>
  <w:style w:type="character" w:customStyle="1" w:styleId="afb">
    <w:name w:val="Заголовок Знак"/>
    <w:basedOn w:val="a1"/>
    <w:link w:val="afa"/>
    <w:rsid w:val="007F78FA"/>
    <w:rPr>
      <w:rFonts w:ascii="Liberation Sans" w:eastAsia="Lucida Sans Unicode" w:hAnsi="Liberation Sans" w:cs="Mangal"/>
      <w:b/>
      <w:bCs/>
      <w:kern w:val="1"/>
      <w:sz w:val="56"/>
      <w:szCs w:val="56"/>
      <w:lang w:eastAsia="zh-CN" w:bidi="hi-IN"/>
    </w:rPr>
  </w:style>
  <w:style w:type="character" w:customStyle="1" w:styleId="a4">
    <w:name w:val="Основной текст Знак"/>
    <w:basedOn w:val="a1"/>
    <w:link w:val="a0"/>
    <w:rsid w:val="007F78FA"/>
    <w:rPr>
      <w:rFonts w:ascii="Liberation Serif" w:eastAsia="SimSun" w:hAnsi="Liberation Serif" w:cs="Mangal"/>
      <w:kern w:val="2"/>
      <w:sz w:val="24"/>
      <w:szCs w:val="24"/>
      <w:lang w:eastAsia="zh-CN" w:bidi="hi-IN"/>
    </w:rPr>
  </w:style>
  <w:style w:type="character" w:customStyle="1" w:styleId="ac">
    <w:name w:val="Подзаголовок Знак"/>
    <w:basedOn w:val="a1"/>
    <w:link w:val="ab"/>
    <w:rsid w:val="007F78FA"/>
    <w:rPr>
      <w:rFonts w:ascii="Liberation Sans" w:eastAsia="Microsoft YaHei" w:hAnsi="Liberation Sans" w:cs="Mangal"/>
      <w:kern w:val="2"/>
      <w:sz w:val="36"/>
      <w:szCs w:val="36"/>
      <w:lang w:eastAsia="zh-CN" w:bidi="hi-IN"/>
    </w:rPr>
  </w:style>
  <w:style w:type="character" w:customStyle="1" w:styleId="WW8Num2z1">
    <w:name w:val="WW8Num2z1"/>
    <w:rsid w:val="007F78FA"/>
  </w:style>
  <w:style w:type="character" w:customStyle="1" w:styleId="WW8Num2z2">
    <w:name w:val="WW8Num2z2"/>
    <w:rsid w:val="007F78FA"/>
  </w:style>
  <w:style w:type="character" w:customStyle="1" w:styleId="WW8Num2z3">
    <w:name w:val="WW8Num2z3"/>
    <w:rsid w:val="007F78FA"/>
  </w:style>
  <w:style w:type="character" w:customStyle="1" w:styleId="WW8Num2z4">
    <w:name w:val="WW8Num2z4"/>
    <w:rsid w:val="007F78FA"/>
  </w:style>
  <w:style w:type="character" w:customStyle="1" w:styleId="WW8Num2z5">
    <w:name w:val="WW8Num2z5"/>
    <w:rsid w:val="007F78FA"/>
  </w:style>
  <w:style w:type="character" w:customStyle="1" w:styleId="WW8Num2z6">
    <w:name w:val="WW8Num2z6"/>
    <w:rsid w:val="007F78FA"/>
  </w:style>
  <w:style w:type="character" w:customStyle="1" w:styleId="WW8Num2z7">
    <w:name w:val="WW8Num2z7"/>
    <w:rsid w:val="007F78FA"/>
  </w:style>
  <w:style w:type="character" w:customStyle="1" w:styleId="WW8Num2z8">
    <w:name w:val="WW8Num2z8"/>
    <w:rsid w:val="007F78FA"/>
  </w:style>
  <w:style w:type="character" w:customStyle="1" w:styleId="31">
    <w:name w:val="Основной шрифт абзаца3"/>
    <w:rsid w:val="007F78FA"/>
  </w:style>
  <w:style w:type="character" w:customStyle="1" w:styleId="WW8Num4z1">
    <w:name w:val="WW8Num4z1"/>
    <w:rsid w:val="007F78FA"/>
  </w:style>
  <w:style w:type="character" w:customStyle="1" w:styleId="WW8Num4z2">
    <w:name w:val="WW8Num4z2"/>
    <w:rsid w:val="007F78FA"/>
  </w:style>
  <w:style w:type="character" w:customStyle="1" w:styleId="WW8Num4z3">
    <w:name w:val="WW8Num4z3"/>
    <w:rsid w:val="007F78FA"/>
  </w:style>
  <w:style w:type="character" w:customStyle="1" w:styleId="WW8Num4z4">
    <w:name w:val="WW8Num4z4"/>
    <w:rsid w:val="007F78FA"/>
  </w:style>
  <w:style w:type="character" w:customStyle="1" w:styleId="WW8Num4z5">
    <w:name w:val="WW8Num4z5"/>
    <w:rsid w:val="007F78FA"/>
  </w:style>
  <w:style w:type="character" w:customStyle="1" w:styleId="WW8Num4z6">
    <w:name w:val="WW8Num4z6"/>
    <w:rsid w:val="007F78FA"/>
  </w:style>
  <w:style w:type="character" w:customStyle="1" w:styleId="WW8Num4z7">
    <w:name w:val="WW8Num4z7"/>
    <w:rsid w:val="007F78FA"/>
  </w:style>
  <w:style w:type="character" w:customStyle="1" w:styleId="WW8Num4z8">
    <w:name w:val="WW8Num4z8"/>
    <w:rsid w:val="007F78FA"/>
  </w:style>
  <w:style w:type="character" w:customStyle="1" w:styleId="WW8Num5z1">
    <w:name w:val="WW8Num5z1"/>
    <w:rsid w:val="007F78FA"/>
  </w:style>
  <w:style w:type="character" w:customStyle="1" w:styleId="WW8Num6z1">
    <w:name w:val="WW8Num6z1"/>
    <w:rsid w:val="007F78FA"/>
  </w:style>
  <w:style w:type="character" w:customStyle="1" w:styleId="WW8Num6z2">
    <w:name w:val="WW8Num6z2"/>
    <w:rsid w:val="007F78FA"/>
  </w:style>
  <w:style w:type="character" w:customStyle="1" w:styleId="WW8Num6z3">
    <w:name w:val="WW8Num6z3"/>
    <w:rsid w:val="007F78FA"/>
  </w:style>
  <w:style w:type="character" w:customStyle="1" w:styleId="WW8Num6z4">
    <w:name w:val="WW8Num6z4"/>
    <w:rsid w:val="007F78FA"/>
  </w:style>
  <w:style w:type="character" w:customStyle="1" w:styleId="WW8Num6z5">
    <w:name w:val="WW8Num6z5"/>
    <w:rsid w:val="007F78FA"/>
  </w:style>
  <w:style w:type="character" w:customStyle="1" w:styleId="WW8Num6z6">
    <w:name w:val="WW8Num6z6"/>
    <w:rsid w:val="007F78FA"/>
  </w:style>
  <w:style w:type="character" w:customStyle="1" w:styleId="WW8Num6z7">
    <w:name w:val="WW8Num6z7"/>
    <w:rsid w:val="007F78FA"/>
  </w:style>
  <w:style w:type="character" w:customStyle="1" w:styleId="WW8Num6z8">
    <w:name w:val="WW8Num6z8"/>
    <w:rsid w:val="007F78FA"/>
  </w:style>
  <w:style w:type="character" w:customStyle="1" w:styleId="WW8Num7z4">
    <w:name w:val="WW8Num7z4"/>
    <w:rsid w:val="007F78FA"/>
  </w:style>
  <w:style w:type="character" w:customStyle="1" w:styleId="WW8Num7z5">
    <w:name w:val="WW8Num7z5"/>
    <w:rsid w:val="007F78FA"/>
  </w:style>
  <w:style w:type="character" w:customStyle="1" w:styleId="WW8Num7z6">
    <w:name w:val="WW8Num7z6"/>
    <w:rsid w:val="007F78FA"/>
  </w:style>
  <w:style w:type="character" w:customStyle="1" w:styleId="WW8Num7z7">
    <w:name w:val="WW8Num7z7"/>
    <w:rsid w:val="007F78FA"/>
  </w:style>
  <w:style w:type="character" w:customStyle="1" w:styleId="WW8Num7z8">
    <w:name w:val="WW8Num7z8"/>
    <w:rsid w:val="007F78FA"/>
  </w:style>
  <w:style w:type="character" w:customStyle="1" w:styleId="WW8Num8z1">
    <w:name w:val="WW8Num8z1"/>
    <w:rsid w:val="007F78FA"/>
  </w:style>
  <w:style w:type="character" w:customStyle="1" w:styleId="WW8Num8z2">
    <w:name w:val="WW8Num8z2"/>
    <w:rsid w:val="007F78FA"/>
  </w:style>
  <w:style w:type="character" w:customStyle="1" w:styleId="WW8Num8z3">
    <w:name w:val="WW8Num8z3"/>
    <w:rsid w:val="007F78FA"/>
  </w:style>
  <w:style w:type="character" w:customStyle="1" w:styleId="WW8Num8z4">
    <w:name w:val="WW8Num8z4"/>
    <w:rsid w:val="007F78FA"/>
  </w:style>
  <w:style w:type="character" w:customStyle="1" w:styleId="WW8Num8z5">
    <w:name w:val="WW8Num8z5"/>
    <w:rsid w:val="007F78FA"/>
  </w:style>
  <w:style w:type="character" w:customStyle="1" w:styleId="WW8Num8z6">
    <w:name w:val="WW8Num8z6"/>
    <w:rsid w:val="007F78FA"/>
  </w:style>
  <w:style w:type="character" w:customStyle="1" w:styleId="WW8Num8z7">
    <w:name w:val="WW8Num8z7"/>
    <w:rsid w:val="007F78FA"/>
  </w:style>
  <w:style w:type="character" w:customStyle="1" w:styleId="WW8Num8z8">
    <w:name w:val="WW8Num8z8"/>
    <w:rsid w:val="007F78FA"/>
  </w:style>
  <w:style w:type="character" w:customStyle="1" w:styleId="WW8Num9z1">
    <w:name w:val="WW8Num9z1"/>
    <w:rsid w:val="007F78FA"/>
  </w:style>
  <w:style w:type="character" w:customStyle="1" w:styleId="WW8Num9z2">
    <w:name w:val="WW8Num9z2"/>
    <w:rsid w:val="007F78FA"/>
  </w:style>
  <w:style w:type="character" w:customStyle="1" w:styleId="WW8Num9z3">
    <w:name w:val="WW8Num9z3"/>
    <w:rsid w:val="007F78FA"/>
  </w:style>
  <w:style w:type="character" w:customStyle="1" w:styleId="WW8Num9z4">
    <w:name w:val="WW8Num9z4"/>
    <w:rsid w:val="007F78FA"/>
  </w:style>
  <w:style w:type="character" w:customStyle="1" w:styleId="WW8Num9z5">
    <w:name w:val="WW8Num9z5"/>
    <w:rsid w:val="007F78FA"/>
  </w:style>
  <w:style w:type="character" w:customStyle="1" w:styleId="WW8Num9z6">
    <w:name w:val="WW8Num9z6"/>
    <w:rsid w:val="007F78FA"/>
  </w:style>
  <w:style w:type="character" w:customStyle="1" w:styleId="WW8Num9z7">
    <w:name w:val="WW8Num9z7"/>
    <w:rsid w:val="007F78FA"/>
  </w:style>
  <w:style w:type="character" w:customStyle="1" w:styleId="WW8Num9z8">
    <w:name w:val="WW8Num9z8"/>
    <w:rsid w:val="007F78FA"/>
  </w:style>
  <w:style w:type="character" w:customStyle="1" w:styleId="WW8Num10z0">
    <w:name w:val="WW8Num10z0"/>
    <w:rsid w:val="007F78FA"/>
    <w:rPr>
      <w:rFonts w:hint="default"/>
    </w:rPr>
  </w:style>
  <w:style w:type="character" w:customStyle="1" w:styleId="WW8Num10z1">
    <w:name w:val="WW8Num10z1"/>
    <w:rsid w:val="007F78FA"/>
  </w:style>
  <w:style w:type="character" w:customStyle="1" w:styleId="WW8Num10z2">
    <w:name w:val="WW8Num10z2"/>
    <w:rsid w:val="007F78FA"/>
  </w:style>
  <w:style w:type="character" w:customStyle="1" w:styleId="WW8Num10z3">
    <w:name w:val="WW8Num10z3"/>
    <w:rsid w:val="007F78FA"/>
  </w:style>
  <w:style w:type="character" w:customStyle="1" w:styleId="WW8Num10z4">
    <w:name w:val="WW8Num10z4"/>
    <w:rsid w:val="007F78FA"/>
  </w:style>
  <w:style w:type="character" w:customStyle="1" w:styleId="WW8Num10z5">
    <w:name w:val="WW8Num10z5"/>
    <w:rsid w:val="007F78FA"/>
  </w:style>
  <w:style w:type="character" w:customStyle="1" w:styleId="WW8Num10z6">
    <w:name w:val="WW8Num10z6"/>
    <w:rsid w:val="007F78FA"/>
  </w:style>
  <w:style w:type="character" w:customStyle="1" w:styleId="WW8Num10z7">
    <w:name w:val="WW8Num10z7"/>
    <w:rsid w:val="007F78FA"/>
  </w:style>
  <w:style w:type="character" w:customStyle="1" w:styleId="WW8Num10z8">
    <w:name w:val="WW8Num10z8"/>
    <w:rsid w:val="007F78FA"/>
  </w:style>
  <w:style w:type="character" w:customStyle="1" w:styleId="WW8Num11z0">
    <w:name w:val="WW8Num11z0"/>
    <w:rsid w:val="007F78FA"/>
    <w:rPr>
      <w:rFonts w:hint="default"/>
      <w:sz w:val="28"/>
    </w:rPr>
  </w:style>
  <w:style w:type="character" w:customStyle="1" w:styleId="WW8Num11z1">
    <w:name w:val="WW8Num11z1"/>
    <w:rsid w:val="007F78FA"/>
  </w:style>
  <w:style w:type="character" w:customStyle="1" w:styleId="WW8Num11z2">
    <w:name w:val="WW8Num11z2"/>
    <w:rsid w:val="007F78FA"/>
  </w:style>
  <w:style w:type="character" w:customStyle="1" w:styleId="WW8Num11z3">
    <w:name w:val="WW8Num11z3"/>
    <w:rsid w:val="007F78FA"/>
  </w:style>
  <w:style w:type="character" w:customStyle="1" w:styleId="WW8Num11z4">
    <w:name w:val="WW8Num11z4"/>
    <w:rsid w:val="007F78FA"/>
  </w:style>
  <w:style w:type="character" w:customStyle="1" w:styleId="WW8Num11z5">
    <w:name w:val="WW8Num11z5"/>
    <w:rsid w:val="007F78FA"/>
  </w:style>
  <w:style w:type="character" w:customStyle="1" w:styleId="WW8Num11z6">
    <w:name w:val="WW8Num11z6"/>
    <w:rsid w:val="007F78FA"/>
  </w:style>
  <w:style w:type="character" w:customStyle="1" w:styleId="WW8Num11z7">
    <w:name w:val="WW8Num11z7"/>
    <w:rsid w:val="007F78FA"/>
  </w:style>
  <w:style w:type="character" w:customStyle="1" w:styleId="WW8Num11z8">
    <w:name w:val="WW8Num11z8"/>
    <w:rsid w:val="007F78FA"/>
  </w:style>
  <w:style w:type="character" w:customStyle="1" w:styleId="WW8Num12z0">
    <w:name w:val="WW8Num12z0"/>
    <w:rsid w:val="007F78FA"/>
    <w:rPr>
      <w:rFonts w:hint="default"/>
    </w:rPr>
  </w:style>
  <w:style w:type="character" w:customStyle="1" w:styleId="WW8Num12z1">
    <w:name w:val="WW8Num12z1"/>
    <w:rsid w:val="007F78FA"/>
  </w:style>
  <w:style w:type="character" w:customStyle="1" w:styleId="WW8Num12z2">
    <w:name w:val="WW8Num12z2"/>
    <w:rsid w:val="007F78FA"/>
  </w:style>
  <w:style w:type="character" w:customStyle="1" w:styleId="WW8Num12z3">
    <w:name w:val="WW8Num12z3"/>
    <w:rsid w:val="007F78FA"/>
  </w:style>
  <w:style w:type="character" w:customStyle="1" w:styleId="WW8Num12z4">
    <w:name w:val="WW8Num12z4"/>
    <w:rsid w:val="007F78FA"/>
  </w:style>
  <w:style w:type="character" w:customStyle="1" w:styleId="WW8Num12z5">
    <w:name w:val="WW8Num12z5"/>
    <w:rsid w:val="007F78FA"/>
  </w:style>
  <w:style w:type="character" w:customStyle="1" w:styleId="WW8Num12z6">
    <w:name w:val="WW8Num12z6"/>
    <w:rsid w:val="007F78FA"/>
  </w:style>
  <w:style w:type="character" w:customStyle="1" w:styleId="WW8Num12z7">
    <w:name w:val="WW8Num12z7"/>
    <w:rsid w:val="007F78FA"/>
  </w:style>
  <w:style w:type="character" w:customStyle="1" w:styleId="WW8Num12z8">
    <w:name w:val="WW8Num12z8"/>
    <w:rsid w:val="007F78FA"/>
  </w:style>
  <w:style w:type="character" w:customStyle="1" w:styleId="WW8Num13z0">
    <w:name w:val="WW8Num13z0"/>
    <w:rsid w:val="007F78FA"/>
    <w:rPr>
      <w:rFonts w:hint="default"/>
    </w:rPr>
  </w:style>
  <w:style w:type="character" w:customStyle="1" w:styleId="WW8Num13z1">
    <w:name w:val="WW8Num13z1"/>
    <w:rsid w:val="007F78FA"/>
  </w:style>
  <w:style w:type="character" w:customStyle="1" w:styleId="WW8Num13z2">
    <w:name w:val="WW8Num13z2"/>
    <w:rsid w:val="007F78FA"/>
  </w:style>
  <w:style w:type="character" w:customStyle="1" w:styleId="WW8Num13z3">
    <w:name w:val="WW8Num13z3"/>
    <w:rsid w:val="007F78FA"/>
  </w:style>
  <w:style w:type="character" w:customStyle="1" w:styleId="WW8Num13z4">
    <w:name w:val="WW8Num13z4"/>
    <w:rsid w:val="007F78FA"/>
  </w:style>
  <w:style w:type="character" w:customStyle="1" w:styleId="WW8Num13z5">
    <w:name w:val="WW8Num13z5"/>
    <w:rsid w:val="007F78FA"/>
  </w:style>
  <w:style w:type="character" w:customStyle="1" w:styleId="WW8Num13z6">
    <w:name w:val="WW8Num13z6"/>
    <w:rsid w:val="007F78FA"/>
  </w:style>
  <w:style w:type="character" w:customStyle="1" w:styleId="WW8Num13z7">
    <w:name w:val="WW8Num13z7"/>
    <w:rsid w:val="007F78FA"/>
  </w:style>
  <w:style w:type="character" w:customStyle="1" w:styleId="WW8Num13z8">
    <w:name w:val="WW8Num13z8"/>
    <w:rsid w:val="007F78FA"/>
  </w:style>
  <w:style w:type="character" w:customStyle="1" w:styleId="WW8Num14z0">
    <w:name w:val="WW8Num14z0"/>
    <w:rsid w:val="007F78FA"/>
    <w:rPr>
      <w:rFonts w:hint="default"/>
      <w:sz w:val="28"/>
    </w:rPr>
  </w:style>
  <w:style w:type="character" w:customStyle="1" w:styleId="WW8Num14z1">
    <w:name w:val="WW8Num14z1"/>
    <w:rsid w:val="007F78FA"/>
  </w:style>
  <w:style w:type="character" w:customStyle="1" w:styleId="WW8Num14z2">
    <w:name w:val="WW8Num14z2"/>
    <w:rsid w:val="007F78FA"/>
  </w:style>
  <w:style w:type="character" w:customStyle="1" w:styleId="WW8Num14z3">
    <w:name w:val="WW8Num14z3"/>
    <w:rsid w:val="007F78FA"/>
  </w:style>
  <w:style w:type="character" w:customStyle="1" w:styleId="WW8Num14z4">
    <w:name w:val="WW8Num14z4"/>
    <w:rsid w:val="007F78FA"/>
  </w:style>
  <w:style w:type="character" w:customStyle="1" w:styleId="WW8Num14z5">
    <w:name w:val="WW8Num14z5"/>
    <w:rsid w:val="007F78FA"/>
  </w:style>
  <w:style w:type="character" w:customStyle="1" w:styleId="WW8Num14z6">
    <w:name w:val="WW8Num14z6"/>
    <w:rsid w:val="007F78FA"/>
  </w:style>
  <w:style w:type="character" w:customStyle="1" w:styleId="WW8Num14z7">
    <w:name w:val="WW8Num14z7"/>
    <w:rsid w:val="007F78FA"/>
  </w:style>
  <w:style w:type="character" w:customStyle="1" w:styleId="WW8Num14z8">
    <w:name w:val="WW8Num14z8"/>
    <w:rsid w:val="007F78FA"/>
  </w:style>
  <w:style w:type="character" w:customStyle="1" w:styleId="WW8Num15z0">
    <w:name w:val="WW8Num15z0"/>
    <w:rsid w:val="007F78FA"/>
    <w:rPr>
      <w:rFonts w:hint="default"/>
    </w:rPr>
  </w:style>
  <w:style w:type="character" w:customStyle="1" w:styleId="WW8Num15z1">
    <w:name w:val="WW8Num15z1"/>
    <w:rsid w:val="007F78FA"/>
  </w:style>
  <w:style w:type="character" w:customStyle="1" w:styleId="WW8Num15z2">
    <w:name w:val="WW8Num15z2"/>
    <w:rsid w:val="007F78FA"/>
  </w:style>
  <w:style w:type="character" w:customStyle="1" w:styleId="WW8Num15z3">
    <w:name w:val="WW8Num15z3"/>
    <w:rsid w:val="007F78FA"/>
  </w:style>
  <w:style w:type="character" w:customStyle="1" w:styleId="WW8Num15z4">
    <w:name w:val="WW8Num15z4"/>
    <w:rsid w:val="007F78FA"/>
  </w:style>
  <w:style w:type="character" w:customStyle="1" w:styleId="WW8Num15z5">
    <w:name w:val="WW8Num15z5"/>
    <w:rsid w:val="007F78FA"/>
  </w:style>
  <w:style w:type="character" w:customStyle="1" w:styleId="WW8Num15z6">
    <w:name w:val="WW8Num15z6"/>
    <w:rsid w:val="007F78FA"/>
  </w:style>
  <w:style w:type="character" w:customStyle="1" w:styleId="WW8Num15z7">
    <w:name w:val="WW8Num15z7"/>
    <w:rsid w:val="007F78FA"/>
  </w:style>
  <w:style w:type="character" w:customStyle="1" w:styleId="WW8Num15z8">
    <w:name w:val="WW8Num15z8"/>
    <w:rsid w:val="007F78FA"/>
  </w:style>
  <w:style w:type="character" w:customStyle="1" w:styleId="WW8Num16z0">
    <w:name w:val="WW8Num16z0"/>
    <w:rsid w:val="007F78FA"/>
    <w:rPr>
      <w:rFonts w:hint="default"/>
    </w:rPr>
  </w:style>
  <w:style w:type="character" w:customStyle="1" w:styleId="WW8Num16z1">
    <w:name w:val="WW8Num16z1"/>
    <w:rsid w:val="007F78FA"/>
  </w:style>
  <w:style w:type="character" w:customStyle="1" w:styleId="WW8Num16z2">
    <w:name w:val="WW8Num16z2"/>
    <w:rsid w:val="007F78FA"/>
  </w:style>
  <w:style w:type="character" w:customStyle="1" w:styleId="WW8Num16z3">
    <w:name w:val="WW8Num16z3"/>
    <w:rsid w:val="007F78FA"/>
  </w:style>
  <w:style w:type="character" w:customStyle="1" w:styleId="WW8Num16z4">
    <w:name w:val="WW8Num16z4"/>
    <w:rsid w:val="007F78FA"/>
  </w:style>
  <w:style w:type="character" w:customStyle="1" w:styleId="WW8Num16z5">
    <w:name w:val="WW8Num16z5"/>
    <w:rsid w:val="007F78FA"/>
  </w:style>
  <w:style w:type="character" w:customStyle="1" w:styleId="WW8Num16z6">
    <w:name w:val="WW8Num16z6"/>
    <w:rsid w:val="007F78FA"/>
  </w:style>
  <w:style w:type="character" w:customStyle="1" w:styleId="WW8Num16z7">
    <w:name w:val="WW8Num16z7"/>
    <w:rsid w:val="007F78FA"/>
  </w:style>
  <w:style w:type="character" w:customStyle="1" w:styleId="WW8Num16z8">
    <w:name w:val="WW8Num16z8"/>
    <w:rsid w:val="007F78FA"/>
  </w:style>
  <w:style w:type="character" w:customStyle="1" w:styleId="WW8Num18z0">
    <w:name w:val="WW8Num18z0"/>
    <w:rsid w:val="007F78FA"/>
    <w:rPr>
      <w:rFonts w:hint="default"/>
    </w:rPr>
  </w:style>
  <w:style w:type="character" w:customStyle="1" w:styleId="WW8Num18z1">
    <w:name w:val="WW8Num18z1"/>
    <w:rsid w:val="007F78FA"/>
  </w:style>
  <w:style w:type="character" w:customStyle="1" w:styleId="WW8Num18z2">
    <w:name w:val="WW8Num18z2"/>
    <w:rsid w:val="007F78FA"/>
  </w:style>
  <w:style w:type="character" w:customStyle="1" w:styleId="WW8Num18z3">
    <w:name w:val="WW8Num18z3"/>
    <w:rsid w:val="007F78FA"/>
  </w:style>
  <w:style w:type="character" w:customStyle="1" w:styleId="WW8Num18z4">
    <w:name w:val="WW8Num18z4"/>
    <w:rsid w:val="007F78FA"/>
  </w:style>
  <w:style w:type="character" w:customStyle="1" w:styleId="WW8Num18z5">
    <w:name w:val="WW8Num18z5"/>
    <w:rsid w:val="007F78FA"/>
  </w:style>
  <w:style w:type="character" w:customStyle="1" w:styleId="WW8Num18z6">
    <w:name w:val="WW8Num18z6"/>
    <w:rsid w:val="007F78FA"/>
  </w:style>
  <w:style w:type="character" w:customStyle="1" w:styleId="WW8Num18z7">
    <w:name w:val="WW8Num18z7"/>
    <w:rsid w:val="007F78FA"/>
  </w:style>
  <w:style w:type="character" w:customStyle="1" w:styleId="WW8Num18z8">
    <w:name w:val="WW8Num18z8"/>
    <w:rsid w:val="007F78FA"/>
  </w:style>
  <w:style w:type="character" w:customStyle="1" w:styleId="WW8Num19z0">
    <w:name w:val="WW8Num19z0"/>
    <w:rsid w:val="007F78FA"/>
  </w:style>
  <w:style w:type="character" w:customStyle="1" w:styleId="WW8Num19z1">
    <w:name w:val="WW8Num19z1"/>
    <w:rsid w:val="007F78FA"/>
  </w:style>
  <w:style w:type="character" w:customStyle="1" w:styleId="WW8Num19z2">
    <w:name w:val="WW8Num19z2"/>
    <w:rsid w:val="007F78FA"/>
  </w:style>
  <w:style w:type="character" w:customStyle="1" w:styleId="WW8Num19z3">
    <w:name w:val="WW8Num19z3"/>
    <w:rsid w:val="007F78FA"/>
  </w:style>
  <w:style w:type="character" w:customStyle="1" w:styleId="WW8Num19z4">
    <w:name w:val="WW8Num19z4"/>
    <w:rsid w:val="007F78FA"/>
  </w:style>
  <w:style w:type="character" w:customStyle="1" w:styleId="WW8Num19z5">
    <w:name w:val="WW8Num19z5"/>
    <w:rsid w:val="007F78FA"/>
  </w:style>
  <w:style w:type="character" w:customStyle="1" w:styleId="WW8Num19z6">
    <w:name w:val="WW8Num19z6"/>
    <w:rsid w:val="007F78FA"/>
  </w:style>
  <w:style w:type="character" w:customStyle="1" w:styleId="WW8Num19z7">
    <w:name w:val="WW8Num19z7"/>
    <w:rsid w:val="007F78FA"/>
  </w:style>
  <w:style w:type="character" w:customStyle="1" w:styleId="WW8Num19z8">
    <w:name w:val="WW8Num19z8"/>
    <w:rsid w:val="007F78FA"/>
  </w:style>
  <w:style w:type="character" w:customStyle="1" w:styleId="WW8Num20z0">
    <w:name w:val="WW8Num20z0"/>
    <w:rsid w:val="007F78FA"/>
    <w:rPr>
      <w:rFonts w:ascii="Times New Roman" w:hAnsi="Times New Roman" w:cs="Times New Roman" w:hint="default"/>
      <w:spacing w:val="-2"/>
      <w:sz w:val="28"/>
      <w:szCs w:val="28"/>
    </w:rPr>
  </w:style>
  <w:style w:type="character" w:customStyle="1" w:styleId="WW8Num20z1">
    <w:name w:val="WW8Num20z1"/>
    <w:rsid w:val="007F78FA"/>
  </w:style>
  <w:style w:type="character" w:customStyle="1" w:styleId="WW8Num20z2">
    <w:name w:val="WW8Num20z2"/>
    <w:rsid w:val="007F78FA"/>
  </w:style>
  <w:style w:type="character" w:customStyle="1" w:styleId="WW8Num20z3">
    <w:name w:val="WW8Num20z3"/>
    <w:rsid w:val="007F78FA"/>
  </w:style>
  <w:style w:type="character" w:customStyle="1" w:styleId="WW8Num20z4">
    <w:name w:val="WW8Num20z4"/>
    <w:rsid w:val="007F78FA"/>
  </w:style>
  <w:style w:type="character" w:customStyle="1" w:styleId="WW8Num20z5">
    <w:name w:val="WW8Num20z5"/>
    <w:rsid w:val="007F78FA"/>
  </w:style>
  <w:style w:type="character" w:customStyle="1" w:styleId="WW8Num20z6">
    <w:name w:val="WW8Num20z6"/>
    <w:rsid w:val="007F78FA"/>
  </w:style>
  <w:style w:type="character" w:customStyle="1" w:styleId="WW8Num20z7">
    <w:name w:val="WW8Num20z7"/>
    <w:rsid w:val="007F78FA"/>
  </w:style>
  <w:style w:type="character" w:customStyle="1" w:styleId="WW8Num20z8">
    <w:name w:val="WW8Num20z8"/>
    <w:rsid w:val="007F78FA"/>
  </w:style>
  <w:style w:type="character" w:customStyle="1" w:styleId="WW8Num21z0">
    <w:name w:val="WW8Num21z0"/>
    <w:rsid w:val="007F78FA"/>
    <w:rPr>
      <w:rFonts w:hint="default"/>
    </w:rPr>
  </w:style>
  <w:style w:type="character" w:customStyle="1" w:styleId="WW8Num21z1">
    <w:name w:val="WW8Num21z1"/>
    <w:rsid w:val="007F78FA"/>
  </w:style>
  <w:style w:type="character" w:customStyle="1" w:styleId="WW8Num21z2">
    <w:name w:val="WW8Num21z2"/>
    <w:rsid w:val="007F78FA"/>
  </w:style>
  <w:style w:type="character" w:customStyle="1" w:styleId="WW8Num21z3">
    <w:name w:val="WW8Num21z3"/>
    <w:rsid w:val="007F78FA"/>
  </w:style>
  <w:style w:type="character" w:customStyle="1" w:styleId="WW8Num21z4">
    <w:name w:val="WW8Num21z4"/>
    <w:rsid w:val="007F78FA"/>
  </w:style>
  <w:style w:type="character" w:customStyle="1" w:styleId="WW8Num21z5">
    <w:name w:val="WW8Num21z5"/>
    <w:rsid w:val="007F78FA"/>
  </w:style>
  <w:style w:type="character" w:customStyle="1" w:styleId="WW8Num21z6">
    <w:name w:val="WW8Num21z6"/>
    <w:rsid w:val="007F78FA"/>
  </w:style>
  <w:style w:type="character" w:customStyle="1" w:styleId="WW8Num21z7">
    <w:name w:val="WW8Num21z7"/>
    <w:rsid w:val="007F78FA"/>
  </w:style>
  <w:style w:type="character" w:customStyle="1" w:styleId="WW8Num21z8">
    <w:name w:val="WW8Num21z8"/>
    <w:rsid w:val="007F78FA"/>
  </w:style>
  <w:style w:type="character" w:customStyle="1" w:styleId="WW8Num22z0">
    <w:name w:val="WW8Num22z0"/>
    <w:rsid w:val="007F78FA"/>
    <w:rPr>
      <w:rFonts w:hint="default"/>
    </w:rPr>
  </w:style>
  <w:style w:type="character" w:customStyle="1" w:styleId="WW8Num22z1">
    <w:name w:val="WW8Num22z1"/>
    <w:rsid w:val="007F78FA"/>
  </w:style>
  <w:style w:type="character" w:customStyle="1" w:styleId="WW8Num22z2">
    <w:name w:val="WW8Num22z2"/>
    <w:rsid w:val="007F78FA"/>
  </w:style>
  <w:style w:type="character" w:customStyle="1" w:styleId="WW8Num22z3">
    <w:name w:val="WW8Num22z3"/>
    <w:rsid w:val="007F78FA"/>
  </w:style>
  <w:style w:type="character" w:customStyle="1" w:styleId="WW8Num22z4">
    <w:name w:val="WW8Num22z4"/>
    <w:rsid w:val="007F78FA"/>
  </w:style>
  <w:style w:type="character" w:customStyle="1" w:styleId="WW8Num22z5">
    <w:name w:val="WW8Num22z5"/>
    <w:rsid w:val="007F78FA"/>
  </w:style>
  <w:style w:type="character" w:customStyle="1" w:styleId="WW8Num22z6">
    <w:name w:val="WW8Num22z6"/>
    <w:rsid w:val="007F78FA"/>
  </w:style>
  <w:style w:type="character" w:customStyle="1" w:styleId="WW8Num22z7">
    <w:name w:val="WW8Num22z7"/>
    <w:rsid w:val="007F78FA"/>
  </w:style>
  <w:style w:type="character" w:customStyle="1" w:styleId="WW8Num22z8">
    <w:name w:val="WW8Num22z8"/>
    <w:rsid w:val="007F78FA"/>
  </w:style>
  <w:style w:type="character" w:customStyle="1" w:styleId="WW8Num23z0">
    <w:name w:val="WW8Num23z0"/>
    <w:rsid w:val="007F78FA"/>
    <w:rPr>
      <w:rFonts w:hint="default"/>
    </w:rPr>
  </w:style>
  <w:style w:type="character" w:customStyle="1" w:styleId="WW8Num24z0">
    <w:name w:val="WW8Num24z0"/>
    <w:rsid w:val="007F78FA"/>
    <w:rPr>
      <w:rFonts w:hint="default"/>
    </w:rPr>
  </w:style>
  <w:style w:type="character" w:customStyle="1" w:styleId="WW8Num24z1">
    <w:name w:val="WW8Num24z1"/>
    <w:rsid w:val="007F78FA"/>
  </w:style>
  <w:style w:type="character" w:customStyle="1" w:styleId="WW8Num24z2">
    <w:name w:val="WW8Num24z2"/>
    <w:rsid w:val="007F78FA"/>
  </w:style>
  <w:style w:type="character" w:customStyle="1" w:styleId="WW8Num24z3">
    <w:name w:val="WW8Num24z3"/>
    <w:rsid w:val="007F78FA"/>
  </w:style>
  <w:style w:type="character" w:customStyle="1" w:styleId="WW8Num24z4">
    <w:name w:val="WW8Num24z4"/>
    <w:rsid w:val="007F78FA"/>
  </w:style>
  <w:style w:type="character" w:customStyle="1" w:styleId="WW8Num24z5">
    <w:name w:val="WW8Num24z5"/>
    <w:rsid w:val="007F78FA"/>
  </w:style>
  <w:style w:type="character" w:customStyle="1" w:styleId="WW8Num24z6">
    <w:name w:val="WW8Num24z6"/>
    <w:rsid w:val="007F78FA"/>
  </w:style>
  <w:style w:type="character" w:customStyle="1" w:styleId="WW8Num24z7">
    <w:name w:val="WW8Num24z7"/>
    <w:rsid w:val="007F78FA"/>
  </w:style>
  <w:style w:type="character" w:customStyle="1" w:styleId="WW8Num24z8">
    <w:name w:val="WW8Num24z8"/>
    <w:rsid w:val="007F78FA"/>
  </w:style>
  <w:style w:type="character" w:customStyle="1" w:styleId="WW8Num25z0">
    <w:name w:val="WW8Num25z0"/>
    <w:rsid w:val="007F78FA"/>
    <w:rPr>
      <w:rFonts w:hint="default"/>
    </w:rPr>
  </w:style>
  <w:style w:type="character" w:customStyle="1" w:styleId="WW8Num25z1">
    <w:name w:val="WW8Num25z1"/>
    <w:rsid w:val="007F78FA"/>
  </w:style>
  <w:style w:type="character" w:customStyle="1" w:styleId="WW8Num25z2">
    <w:name w:val="WW8Num25z2"/>
    <w:rsid w:val="007F78FA"/>
  </w:style>
  <w:style w:type="character" w:customStyle="1" w:styleId="WW8Num25z3">
    <w:name w:val="WW8Num25z3"/>
    <w:rsid w:val="007F78FA"/>
  </w:style>
  <w:style w:type="character" w:customStyle="1" w:styleId="WW8Num25z4">
    <w:name w:val="WW8Num25z4"/>
    <w:rsid w:val="007F78FA"/>
  </w:style>
  <w:style w:type="character" w:customStyle="1" w:styleId="WW8Num25z5">
    <w:name w:val="WW8Num25z5"/>
    <w:rsid w:val="007F78FA"/>
  </w:style>
  <w:style w:type="character" w:customStyle="1" w:styleId="WW8Num25z6">
    <w:name w:val="WW8Num25z6"/>
    <w:rsid w:val="007F78FA"/>
  </w:style>
  <w:style w:type="character" w:customStyle="1" w:styleId="WW8Num25z7">
    <w:name w:val="WW8Num25z7"/>
    <w:rsid w:val="007F78FA"/>
  </w:style>
  <w:style w:type="character" w:customStyle="1" w:styleId="WW8Num25z8">
    <w:name w:val="WW8Num25z8"/>
    <w:rsid w:val="007F78FA"/>
  </w:style>
  <w:style w:type="character" w:customStyle="1" w:styleId="WW8Num26z0">
    <w:name w:val="WW8Num26z0"/>
    <w:rsid w:val="007F78FA"/>
    <w:rPr>
      <w:rFonts w:hint="default"/>
    </w:rPr>
  </w:style>
  <w:style w:type="character" w:customStyle="1" w:styleId="WW8Num26z1">
    <w:name w:val="WW8Num26z1"/>
    <w:rsid w:val="007F78FA"/>
  </w:style>
  <w:style w:type="character" w:customStyle="1" w:styleId="WW8Num26z2">
    <w:name w:val="WW8Num26z2"/>
    <w:rsid w:val="007F78FA"/>
  </w:style>
  <w:style w:type="character" w:customStyle="1" w:styleId="WW8Num26z3">
    <w:name w:val="WW8Num26z3"/>
    <w:rsid w:val="007F78FA"/>
  </w:style>
  <w:style w:type="character" w:customStyle="1" w:styleId="WW8Num26z4">
    <w:name w:val="WW8Num26z4"/>
    <w:rsid w:val="007F78FA"/>
  </w:style>
  <w:style w:type="character" w:customStyle="1" w:styleId="WW8Num26z5">
    <w:name w:val="WW8Num26z5"/>
    <w:rsid w:val="007F78FA"/>
  </w:style>
  <w:style w:type="character" w:customStyle="1" w:styleId="WW8Num26z6">
    <w:name w:val="WW8Num26z6"/>
    <w:rsid w:val="007F78FA"/>
  </w:style>
  <w:style w:type="character" w:customStyle="1" w:styleId="WW8Num26z7">
    <w:name w:val="WW8Num26z7"/>
    <w:rsid w:val="007F78FA"/>
  </w:style>
  <w:style w:type="character" w:customStyle="1" w:styleId="WW8Num26z8">
    <w:name w:val="WW8Num26z8"/>
    <w:rsid w:val="007F78FA"/>
  </w:style>
  <w:style w:type="character" w:customStyle="1" w:styleId="WW8Num27z0">
    <w:name w:val="WW8Num27z0"/>
    <w:rsid w:val="007F78FA"/>
    <w:rPr>
      <w:rFonts w:hint="default"/>
      <w:sz w:val="28"/>
    </w:rPr>
  </w:style>
  <w:style w:type="character" w:customStyle="1" w:styleId="WW8Num27z1">
    <w:name w:val="WW8Num27z1"/>
    <w:rsid w:val="007F78FA"/>
  </w:style>
  <w:style w:type="character" w:customStyle="1" w:styleId="WW8Num27z2">
    <w:name w:val="WW8Num27z2"/>
    <w:rsid w:val="007F78FA"/>
  </w:style>
  <w:style w:type="character" w:customStyle="1" w:styleId="WW8Num27z3">
    <w:name w:val="WW8Num27z3"/>
    <w:rsid w:val="007F78FA"/>
  </w:style>
  <w:style w:type="character" w:customStyle="1" w:styleId="WW8Num27z4">
    <w:name w:val="WW8Num27z4"/>
    <w:rsid w:val="007F78FA"/>
  </w:style>
  <w:style w:type="character" w:customStyle="1" w:styleId="WW8Num27z5">
    <w:name w:val="WW8Num27z5"/>
    <w:rsid w:val="007F78FA"/>
  </w:style>
  <w:style w:type="character" w:customStyle="1" w:styleId="WW8Num27z6">
    <w:name w:val="WW8Num27z6"/>
    <w:rsid w:val="007F78FA"/>
  </w:style>
  <w:style w:type="character" w:customStyle="1" w:styleId="WW8Num27z7">
    <w:name w:val="WW8Num27z7"/>
    <w:rsid w:val="007F78FA"/>
  </w:style>
  <w:style w:type="character" w:customStyle="1" w:styleId="WW8Num27z8">
    <w:name w:val="WW8Num27z8"/>
    <w:rsid w:val="007F78FA"/>
  </w:style>
  <w:style w:type="character" w:customStyle="1" w:styleId="WW8Num28z0">
    <w:name w:val="WW8Num28z0"/>
    <w:rsid w:val="007F78FA"/>
    <w:rPr>
      <w:rFonts w:hint="default"/>
    </w:rPr>
  </w:style>
  <w:style w:type="character" w:customStyle="1" w:styleId="WW8Num28z1">
    <w:name w:val="WW8Num28z1"/>
    <w:rsid w:val="007F78FA"/>
  </w:style>
  <w:style w:type="character" w:customStyle="1" w:styleId="WW8Num28z2">
    <w:name w:val="WW8Num28z2"/>
    <w:rsid w:val="007F78FA"/>
  </w:style>
  <w:style w:type="character" w:customStyle="1" w:styleId="WW8Num28z3">
    <w:name w:val="WW8Num28z3"/>
    <w:rsid w:val="007F78FA"/>
  </w:style>
  <w:style w:type="character" w:customStyle="1" w:styleId="WW8Num28z4">
    <w:name w:val="WW8Num28z4"/>
    <w:rsid w:val="007F78FA"/>
  </w:style>
  <w:style w:type="character" w:customStyle="1" w:styleId="WW8Num28z5">
    <w:name w:val="WW8Num28z5"/>
    <w:rsid w:val="007F78FA"/>
  </w:style>
  <w:style w:type="character" w:customStyle="1" w:styleId="WW8Num28z6">
    <w:name w:val="WW8Num28z6"/>
    <w:rsid w:val="007F78FA"/>
  </w:style>
  <w:style w:type="character" w:customStyle="1" w:styleId="WW8Num28z7">
    <w:name w:val="WW8Num28z7"/>
    <w:rsid w:val="007F78FA"/>
  </w:style>
  <w:style w:type="character" w:customStyle="1" w:styleId="WW8Num28z8">
    <w:name w:val="WW8Num28z8"/>
    <w:rsid w:val="007F78FA"/>
  </w:style>
  <w:style w:type="character" w:customStyle="1" w:styleId="WW8Num29z0">
    <w:name w:val="WW8Num29z0"/>
    <w:rsid w:val="007F78FA"/>
    <w:rPr>
      <w:rFonts w:hint="default"/>
      <w:color w:val="000000"/>
    </w:rPr>
  </w:style>
  <w:style w:type="character" w:customStyle="1" w:styleId="WW8Num29z1">
    <w:name w:val="WW8Num29z1"/>
    <w:rsid w:val="007F78FA"/>
  </w:style>
  <w:style w:type="character" w:customStyle="1" w:styleId="WW8Num29z2">
    <w:name w:val="WW8Num29z2"/>
    <w:rsid w:val="007F78FA"/>
  </w:style>
  <w:style w:type="character" w:customStyle="1" w:styleId="WW8Num29z3">
    <w:name w:val="WW8Num29z3"/>
    <w:rsid w:val="007F78FA"/>
  </w:style>
  <w:style w:type="character" w:customStyle="1" w:styleId="WW8Num29z4">
    <w:name w:val="WW8Num29z4"/>
    <w:rsid w:val="007F78FA"/>
  </w:style>
  <w:style w:type="character" w:customStyle="1" w:styleId="WW8Num29z5">
    <w:name w:val="WW8Num29z5"/>
    <w:rsid w:val="007F78FA"/>
  </w:style>
  <w:style w:type="character" w:customStyle="1" w:styleId="WW8Num29z6">
    <w:name w:val="WW8Num29z6"/>
    <w:rsid w:val="007F78FA"/>
  </w:style>
  <w:style w:type="character" w:customStyle="1" w:styleId="WW8Num29z7">
    <w:name w:val="WW8Num29z7"/>
    <w:rsid w:val="007F78FA"/>
  </w:style>
  <w:style w:type="character" w:customStyle="1" w:styleId="WW8Num29z8">
    <w:name w:val="WW8Num29z8"/>
    <w:rsid w:val="007F78FA"/>
  </w:style>
  <w:style w:type="character" w:customStyle="1" w:styleId="WWCharLFO4LVL1">
    <w:name w:val="WW_CharLFO4LVL1"/>
    <w:rsid w:val="007F78FA"/>
    <w:rPr>
      <w:rFonts w:ascii="Times New Roman" w:hAnsi="Times New Roman" w:cs="Times New Roman"/>
      <w:spacing w:val="-2"/>
      <w:sz w:val="28"/>
      <w:szCs w:val="28"/>
    </w:rPr>
  </w:style>
  <w:style w:type="character" w:customStyle="1" w:styleId="afc">
    <w:name w:val="Символ нумерации"/>
    <w:rsid w:val="007F78FA"/>
  </w:style>
  <w:style w:type="character" w:customStyle="1" w:styleId="WWCharLFO1LVL1">
    <w:name w:val="WW_CharLFO1LVL1"/>
    <w:rsid w:val="007F78FA"/>
    <w:rPr>
      <w:rFonts w:ascii="Times New Roman" w:hAnsi="Times New Roman" w:cs="Times New Roman"/>
      <w:spacing w:val="-2"/>
      <w:sz w:val="28"/>
      <w:szCs w:val="28"/>
    </w:rPr>
  </w:style>
  <w:style w:type="character" w:customStyle="1" w:styleId="91">
    <w:name w:val="Знак Знак9"/>
    <w:rsid w:val="007F78FA"/>
    <w:rPr>
      <w:rFonts w:ascii="Tahoma" w:eastAsia="Lucida Sans Unicode" w:hAnsi="Tahoma" w:cs="Mangal"/>
      <w:kern w:val="1"/>
      <w:sz w:val="16"/>
      <w:szCs w:val="14"/>
      <w:lang w:eastAsia="zh-CN" w:bidi="hi-IN"/>
    </w:rPr>
  </w:style>
  <w:style w:type="character" w:customStyle="1" w:styleId="17">
    <w:name w:val="Знак Знак17"/>
    <w:rsid w:val="007F78FA"/>
    <w:rPr>
      <w:sz w:val="28"/>
      <w:szCs w:val="24"/>
    </w:rPr>
  </w:style>
  <w:style w:type="character" w:customStyle="1" w:styleId="16">
    <w:name w:val="Знак Знак16"/>
    <w:rsid w:val="007F78FA"/>
    <w:rPr>
      <w:sz w:val="28"/>
      <w:szCs w:val="24"/>
    </w:rPr>
  </w:style>
  <w:style w:type="character" w:customStyle="1" w:styleId="H6">
    <w:name w:val="H6 Знак Знак"/>
    <w:rsid w:val="007F78FA"/>
    <w:rPr>
      <w:b/>
      <w:bCs/>
      <w:sz w:val="22"/>
      <w:szCs w:val="22"/>
    </w:rPr>
  </w:style>
  <w:style w:type="character" w:customStyle="1" w:styleId="15">
    <w:name w:val="Знак Знак15"/>
    <w:rsid w:val="007F78FA"/>
    <w:rPr>
      <w:sz w:val="24"/>
      <w:szCs w:val="24"/>
    </w:rPr>
  </w:style>
  <w:style w:type="character" w:customStyle="1" w:styleId="140">
    <w:name w:val="Знак Знак14"/>
    <w:rsid w:val="007F78FA"/>
    <w:rPr>
      <w:rFonts w:ascii="PetersburgCTT" w:eastAsia="Calibri" w:hAnsi="PetersburgCTT" w:cs="PetersburgCTT"/>
      <w:i/>
      <w:sz w:val="22"/>
      <w:szCs w:val="24"/>
    </w:rPr>
  </w:style>
  <w:style w:type="character" w:customStyle="1" w:styleId="130">
    <w:name w:val="Знак Знак13"/>
    <w:rsid w:val="007F78FA"/>
    <w:rPr>
      <w:rFonts w:ascii="Arial" w:hAnsi="Arial" w:cs="Arial"/>
      <w:sz w:val="22"/>
      <w:szCs w:val="22"/>
    </w:rPr>
  </w:style>
  <w:style w:type="character" w:customStyle="1" w:styleId="Absatz-Standardschriftart">
    <w:name w:val="Absatz-Standardschriftart"/>
    <w:rsid w:val="007F78FA"/>
  </w:style>
  <w:style w:type="character" w:customStyle="1" w:styleId="WW-Absatz-Standardschriftart">
    <w:name w:val="WW-Absatz-Standardschriftart"/>
    <w:rsid w:val="007F78FA"/>
  </w:style>
  <w:style w:type="character" w:customStyle="1" w:styleId="WW-Absatz-Standardschriftart1">
    <w:name w:val="WW-Absatz-Standardschriftart1"/>
    <w:rsid w:val="007F78FA"/>
  </w:style>
  <w:style w:type="character" w:customStyle="1" w:styleId="WW-Absatz-Standardschriftart11">
    <w:name w:val="WW-Absatz-Standardschriftart11"/>
    <w:rsid w:val="007F78FA"/>
  </w:style>
  <w:style w:type="character" w:customStyle="1" w:styleId="WW-Absatz-Standardschriftart111">
    <w:name w:val="WW-Absatz-Standardschriftart111"/>
    <w:rsid w:val="007F78FA"/>
  </w:style>
  <w:style w:type="character" w:customStyle="1" w:styleId="WW-Absatz-Standardschriftart1111">
    <w:name w:val="WW-Absatz-Standardschriftart1111"/>
    <w:rsid w:val="007F78FA"/>
  </w:style>
  <w:style w:type="character" w:customStyle="1" w:styleId="WW-Absatz-Standardschriftart11111">
    <w:name w:val="WW-Absatz-Standardschriftart11111"/>
    <w:rsid w:val="007F78FA"/>
  </w:style>
  <w:style w:type="character" w:customStyle="1" w:styleId="WW8Num23z2">
    <w:name w:val="WW8Num23z2"/>
    <w:rsid w:val="007F78FA"/>
    <w:rPr>
      <w:rFonts w:ascii="Wingdings" w:hAnsi="Wingdings" w:cs="Wingdings"/>
    </w:rPr>
  </w:style>
  <w:style w:type="character" w:customStyle="1" w:styleId="WW8Num23z3">
    <w:name w:val="WW8Num23z3"/>
    <w:rsid w:val="007F78FA"/>
    <w:rPr>
      <w:rFonts w:ascii="Symbol" w:hAnsi="Symbol" w:cs="Symbol"/>
    </w:rPr>
  </w:style>
  <w:style w:type="character" w:customStyle="1" w:styleId="WW8Num23z4">
    <w:name w:val="WW8Num23z4"/>
    <w:rsid w:val="007F78FA"/>
    <w:rPr>
      <w:rFonts w:ascii="Courier New" w:hAnsi="Courier New" w:cs="Courier New"/>
    </w:rPr>
  </w:style>
  <w:style w:type="character" w:customStyle="1" w:styleId="WW8Num30z0">
    <w:name w:val="WW8Num30z0"/>
    <w:rsid w:val="007F78FA"/>
    <w:rPr>
      <w:rFonts w:ascii="Symbol" w:eastAsia="Times New Roman" w:hAnsi="Symbol" w:cs="Times New Roman"/>
    </w:rPr>
  </w:style>
  <w:style w:type="character" w:customStyle="1" w:styleId="WW8Num30z1">
    <w:name w:val="WW8Num30z1"/>
    <w:rsid w:val="007F78FA"/>
    <w:rPr>
      <w:rFonts w:ascii="Courier New" w:hAnsi="Courier New" w:cs="Courier New"/>
    </w:rPr>
  </w:style>
  <w:style w:type="character" w:customStyle="1" w:styleId="WW8Num30z2">
    <w:name w:val="WW8Num30z2"/>
    <w:rsid w:val="007F78FA"/>
    <w:rPr>
      <w:rFonts w:ascii="Wingdings" w:hAnsi="Wingdings" w:cs="Wingdings"/>
    </w:rPr>
  </w:style>
  <w:style w:type="character" w:customStyle="1" w:styleId="WW8Num30z3">
    <w:name w:val="WW8Num30z3"/>
    <w:rsid w:val="007F78FA"/>
    <w:rPr>
      <w:rFonts w:ascii="Symbol" w:hAnsi="Symbol" w:cs="Symbol"/>
    </w:rPr>
  </w:style>
  <w:style w:type="character" w:customStyle="1" w:styleId="WW8Num32z0">
    <w:name w:val="WW8Num32z0"/>
    <w:rsid w:val="007F78FA"/>
    <w:rPr>
      <w:rFonts w:ascii="Times New Roman" w:hAnsi="Times New Roman" w:cs="Times New Roman"/>
      <w:b/>
    </w:rPr>
  </w:style>
  <w:style w:type="character" w:customStyle="1" w:styleId="WW8Num33z0">
    <w:name w:val="WW8Num33z0"/>
    <w:rsid w:val="007F78FA"/>
    <w:rPr>
      <w:rFonts w:ascii="Symbol" w:hAnsi="Symbol" w:cs="Symbol"/>
      <w:color w:val="000000"/>
    </w:rPr>
  </w:style>
  <w:style w:type="character" w:customStyle="1" w:styleId="WW8Num33z1">
    <w:name w:val="WW8Num33z1"/>
    <w:rsid w:val="007F78FA"/>
    <w:rPr>
      <w:rFonts w:ascii="Courier New" w:hAnsi="Courier New" w:cs="Courier New"/>
    </w:rPr>
  </w:style>
  <w:style w:type="character" w:customStyle="1" w:styleId="WW8Num33z2">
    <w:name w:val="WW8Num33z2"/>
    <w:rsid w:val="007F78FA"/>
    <w:rPr>
      <w:rFonts w:ascii="Wingdings" w:hAnsi="Wingdings" w:cs="Wingdings"/>
    </w:rPr>
  </w:style>
  <w:style w:type="character" w:customStyle="1" w:styleId="WW8Num33z3">
    <w:name w:val="WW8Num33z3"/>
    <w:rsid w:val="007F78FA"/>
    <w:rPr>
      <w:rFonts w:ascii="Symbol" w:hAnsi="Symbol" w:cs="Symbol"/>
    </w:rPr>
  </w:style>
  <w:style w:type="character" w:customStyle="1" w:styleId="WW8Num34z0">
    <w:name w:val="WW8Num34z0"/>
    <w:rsid w:val="007F78FA"/>
    <w:rPr>
      <w:rFonts w:ascii="Symbol" w:hAnsi="Symbol" w:cs="Symbol"/>
    </w:rPr>
  </w:style>
  <w:style w:type="character" w:customStyle="1" w:styleId="WW8Num38z0">
    <w:name w:val="WW8Num38z0"/>
    <w:rsid w:val="007F78FA"/>
    <w:rPr>
      <w:rFonts w:ascii="Symbol" w:hAnsi="Symbol" w:cs="Symbol"/>
      <w:color w:val="000000"/>
    </w:rPr>
  </w:style>
  <w:style w:type="character" w:customStyle="1" w:styleId="WW8Num38z1">
    <w:name w:val="WW8Num38z1"/>
    <w:rsid w:val="007F78FA"/>
    <w:rPr>
      <w:rFonts w:ascii="Courier New" w:hAnsi="Courier New" w:cs="Courier New"/>
    </w:rPr>
  </w:style>
  <w:style w:type="character" w:customStyle="1" w:styleId="WW8Num38z2">
    <w:name w:val="WW8Num38z2"/>
    <w:rsid w:val="007F78FA"/>
    <w:rPr>
      <w:rFonts w:ascii="Wingdings" w:hAnsi="Wingdings" w:cs="Wingdings"/>
    </w:rPr>
  </w:style>
  <w:style w:type="character" w:customStyle="1" w:styleId="WW8Num38z3">
    <w:name w:val="WW8Num38z3"/>
    <w:rsid w:val="007F78FA"/>
    <w:rPr>
      <w:rFonts w:ascii="Symbol" w:hAnsi="Symbol" w:cs="Symbol"/>
    </w:rPr>
  </w:style>
  <w:style w:type="character" w:customStyle="1" w:styleId="WW8Num39z0">
    <w:name w:val="WW8Num39z0"/>
    <w:rsid w:val="007F78FA"/>
    <w:rPr>
      <w:rFonts w:ascii="Symbol" w:hAnsi="Symbol" w:cs="Symbol"/>
      <w:sz w:val="24"/>
      <w:szCs w:val="24"/>
    </w:rPr>
  </w:style>
  <w:style w:type="character" w:customStyle="1" w:styleId="WW8Num39z1">
    <w:name w:val="WW8Num39z1"/>
    <w:rsid w:val="007F78FA"/>
    <w:rPr>
      <w:rFonts w:ascii="Courier New" w:hAnsi="Courier New" w:cs="Courier New"/>
    </w:rPr>
  </w:style>
  <w:style w:type="character" w:customStyle="1" w:styleId="WW8Num39z2">
    <w:name w:val="WW8Num39z2"/>
    <w:rsid w:val="007F78FA"/>
    <w:rPr>
      <w:rFonts w:ascii="Wingdings" w:hAnsi="Wingdings" w:cs="Wingdings"/>
    </w:rPr>
  </w:style>
  <w:style w:type="character" w:customStyle="1" w:styleId="WW8Num39z3">
    <w:name w:val="WW8Num39z3"/>
    <w:rsid w:val="007F78FA"/>
    <w:rPr>
      <w:rFonts w:ascii="Symbol" w:hAnsi="Symbol" w:cs="Symbol"/>
    </w:rPr>
  </w:style>
  <w:style w:type="character" w:customStyle="1" w:styleId="WW8Num41z0">
    <w:name w:val="WW8Num41z0"/>
    <w:rsid w:val="007F78FA"/>
    <w:rPr>
      <w:rFonts w:ascii="Symbol" w:hAnsi="Symbol" w:cs="Symbol"/>
    </w:rPr>
  </w:style>
  <w:style w:type="character" w:customStyle="1" w:styleId="WW8Num41z1">
    <w:name w:val="WW8Num41z1"/>
    <w:rsid w:val="007F78FA"/>
    <w:rPr>
      <w:rFonts w:ascii="Courier New" w:hAnsi="Courier New" w:cs="Courier New"/>
    </w:rPr>
  </w:style>
  <w:style w:type="character" w:customStyle="1" w:styleId="WW8Num41z2">
    <w:name w:val="WW8Num41z2"/>
    <w:rsid w:val="007F78FA"/>
    <w:rPr>
      <w:rFonts w:ascii="Wingdings" w:hAnsi="Wingdings" w:cs="Wingdings"/>
    </w:rPr>
  </w:style>
  <w:style w:type="character" w:customStyle="1" w:styleId="WW8Num42z0">
    <w:name w:val="WW8Num42z0"/>
    <w:rsid w:val="007F78FA"/>
    <w:rPr>
      <w:rFonts w:ascii="Symbol" w:hAnsi="Symbol" w:cs="Symbol"/>
    </w:rPr>
  </w:style>
  <w:style w:type="character" w:customStyle="1" w:styleId="WW8Num42z2">
    <w:name w:val="WW8Num42z2"/>
    <w:rsid w:val="007F78FA"/>
    <w:rPr>
      <w:rFonts w:ascii="Wingdings" w:hAnsi="Wingdings" w:cs="Wingdings"/>
    </w:rPr>
  </w:style>
  <w:style w:type="character" w:customStyle="1" w:styleId="WW8Num42z4">
    <w:name w:val="WW8Num42z4"/>
    <w:rsid w:val="007F78FA"/>
    <w:rPr>
      <w:rFonts w:ascii="Courier New" w:hAnsi="Courier New" w:cs="Courier New"/>
    </w:rPr>
  </w:style>
  <w:style w:type="character" w:customStyle="1" w:styleId="WW8Num44z0">
    <w:name w:val="WW8Num44z0"/>
    <w:rsid w:val="007F78FA"/>
    <w:rPr>
      <w:rFonts w:ascii="Symbol" w:hAnsi="Symbol" w:cs="Symbol"/>
      <w:color w:val="000000"/>
    </w:rPr>
  </w:style>
  <w:style w:type="character" w:customStyle="1" w:styleId="WW8Num44z1">
    <w:name w:val="WW8Num44z1"/>
    <w:rsid w:val="007F78FA"/>
    <w:rPr>
      <w:rFonts w:ascii="Courier New" w:hAnsi="Courier New" w:cs="Courier New"/>
    </w:rPr>
  </w:style>
  <w:style w:type="character" w:customStyle="1" w:styleId="WW8Num44z2">
    <w:name w:val="WW8Num44z2"/>
    <w:rsid w:val="007F78FA"/>
    <w:rPr>
      <w:rFonts w:ascii="Wingdings" w:hAnsi="Wingdings" w:cs="Wingdings"/>
    </w:rPr>
  </w:style>
  <w:style w:type="character" w:customStyle="1" w:styleId="WW8Num44z3">
    <w:name w:val="WW8Num44z3"/>
    <w:rsid w:val="007F78FA"/>
    <w:rPr>
      <w:rFonts w:ascii="Symbol" w:hAnsi="Symbol" w:cs="Symbol"/>
    </w:rPr>
  </w:style>
  <w:style w:type="character" w:customStyle="1" w:styleId="32">
    <w:name w:val="Заголовок 3 Знак Знак"/>
    <w:rsid w:val="007F78FA"/>
    <w:rPr>
      <w:rFonts w:ascii="Arial" w:hAnsi="Arial" w:cs="Arial"/>
      <w:b/>
      <w:bCs/>
      <w:sz w:val="26"/>
      <w:szCs w:val="26"/>
      <w:lang w:val="ru-RU" w:bidi="ar-SA"/>
    </w:rPr>
  </w:style>
  <w:style w:type="character" w:styleId="afd">
    <w:name w:val="page number"/>
    <w:rsid w:val="007F78FA"/>
  </w:style>
  <w:style w:type="character" w:customStyle="1" w:styleId="afe">
    <w:name w:val="Символ сноски"/>
    <w:rsid w:val="007F78FA"/>
    <w:rPr>
      <w:vertAlign w:val="superscript"/>
    </w:rPr>
  </w:style>
  <w:style w:type="character" w:customStyle="1" w:styleId="paragraph">
    <w:name w:val="paragraph"/>
    <w:rsid w:val="007F78FA"/>
  </w:style>
  <w:style w:type="character" w:customStyle="1" w:styleId="aff">
    <w:name w:val="Цветовое выделение"/>
    <w:rsid w:val="007F78FA"/>
    <w:rPr>
      <w:b/>
      <w:bCs/>
      <w:color w:val="000080"/>
      <w:sz w:val="20"/>
      <w:szCs w:val="20"/>
    </w:rPr>
  </w:style>
  <w:style w:type="character" w:customStyle="1" w:styleId="s0">
    <w:name w:val="s0"/>
    <w:rsid w:val="007F78FA"/>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7F78FA"/>
    <w:rPr>
      <w:vertAlign w:val="superscript"/>
    </w:rPr>
  </w:style>
  <w:style w:type="character" w:customStyle="1" w:styleId="aff0">
    <w:name w:val="Символы концевой сноски"/>
    <w:rsid w:val="007F78FA"/>
    <w:rPr>
      <w:vertAlign w:val="superscript"/>
    </w:rPr>
  </w:style>
  <w:style w:type="character" w:customStyle="1" w:styleId="WW-">
    <w:name w:val="WW-Символы концевой сноски"/>
    <w:rsid w:val="007F78FA"/>
  </w:style>
  <w:style w:type="character" w:customStyle="1" w:styleId="19">
    <w:name w:val="Знак концевой сноски1"/>
    <w:rsid w:val="007F78FA"/>
    <w:rPr>
      <w:vertAlign w:val="superscript"/>
    </w:rPr>
  </w:style>
  <w:style w:type="character" w:customStyle="1" w:styleId="aff1">
    <w:name w:val="Маркеры списка"/>
    <w:rsid w:val="007F78FA"/>
    <w:rPr>
      <w:rFonts w:ascii="OpenSymbol" w:eastAsia="OpenSymbol" w:hAnsi="OpenSymbol" w:cs="OpenSymbol"/>
    </w:rPr>
  </w:style>
  <w:style w:type="character" w:customStyle="1" w:styleId="81">
    <w:name w:val="Знак Знак8"/>
    <w:rsid w:val="007F78FA"/>
    <w:rPr>
      <w:sz w:val="24"/>
      <w:szCs w:val="24"/>
    </w:rPr>
  </w:style>
  <w:style w:type="character" w:customStyle="1" w:styleId="71">
    <w:name w:val="Знак Знак7"/>
    <w:rsid w:val="007F78FA"/>
    <w:rPr>
      <w:sz w:val="24"/>
      <w:szCs w:val="24"/>
    </w:rPr>
  </w:style>
  <w:style w:type="character" w:customStyle="1" w:styleId="61">
    <w:name w:val="Знак Знак6"/>
    <w:rsid w:val="007F78FA"/>
    <w:rPr>
      <w:rFonts w:ascii="Arial" w:hAnsi="Arial" w:cs="Arial"/>
    </w:rPr>
  </w:style>
  <w:style w:type="character" w:customStyle="1" w:styleId="51">
    <w:name w:val="Знак Знак5"/>
    <w:rsid w:val="007F78FA"/>
    <w:rPr>
      <w:sz w:val="24"/>
      <w:szCs w:val="24"/>
    </w:rPr>
  </w:style>
  <w:style w:type="character" w:customStyle="1" w:styleId="190">
    <w:name w:val="Знак Знак19"/>
    <w:rsid w:val="007F78FA"/>
    <w:rPr>
      <w:rFonts w:ascii="Liberation Sans" w:eastAsia="Lucida Sans Unicode" w:hAnsi="Liberation Sans" w:cs="Mangal"/>
      <w:b/>
      <w:bCs/>
      <w:kern w:val="1"/>
      <w:sz w:val="36"/>
      <w:szCs w:val="36"/>
      <w:lang w:eastAsia="zh-CN" w:bidi="hi-IN"/>
    </w:rPr>
  </w:style>
  <w:style w:type="character" w:customStyle="1" w:styleId="180">
    <w:name w:val="Знак Знак18"/>
    <w:rsid w:val="007F78FA"/>
    <w:rPr>
      <w:rFonts w:ascii="Liberation Sans" w:eastAsia="Lucida Sans Unicode" w:hAnsi="Liberation Sans" w:cs="Mangal"/>
      <w:b/>
      <w:bCs/>
      <w:kern w:val="1"/>
      <w:sz w:val="32"/>
      <w:szCs w:val="32"/>
      <w:lang w:eastAsia="zh-CN" w:bidi="hi-IN"/>
    </w:rPr>
  </w:style>
  <w:style w:type="character" w:customStyle="1" w:styleId="120">
    <w:name w:val="Знак Знак12"/>
    <w:rsid w:val="007F78FA"/>
    <w:rPr>
      <w:rFonts w:ascii="Liberation Serif" w:eastAsia="Lucida Sans Unicode" w:hAnsi="Liberation Serif" w:cs="Mangal"/>
      <w:kern w:val="1"/>
      <w:sz w:val="24"/>
      <w:szCs w:val="24"/>
      <w:lang w:eastAsia="zh-CN" w:bidi="hi-IN"/>
    </w:rPr>
  </w:style>
  <w:style w:type="character" w:customStyle="1" w:styleId="100">
    <w:name w:val="Знак Знак10"/>
    <w:rsid w:val="007F78FA"/>
    <w:rPr>
      <w:rFonts w:ascii="Liberation Sans" w:eastAsia="Lucida Sans Unicode" w:hAnsi="Liberation Sans" w:cs="Mangal"/>
      <w:kern w:val="1"/>
      <w:sz w:val="36"/>
      <w:szCs w:val="36"/>
      <w:lang w:eastAsia="zh-CN" w:bidi="hi-IN"/>
    </w:rPr>
  </w:style>
  <w:style w:type="character" w:customStyle="1" w:styleId="ConsPlusNormal0">
    <w:name w:val="ConsPlusNormal Знак"/>
    <w:rsid w:val="007F78FA"/>
    <w:rPr>
      <w:rFonts w:ascii="Arial" w:hAnsi="Arial" w:cs="Arial"/>
      <w:kern w:val="1"/>
      <w:lang w:eastAsia="zh-CN"/>
    </w:rPr>
  </w:style>
  <w:style w:type="character" w:customStyle="1" w:styleId="00">
    <w:name w:val="0Абзац Знак"/>
    <w:rsid w:val="007F78FA"/>
    <w:rPr>
      <w:rFonts w:cs="Arial Unicode MS"/>
      <w:color w:val="000000"/>
      <w:sz w:val="28"/>
      <w:szCs w:val="28"/>
    </w:rPr>
  </w:style>
  <w:style w:type="character" w:customStyle="1" w:styleId="FontStyle38">
    <w:name w:val="Font Style38"/>
    <w:rsid w:val="007F78FA"/>
    <w:rPr>
      <w:rFonts w:ascii="Times New Roman" w:hAnsi="Times New Roman" w:cs="Times New Roman"/>
      <w:sz w:val="26"/>
      <w:szCs w:val="26"/>
    </w:rPr>
  </w:style>
  <w:style w:type="character" w:customStyle="1" w:styleId="41">
    <w:name w:val="Знак Знак4"/>
    <w:rsid w:val="007F78FA"/>
    <w:rPr>
      <w:sz w:val="24"/>
      <w:szCs w:val="24"/>
    </w:rPr>
  </w:style>
  <w:style w:type="character" w:customStyle="1" w:styleId="WW--">
    <w:name w:val="WW-Интернет-ссылка"/>
    <w:rsid w:val="007F78FA"/>
    <w:rPr>
      <w:color w:val="000080"/>
      <w:u w:val="single"/>
      <w:lang w:val="ru-RU" w:bidi="ru-RU"/>
    </w:rPr>
  </w:style>
  <w:style w:type="character" w:customStyle="1" w:styleId="310">
    <w:name w:val="Заголовок 3 Знак1"/>
    <w:aliases w:val="H3 Знак1,&quot;Сапфир&quot; Знак1"/>
    <w:rsid w:val="007F78FA"/>
    <w:rPr>
      <w:rFonts w:ascii="Cambria" w:eastAsia="Times New Roman" w:hAnsi="Cambria" w:cs="Times New Roman" w:hint="default"/>
      <w:b/>
      <w:bCs/>
      <w:color w:val="4F81BD"/>
    </w:rPr>
  </w:style>
  <w:style w:type="character" w:customStyle="1" w:styleId="610">
    <w:name w:val="Заголовок 6 Знак1"/>
    <w:aliases w:val="H6 Знак1"/>
    <w:rsid w:val="007F78FA"/>
    <w:rPr>
      <w:rFonts w:ascii="Cambria" w:eastAsia="Times New Roman" w:hAnsi="Cambria" w:cs="Times New Roman" w:hint="default"/>
      <w:i/>
      <w:iCs/>
      <w:color w:val="243F60"/>
    </w:rPr>
  </w:style>
  <w:style w:type="character" w:customStyle="1" w:styleId="33">
    <w:name w:val="Знак Знак3"/>
    <w:rsid w:val="007F78FA"/>
    <w:rPr>
      <w:sz w:val="28"/>
    </w:rPr>
  </w:style>
  <w:style w:type="character" w:customStyle="1" w:styleId="24">
    <w:name w:val="Знак Знак2"/>
    <w:rsid w:val="007F78FA"/>
    <w:rPr>
      <w:szCs w:val="24"/>
    </w:rPr>
  </w:style>
  <w:style w:type="character" w:customStyle="1" w:styleId="1a">
    <w:name w:val="Знак Знак1"/>
    <w:rsid w:val="007F78FA"/>
    <w:rPr>
      <w:sz w:val="24"/>
      <w:shd w:val="clear" w:color="auto" w:fill="FFFFFF"/>
    </w:rPr>
  </w:style>
  <w:style w:type="character" w:customStyle="1" w:styleId="110">
    <w:name w:val="Знак Знак11"/>
    <w:rsid w:val="007F78FA"/>
    <w:rPr>
      <w:rFonts w:ascii="Liberation Sans" w:eastAsia="Lucida Sans Unicode" w:hAnsi="Liberation Sans" w:cs="Mangal"/>
      <w:b/>
      <w:bCs/>
      <w:kern w:val="1"/>
      <w:sz w:val="56"/>
      <w:szCs w:val="56"/>
      <w:lang w:eastAsia="zh-CN" w:bidi="hi-IN"/>
    </w:rPr>
  </w:style>
  <w:style w:type="paragraph" w:customStyle="1" w:styleId="34">
    <w:name w:val="Указатель3"/>
    <w:basedOn w:val="a"/>
    <w:rsid w:val="007F78FA"/>
    <w:pPr>
      <w:suppressLineNumbers/>
    </w:pPr>
    <w:rPr>
      <w:rFonts w:eastAsia="Lucida Sans Unicode"/>
      <w:kern w:val="1"/>
    </w:rPr>
  </w:style>
  <w:style w:type="paragraph" w:customStyle="1" w:styleId="35">
    <w:name w:val="Название объекта3"/>
    <w:basedOn w:val="10"/>
    <w:next w:val="a0"/>
    <w:rsid w:val="007F78FA"/>
    <w:pPr>
      <w:jc w:val="center"/>
    </w:pPr>
    <w:rPr>
      <w:rFonts w:eastAsia="Lucida Sans Unicode"/>
      <w:b/>
      <w:bCs/>
      <w:kern w:val="1"/>
      <w:sz w:val="56"/>
      <w:szCs w:val="56"/>
    </w:rPr>
  </w:style>
  <w:style w:type="paragraph" w:customStyle="1" w:styleId="25">
    <w:name w:val="Название объекта2"/>
    <w:basedOn w:val="a"/>
    <w:rsid w:val="007F78FA"/>
    <w:pPr>
      <w:suppressLineNumbers/>
      <w:spacing w:before="120" w:after="120"/>
    </w:pPr>
    <w:rPr>
      <w:rFonts w:eastAsia="Lucida Sans Unicode"/>
      <w:i/>
      <w:iCs/>
      <w:kern w:val="1"/>
    </w:rPr>
  </w:style>
  <w:style w:type="paragraph" w:customStyle="1" w:styleId="1b">
    <w:name w:val="Обычный1"/>
    <w:rsid w:val="007F78FA"/>
    <w:pPr>
      <w:widowControl w:val="0"/>
      <w:suppressAutoHyphens/>
    </w:pPr>
    <w:rPr>
      <w:rFonts w:ascii="Liberation Serif" w:eastAsia="Lucida Sans Unicode" w:hAnsi="Liberation Serif" w:cs="Mangal"/>
      <w:kern w:val="1"/>
      <w:sz w:val="24"/>
      <w:szCs w:val="24"/>
      <w:lang w:eastAsia="zh-CN" w:bidi="hi-IN"/>
    </w:rPr>
  </w:style>
  <w:style w:type="paragraph" w:customStyle="1" w:styleId="aff2">
    <w:name w:val="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1c">
    <w:name w:val="Название1"/>
    <w:basedOn w:val="a"/>
    <w:rsid w:val="007F78FA"/>
    <w:pPr>
      <w:widowControl/>
      <w:suppressLineNumbers/>
      <w:suppressAutoHyphens w:val="0"/>
      <w:spacing w:before="120" w:after="120"/>
    </w:pPr>
    <w:rPr>
      <w:rFonts w:ascii="Times New Roman" w:eastAsia="Times New Roman" w:hAnsi="Times New Roman" w:cs="Times New Roman"/>
      <w:i/>
      <w:iCs/>
      <w:kern w:val="1"/>
      <w:sz w:val="20"/>
      <w:lang w:bidi="ar-SA"/>
    </w:rPr>
  </w:style>
  <w:style w:type="character" w:customStyle="1" w:styleId="af5">
    <w:name w:val="Верхний колонтитул Знак"/>
    <w:basedOn w:val="a1"/>
    <w:link w:val="af4"/>
    <w:rsid w:val="007F78FA"/>
    <w:rPr>
      <w:rFonts w:ascii="Liberation Serif" w:eastAsia="SimSun" w:hAnsi="Liberation Serif" w:cs="Mangal"/>
      <w:kern w:val="2"/>
      <w:sz w:val="24"/>
      <w:szCs w:val="24"/>
      <w:lang w:eastAsia="zh-CN" w:bidi="hi-IN"/>
    </w:rPr>
  </w:style>
  <w:style w:type="character" w:customStyle="1" w:styleId="af3">
    <w:name w:val="Нижний колонтитул Знак"/>
    <w:basedOn w:val="a1"/>
    <w:link w:val="af2"/>
    <w:uiPriority w:val="99"/>
    <w:rsid w:val="007F78FA"/>
    <w:rPr>
      <w:rFonts w:ascii="Liberation Serif" w:eastAsia="SimSun" w:hAnsi="Liberation Serif" w:cs="Mangal"/>
      <w:kern w:val="2"/>
      <w:sz w:val="24"/>
      <w:szCs w:val="24"/>
      <w:lang w:eastAsia="zh-CN" w:bidi="hi-IN"/>
    </w:rPr>
  </w:style>
  <w:style w:type="paragraph" w:customStyle="1" w:styleId="1d">
    <w:name w:val="НК1"/>
    <w:basedOn w:val="af2"/>
    <w:rsid w:val="007F78FA"/>
    <w:pPr>
      <w:widowControl/>
      <w:suppressLineNumbers w:val="0"/>
      <w:tabs>
        <w:tab w:val="clear" w:pos="4819"/>
        <w:tab w:val="clear" w:pos="9638"/>
        <w:tab w:val="center" w:pos="4677"/>
        <w:tab w:val="center" w:pos="4703"/>
        <w:tab w:val="right" w:pos="9355"/>
        <w:tab w:val="right" w:pos="9406"/>
      </w:tabs>
      <w:suppressAutoHyphens w:val="0"/>
      <w:spacing w:before="120"/>
    </w:pPr>
    <w:rPr>
      <w:rFonts w:ascii="Times New Roman" w:eastAsia="Times New Roman" w:hAnsi="Times New Roman" w:cs="Times New Roman"/>
      <w:kern w:val="1"/>
      <w:sz w:val="16"/>
      <w:szCs w:val="20"/>
      <w:lang w:bidi="ar-SA"/>
    </w:rPr>
  </w:style>
  <w:style w:type="paragraph" w:customStyle="1" w:styleId="aff3">
    <w:name w:val="Абзац с отсуп"/>
    <w:basedOn w:val="a"/>
    <w:rsid w:val="007F78FA"/>
    <w:pPr>
      <w:widowControl/>
      <w:suppressAutoHyphens w:val="0"/>
      <w:spacing w:before="120" w:line="360" w:lineRule="exact"/>
      <w:ind w:firstLine="720"/>
      <w:jc w:val="both"/>
    </w:pPr>
    <w:rPr>
      <w:rFonts w:ascii="Times New Roman" w:eastAsia="Times New Roman" w:hAnsi="Times New Roman" w:cs="Times New Roman"/>
      <w:kern w:val="1"/>
      <w:sz w:val="28"/>
      <w:szCs w:val="20"/>
      <w:lang w:val="en-US" w:bidi="ar-SA"/>
    </w:rPr>
  </w:style>
  <w:style w:type="paragraph" w:styleId="aff4">
    <w:name w:val="footnote text"/>
    <w:basedOn w:val="a0"/>
    <w:link w:val="aff5"/>
    <w:rsid w:val="007F78FA"/>
    <w:pPr>
      <w:suppressAutoHyphens w:val="0"/>
      <w:spacing w:after="0" w:line="240" w:lineRule="auto"/>
      <w:jc w:val="both"/>
    </w:pPr>
    <w:rPr>
      <w:rFonts w:ascii="Arial" w:eastAsia="Lucida Sans Unicode" w:hAnsi="Arial"/>
      <w:kern w:val="1"/>
      <w:sz w:val="20"/>
    </w:rPr>
  </w:style>
  <w:style w:type="character" w:customStyle="1" w:styleId="aff5">
    <w:name w:val="Текст сноски Знак"/>
    <w:basedOn w:val="a1"/>
    <w:link w:val="aff4"/>
    <w:rsid w:val="007F78FA"/>
    <w:rPr>
      <w:rFonts w:ascii="Arial" w:eastAsia="Lucida Sans Unicode" w:hAnsi="Arial" w:cs="Mangal"/>
      <w:kern w:val="1"/>
      <w:szCs w:val="24"/>
      <w:lang w:eastAsia="zh-CN" w:bidi="hi-IN"/>
    </w:rPr>
  </w:style>
  <w:style w:type="paragraph" w:customStyle="1" w:styleId="26">
    <w:name w:val="Заголовок 2д+"/>
    <w:basedOn w:val="a"/>
    <w:next w:val="a"/>
    <w:rsid w:val="007F78FA"/>
    <w:pPr>
      <w:widowControl/>
      <w:suppressAutoHyphens w:val="0"/>
      <w:spacing w:before="280" w:after="280" w:line="340" w:lineRule="exact"/>
      <w:jc w:val="both"/>
    </w:pPr>
    <w:rPr>
      <w:rFonts w:ascii="Arial" w:eastAsia="Times New Roman" w:hAnsi="Arial" w:cs="Times New Roman"/>
      <w:kern w:val="1"/>
      <w:sz w:val="20"/>
      <w:szCs w:val="20"/>
      <w:lang w:val="en-US" w:bidi="ar-SA"/>
    </w:rPr>
  </w:style>
  <w:style w:type="paragraph" w:customStyle="1" w:styleId="311">
    <w:name w:val="Основной текст 31"/>
    <w:basedOn w:val="a"/>
    <w:rsid w:val="007F78FA"/>
    <w:pPr>
      <w:widowControl/>
      <w:suppressAutoHyphens w:val="0"/>
      <w:spacing w:after="120"/>
    </w:pPr>
    <w:rPr>
      <w:rFonts w:ascii="Times New Roman" w:eastAsia="Times New Roman" w:hAnsi="Times New Roman" w:cs="Times New Roman"/>
      <w:kern w:val="1"/>
      <w:sz w:val="16"/>
      <w:szCs w:val="16"/>
      <w:lang w:bidi="ar-SA"/>
    </w:rPr>
  </w:style>
  <w:style w:type="paragraph" w:customStyle="1" w:styleId="aff6">
    <w:name w:val="Абзац"/>
    <w:rsid w:val="007F78FA"/>
    <w:pPr>
      <w:widowControl w:val="0"/>
      <w:suppressAutoHyphens/>
      <w:spacing w:after="60"/>
      <w:ind w:left="113" w:firstLine="709"/>
      <w:jc w:val="right"/>
    </w:pPr>
    <w:rPr>
      <w:rFonts w:eastAsia="Arial"/>
      <w:sz w:val="28"/>
      <w:szCs w:val="28"/>
      <w:lang w:eastAsia="zh-CN"/>
    </w:rPr>
  </w:style>
  <w:style w:type="paragraph" w:styleId="1e">
    <w:name w:val="toc 1"/>
    <w:basedOn w:val="a"/>
    <w:next w:val="a"/>
    <w:rsid w:val="007F78FA"/>
    <w:pPr>
      <w:widowControl/>
      <w:tabs>
        <w:tab w:val="left" w:pos="480"/>
        <w:tab w:val="right" w:leader="dot" w:pos="9060"/>
      </w:tabs>
      <w:suppressAutoHyphens w:val="0"/>
      <w:ind w:left="480" w:hanging="480"/>
      <w:jc w:val="both"/>
    </w:pPr>
    <w:rPr>
      <w:rFonts w:ascii="Times New Roman" w:eastAsia="Times New Roman" w:hAnsi="Times New Roman" w:cs="Times New Roman"/>
      <w:bCs/>
      <w:kern w:val="1"/>
      <w:sz w:val="28"/>
      <w:szCs w:val="28"/>
      <w:lang w:bidi="ar-SA"/>
    </w:rPr>
  </w:style>
  <w:style w:type="paragraph" w:customStyle="1" w:styleId="aff7">
    <w:name w:val="доклад"/>
    <w:basedOn w:val="a"/>
    <w:rsid w:val="007F78FA"/>
    <w:pPr>
      <w:widowControl/>
      <w:suppressAutoHyphens w:val="0"/>
      <w:spacing w:line="340" w:lineRule="atLeast"/>
      <w:ind w:firstLine="709"/>
      <w:jc w:val="both"/>
    </w:pPr>
    <w:rPr>
      <w:rFonts w:ascii="Arial" w:eastAsia="Times New Roman" w:hAnsi="Arial" w:cs="Times New Roman"/>
      <w:kern w:val="1"/>
      <w:szCs w:val="20"/>
      <w:lang w:bidi="ar-SA"/>
    </w:rPr>
  </w:style>
  <w:style w:type="paragraph" w:customStyle="1" w:styleId="210">
    <w:name w:val="Основной текст с отступом 21"/>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styleId="aff8">
    <w:name w:val="Body Text Indent"/>
    <w:basedOn w:val="a"/>
    <w:link w:val="aff9"/>
    <w:uiPriority w:val="99"/>
    <w:rsid w:val="007F78FA"/>
    <w:pPr>
      <w:widowControl/>
      <w:suppressAutoHyphens w:val="0"/>
      <w:spacing w:after="120"/>
      <w:ind w:left="283"/>
    </w:pPr>
    <w:rPr>
      <w:rFonts w:ascii="Times New Roman" w:eastAsia="Times New Roman" w:hAnsi="Times New Roman" w:cs="Times New Roman"/>
      <w:kern w:val="1"/>
      <w:lang w:bidi="ar-SA"/>
    </w:rPr>
  </w:style>
  <w:style w:type="character" w:customStyle="1" w:styleId="aff9">
    <w:name w:val="Основной текст с отступом Знак"/>
    <w:basedOn w:val="a1"/>
    <w:link w:val="aff8"/>
    <w:uiPriority w:val="99"/>
    <w:rsid w:val="007F78FA"/>
    <w:rPr>
      <w:kern w:val="1"/>
      <w:sz w:val="24"/>
      <w:szCs w:val="24"/>
      <w:lang w:eastAsia="zh-CN"/>
    </w:rPr>
  </w:style>
  <w:style w:type="paragraph" w:customStyle="1" w:styleId="141">
    <w:name w:val="14 по ширине"/>
    <w:basedOn w:val="a"/>
    <w:rsid w:val="007F78FA"/>
    <w:pPr>
      <w:widowControl/>
      <w:tabs>
        <w:tab w:val="left" w:pos="900"/>
      </w:tabs>
      <w:suppressAutoHyphens w:val="0"/>
      <w:jc w:val="both"/>
    </w:pPr>
    <w:rPr>
      <w:rFonts w:ascii="Times New Roman" w:eastAsia="Times New Roman" w:hAnsi="Times New Roman" w:cs="Times New Roman"/>
      <w:kern w:val="1"/>
      <w:sz w:val="28"/>
      <w:szCs w:val="28"/>
      <w:lang w:bidi="ar-SA"/>
    </w:rPr>
  </w:style>
  <w:style w:type="paragraph" w:customStyle="1" w:styleId="affa">
    <w:name w:val="Основной"/>
    <w:basedOn w:val="a"/>
    <w:rsid w:val="007F78FA"/>
    <w:pPr>
      <w:widowControl/>
      <w:suppressAutoHyphens w:val="0"/>
      <w:spacing w:before="40" w:after="40"/>
      <w:ind w:firstLine="709"/>
      <w:jc w:val="both"/>
    </w:pPr>
    <w:rPr>
      <w:rFonts w:ascii="Times New Roman" w:eastAsia="Times New Roman" w:hAnsi="Times New Roman" w:cs="Times New Roman"/>
      <w:kern w:val="1"/>
      <w:sz w:val="28"/>
      <w:lang w:bidi="ar-SA"/>
    </w:rPr>
  </w:style>
  <w:style w:type="paragraph" w:customStyle="1" w:styleId="1f">
    <w:name w:val="Знак Знак Знак Знак Знак Знак Знак Знак Знак1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widowControl/>
      <w:suppressAutoHyphens w:val="0"/>
      <w:spacing w:before="280" w:after="280"/>
      <w:jc w:val="both"/>
    </w:pPr>
    <w:rPr>
      <w:rFonts w:ascii="Tahoma" w:eastAsia="Times New Roman" w:hAnsi="Tahoma" w:cs="Times New Roman"/>
      <w:kern w:val="1"/>
      <w:sz w:val="20"/>
      <w:szCs w:val="20"/>
      <w:lang w:val="en-US" w:bidi="ar-SA"/>
    </w:rPr>
  </w:style>
  <w:style w:type="paragraph" w:customStyle="1" w:styleId="Iniiaiieoaenonionooiii">
    <w:name w:val="Iniiaiie oaeno n ionooiii"/>
    <w:basedOn w:val="a"/>
    <w:rsid w:val="007F78FA"/>
    <w:pPr>
      <w:suppressAutoHyphens w:val="0"/>
      <w:overflowPunct w:val="0"/>
      <w:autoSpaceDE w:val="0"/>
      <w:spacing w:line="360" w:lineRule="auto"/>
      <w:ind w:firstLine="720"/>
      <w:jc w:val="both"/>
      <w:textAlignment w:val="baseline"/>
    </w:pPr>
    <w:rPr>
      <w:rFonts w:ascii="Times New Roman" w:eastAsia="Times New Roman" w:hAnsi="Times New Roman" w:cs="Times New Roman"/>
      <w:kern w:val="1"/>
      <w:lang w:bidi="ar-SA"/>
    </w:rPr>
  </w:style>
  <w:style w:type="paragraph" w:customStyle="1" w:styleId="312">
    <w:name w:val="Основной текст с отступом 31"/>
    <w:basedOn w:val="a"/>
    <w:rsid w:val="007F78FA"/>
    <w:pPr>
      <w:widowControl/>
      <w:suppressAutoHyphens w:val="0"/>
      <w:spacing w:after="120"/>
      <w:ind w:left="283"/>
    </w:pPr>
    <w:rPr>
      <w:rFonts w:ascii="Times New Roman" w:eastAsia="Times New Roman" w:hAnsi="Times New Roman" w:cs="Times New Roman"/>
      <w:kern w:val="1"/>
      <w:sz w:val="16"/>
      <w:szCs w:val="16"/>
      <w:lang w:bidi="ar-SA"/>
    </w:rPr>
  </w:style>
  <w:style w:type="paragraph" w:customStyle="1" w:styleId="affb">
    <w:name w:val="Таблицы (моноширинный)"/>
    <w:basedOn w:val="a"/>
    <w:next w:val="a"/>
    <w:rsid w:val="007F78FA"/>
    <w:pPr>
      <w:suppressAutoHyphens w:val="0"/>
      <w:autoSpaceDE w:val="0"/>
      <w:jc w:val="both"/>
    </w:pPr>
    <w:rPr>
      <w:rFonts w:ascii="Courier New" w:eastAsia="Times New Roman" w:hAnsi="Courier New" w:cs="Courier New"/>
      <w:kern w:val="1"/>
      <w:sz w:val="20"/>
      <w:szCs w:val="20"/>
      <w:lang w:bidi="ar-SA"/>
    </w:rPr>
  </w:style>
  <w:style w:type="paragraph" w:styleId="28">
    <w:name w:val="toc 2"/>
    <w:basedOn w:val="a"/>
    <w:next w:val="a"/>
    <w:rsid w:val="007F78FA"/>
    <w:pPr>
      <w:widowControl/>
      <w:tabs>
        <w:tab w:val="right" w:leader="dot" w:pos="9060"/>
      </w:tabs>
      <w:suppressAutoHyphens w:val="0"/>
      <w:ind w:left="482" w:hanging="482"/>
    </w:pPr>
    <w:rPr>
      <w:rFonts w:ascii="Times New Roman" w:eastAsia="Times New Roman" w:hAnsi="Times New Roman" w:cs="Times New Roman"/>
      <w:iCs/>
      <w:kern w:val="1"/>
      <w:sz w:val="28"/>
      <w:szCs w:val="20"/>
      <w:lang w:bidi="ar-SA"/>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affd">
    <w:name w:val="Знак Знак"/>
    <w:basedOn w:val="a"/>
    <w:rsid w:val="007F78FA"/>
    <w:pPr>
      <w:widowControl/>
      <w:suppressAutoHyphens w:val="0"/>
      <w:spacing w:after="160" w:line="240" w:lineRule="exact"/>
    </w:pPr>
    <w:rPr>
      <w:rFonts w:ascii="Verdana" w:eastAsia="Times New Roman" w:hAnsi="Verdana" w:cs="Times New Roman"/>
      <w:kern w:val="1"/>
      <w:sz w:val="20"/>
      <w:szCs w:val="20"/>
      <w:lang w:val="en-US" w:bidi="ar-SA"/>
    </w:rPr>
  </w:style>
  <w:style w:type="paragraph" w:customStyle="1" w:styleId="1f0">
    <w:name w:val="Схема документа1"/>
    <w:basedOn w:val="a"/>
    <w:rsid w:val="007F78FA"/>
    <w:pPr>
      <w:widowControl/>
      <w:shd w:val="clear" w:color="auto" w:fill="000080"/>
      <w:suppressAutoHyphens w:val="0"/>
    </w:pPr>
    <w:rPr>
      <w:rFonts w:ascii="Tahoma" w:eastAsia="Times New Roman" w:hAnsi="Tahoma" w:cs="Tahoma"/>
      <w:kern w:val="1"/>
      <w:sz w:val="20"/>
      <w:szCs w:val="20"/>
      <w:lang w:bidi="ar-SA"/>
    </w:rPr>
  </w:style>
  <w:style w:type="paragraph" w:styleId="1f1">
    <w:name w:val="index 1"/>
    <w:basedOn w:val="a"/>
    <w:next w:val="a"/>
    <w:rsid w:val="007F78FA"/>
    <w:pPr>
      <w:widowControl/>
      <w:suppressAutoHyphens w:val="0"/>
      <w:ind w:left="240" w:hanging="240"/>
    </w:pPr>
    <w:rPr>
      <w:rFonts w:ascii="Times New Roman" w:eastAsia="Times New Roman" w:hAnsi="Times New Roman" w:cs="Times New Roman"/>
      <w:kern w:val="1"/>
      <w:lang w:bidi="ar-SA"/>
    </w:rPr>
  </w:style>
  <w:style w:type="paragraph" w:customStyle="1" w:styleId="affe">
    <w:name w:val="Содержимое врезки"/>
    <w:basedOn w:val="a0"/>
    <w:rsid w:val="007F78FA"/>
    <w:pPr>
      <w:suppressAutoHyphens w:val="0"/>
      <w:spacing w:after="120" w:line="240" w:lineRule="auto"/>
    </w:pPr>
    <w:rPr>
      <w:rFonts w:eastAsia="Lucida Sans Unicode"/>
      <w:kern w:val="1"/>
    </w:rPr>
  </w:style>
  <w:style w:type="paragraph" w:customStyle="1" w:styleId="220">
    <w:name w:val="Основной текст с отступом 22"/>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customStyle="1" w:styleId="WW-0">
    <w:name w:val="WW-Базовый"/>
    <w:rsid w:val="007F78FA"/>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7F78FA"/>
    <w:pPr>
      <w:suppressAutoHyphens w:val="0"/>
      <w:autoSpaceDE w:val="0"/>
    </w:pPr>
    <w:rPr>
      <w:rFonts w:ascii="Times New Roman" w:eastAsia="Times New Roman" w:hAnsi="Times New Roman" w:cs="Times New Roman"/>
      <w:kern w:val="1"/>
      <w:sz w:val="28"/>
      <w:szCs w:val="20"/>
      <w:lang w:bidi="ar-SA"/>
    </w:rPr>
  </w:style>
  <w:style w:type="paragraph" w:customStyle="1" w:styleId="320">
    <w:name w:val="Основной текст 32"/>
    <w:basedOn w:val="a"/>
    <w:rsid w:val="007F78FA"/>
    <w:pPr>
      <w:widowControl/>
      <w:suppressAutoHyphens w:val="0"/>
    </w:pPr>
    <w:rPr>
      <w:rFonts w:ascii="Times New Roman" w:eastAsia="Times New Roman" w:hAnsi="Times New Roman" w:cs="Times New Roman"/>
      <w:kern w:val="1"/>
      <w:sz w:val="20"/>
      <w:lang w:bidi="ar-SA"/>
    </w:rPr>
  </w:style>
  <w:style w:type="paragraph" w:customStyle="1" w:styleId="321">
    <w:name w:val="Основной текст с отступом 32"/>
    <w:basedOn w:val="a"/>
    <w:rsid w:val="007F78FA"/>
    <w:pPr>
      <w:shd w:val="clear" w:color="auto" w:fill="FFFFFF"/>
      <w:tabs>
        <w:tab w:val="left" w:pos="2208"/>
      </w:tabs>
      <w:suppressAutoHyphens w:val="0"/>
      <w:autoSpaceDE w:val="0"/>
      <w:spacing w:line="274" w:lineRule="exact"/>
      <w:ind w:left="709"/>
    </w:pPr>
    <w:rPr>
      <w:rFonts w:ascii="Times New Roman" w:eastAsia="Times New Roman" w:hAnsi="Times New Roman" w:cs="Times New Roman"/>
      <w:kern w:val="1"/>
      <w:szCs w:val="20"/>
      <w:lang w:bidi="ar-SA"/>
    </w:rPr>
  </w:style>
  <w:style w:type="paragraph" w:customStyle="1" w:styleId="1f2">
    <w:name w:val="Цитата1"/>
    <w:basedOn w:val="a"/>
    <w:rsid w:val="007F78FA"/>
    <w:pPr>
      <w:shd w:val="clear" w:color="auto" w:fill="FFFFFF"/>
      <w:suppressAutoHyphens w:val="0"/>
      <w:autoSpaceDE w:val="0"/>
      <w:spacing w:before="816" w:line="274" w:lineRule="exact"/>
      <w:ind w:left="14" w:right="7185"/>
      <w:jc w:val="both"/>
    </w:pPr>
    <w:rPr>
      <w:rFonts w:ascii="Times New Roman" w:eastAsia="Times New Roman" w:hAnsi="Times New Roman" w:cs="Times New Roman"/>
      <w:kern w:val="1"/>
      <w:szCs w:val="20"/>
      <w:lang w:bidi="ar-SA"/>
    </w:rPr>
  </w:style>
  <w:style w:type="character" w:customStyle="1" w:styleId="29">
    <w:name w:val="Основной текст (2)_"/>
    <w:link w:val="2a"/>
    <w:rsid w:val="007F78FA"/>
    <w:rPr>
      <w:b/>
      <w:bCs/>
      <w:sz w:val="26"/>
      <w:szCs w:val="26"/>
      <w:shd w:val="clear" w:color="auto" w:fill="FFFFFF"/>
    </w:rPr>
  </w:style>
  <w:style w:type="paragraph" w:customStyle="1" w:styleId="2a">
    <w:name w:val="Основной текст (2)"/>
    <w:basedOn w:val="a"/>
    <w:link w:val="29"/>
    <w:rsid w:val="007F78FA"/>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paragraph" w:customStyle="1" w:styleId="ConsTitle">
    <w:name w:val="ConsTitle"/>
    <w:rsid w:val="007F78FA"/>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paragraph" w:styleId="2b">
    <w:name w:val="Body Text Indent 2"/>
    <w:basedOn w:val="a"/>
    <w:link w:val="2c"/>
    <w:rsid w:val="007F78FA"/>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c">
    <w:name w:val="Основной текст с отступом 2 Знак"/>
    <w:basedOn w:val="a1"/>
    <w:link w:val="2b"/>
    <w:rsid w:val="007F78FA"/>
    <w:rPr>
      <w:sz w:val="24"/>
      <w:szCs w:val="24"/>
      <w:lang w:eastAsia="ar-SA"/>
    </w:rPr>
  </w:style>
  <w:style w:type="paragraph" w:customStyle="1" w:styleId="afff">
    <w:name w:val="Базовый"/>
    <w:rsid w:val="007F78FA"/>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7F78FA"/>
    <w:rPr>
      <w:color w:val="000080"/>
      <w:u w:val="single"/>
      <w:lang w:val="ru-RU" w:eastAsia="ru-RU" w:bidi="ru-RU"/>
    </w:rPr>
  </w:style>
  <w:style w:type="paragraph" w:styleId="2d">
    <w:name w:val="Body Text 2"/>
    <w:basedOn w:val="a"/>
    <w:link w:val="2e"/>
    <w:unhideWhenUsed/>
    <w:rsid w:val="007F78FA"/>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e">
    <w:name w:val="Основной текст 2 Знак"/>
    <w:basedOn w:val="a1"/>
    <w:link w:val="2d"/>
    <w:rsid w:val="007F78FA"/>
    <w:rPr>
      <w:sz w:val="28"/>
      <w:lang w:eastAsia="zh-CN"/>
    </w:rPr>
  </w:style>
  <w:style w:type="paragraph" w:styleId="36">
    <w:name w:val="Body Text 3"/>
    <w:basedOn w:val="a"/>
    <w:link w:val="37"/>
    <w:unhideWhenUsed/>
    <w:rsid w:val="007F78FA"/>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7F78FA"/>
    <w:rPr>
      <w:szCs w:val="24"/>
      <w:lang w:eastAsia="zh-CN"/>
    </w:rPr>
  </w:style>
  <w:style w:type="paragraph" w:styleId="38">
    <w:name w:val="Body Text Indent 3"/>
    <w:basedOn w:val="a"/>
    <w:link w:val="39"/>
    <w:unhideWhenUsed/>
    <w:rsid w:val="007F78FA"/>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7F78FA"/>
    <w:rPr>
      <w:sz w:val="24"/>
      <w:shd w:val="clear" w:color="auto" w:fill="FFFFFF"/>
      <w:lang w:eastAsia="zh-CN"/>
    </w:rPr>
  </w:style>
  <w:style w:type="paragraph" w:styleId="afff0">
    <w:name w:val="Block Text"/>
    <w:basedOn w:val="a"/>
    <w:unhideWhenUsed/>
    <w:rsid w:val="007F78FA"/>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7F78FA"/>
  </w:style>
  <w:style w:type="character" w:customStyle="1" w:styleId="WW8Num23z5">
    <w:name w:val="WW8Num23z5"/>
    <w:rsid w:val="007F78FA"/>
  </w:style>
  <w:style w:type="character" w:customStyle="1" w:styleId="WW8Num23z6">
    <w:name w:val="WW8Num23z6"/>
    <w:rsid w:val="007F78FA"/>
  </w:style>
  <w:style w:type="character" w:customStyle="1" w:styleId="WW8Num23z7">
    <w:name w:val="WW8Num23z7"/>
    <w:rsid w:val="007F78FA"/>
  </w:style>
  <w:style w:type="character" w:customStyle="1" w:styleId="WW8Num23z8">
    <w:name w:val="WW8Num23z8"/>
    <w:rsid w:val="007F78FA"/>
  </w:style>
  <w:style w:type="paragraph" w:styleId="afff1">
    <w:name w:val="Document Map"/>
    <w:basedOn w:val="a"/>
    <w:link w:val="afff2"/>
    <w:uiPriority w:val="99"/>
    <w:unhideWhenUsed/>
    <w:rsid w:val="007F78FA"/>
    <w:pPr>
      <w:widowControl/>
      <w:suppressAutoHyphens w:val="0"/>
    </w:pPr>
    <w:rPr>
      <w:rFonts w:ascii="Tahoma" w:eastAsia="Times New Roman" w:hAnsi="Tahoma" w:cs="Tahoma"/>
      <w:kern w:val="0"/>
      <w:sz w:val="16"/>
      <w:szCs w:val="16"/>
      <w:lang w:bidi="ar-SA"/>
    </w:rPr>
  </w:style>
  <w:style w:type="character" w:customStyle="1" w:styleId="afff2">
    <w:name w:val="Схема документа Знак"/>
    <w:basedOn w:val="a1"/>
    <w:link w:val="afff1"/>
    <w:uiPriority w:val="99"/>
    <w:rsid w:val="007F78FA"/>
    <w:rPr>
      <w:rFonts w:ascii="Tahoma" w:hAnsi="Tahoma" w:cs="Tahoma"/>
      <w:sz w:val="16"/>
      <w:szCs w:val="16"/>
      <w:lang w:eastAsia="zh-CN"/>
    </w:rPr>
  </w:style>
  <w:style w:type="character" w:customStyle="1" w:styleId="42">
    <w:name w:val="Основной шрифт абзаца4"/>
    <w:rsid w:val="007F78FA"/>
  </w:style>
  <w:style w:type="character" w:customStyle="1" w:styleId="WW-Absatz-Standardschriftart111111">
    <w:name w:val="WW-Absatz-Standardschriftart111111"/>
    <w:rsid w:val="007F78FA"/>
  </w:style>
  <w:style w:type="character" w:customStyle="1" w:styleId="WW-Absatz-Standardschriftart1111111">
    <w:name w:val="WW-Absatz-Standardschriftart1111111"/>
    <w:rsid w:val="007F78FA"/>
  </w:style>
  <w:style w:type="character" w:customStyle="1" w:styleId="WW-Absatz-Standardschriftart11111111">
    <w:name w:val="WW-Absatz-Standardschriftart11111111"/>
    <w:rsid w:val="007F78FA"/>
  </w:style>
  <w:style w:type="character" w:customStyle="1" w:styleId="WW-Absatz-Standardschriftart111111111">
    <w:name w:val="WW-Absatz-Standardschriftart111111111"/>
    <w:rsid w:val="007F78FA"/>
  </w:style>
  <w:style w:type="character" w:customStyle="1" w:styleId="WW-Absatz-Standardschriftart1111111111">
    <w:name w:val="WW-Absatz-Standardschriftart1111111111"/>
    <w:rsid w:val="007F78FA"/>
  </w:style>
  <w:style w:type="character" w:customStyle="1" w:styleId="WW-Absatz-Standardschriftart11111111111">
    <w:name w:val="WW-Absatz-Standardschriftart11111111111"/>
    <w:rsid w:val="007F78FA"/>
  </w:style>
  <w:style w:type="character" w:customStyle="1" w:styleId="WW-Absatz-Standardschriftart111111111111">
    <w:name w:val="WW-Absatz-Standardschriftart111111111111"/>
    <w:rsid w:val="007F78FA"/>
  </w:style>
  <w:style w:type="character" w:customStyle="1" w:styleId="WW-Absatz-Standardschriftart1111111111111">
    <w:name w:val="WW-Absatz-Standardschriftart1111111111111"/>
    <w:rsid w:val="007F78FA"/>
  </w:style>
  <w:style w:type="character" w:customStyle="1" w:styleId="WW-Absatz-Standardschriftart11111111111111">
    <w:name w:val="WW-Absatz-Standardschriftart11111111111111"/>
    <w:rsid w:val="007F78FA"/>
  </w:style>
  <w:style w:type="character" w:customStyle="1" w:styleId="RTFNum21">
    <w:name w:val="RTF_Num 2 1"/>
    <w:rsid w:val="007F78FA"/>
  </w:style>
  <w:style w:type="character" w:customStyle="1" w:styleId="RTFNum22">
    <w:name w:val="RTF_Num 2 2"/>
    <w:rsid w:val="007F78FA"/>
  </w:style>
  <w:style w:type="character" w:customStyle="1" w:styleId="RTFNum23">
    <w:name w:val="RTF_Num 2 3"/>
    <w:rsid w:val="007F78FA"/>
  </w:style>
  <w:style w:type="character" w:customStyle="1" w:styleId="RTFNum24">
    <w:name w:val="RTF_Num 2 4"/>
    <w:rsid w:val="007F78FA"/>
  </w:style>
  <w:style w:type="character" w:customStyle="1" w:styleId="RTFNum25">
    <w:name w:val="RTF_Num 2 5"/>
    <w:rsid w:val="007F78FA"/>
  </w:style>
  <w:style w:type="character" w:customStyle="1" w:styleId="RTFNum26">
    <w:name w:val="RTF_Num 2 6"/>
    <w:rsid w:val="007F78FA"/>
  </w:style>
  <w:style w:type="character" w:customStyle="1" w:styleId="RTFNum27">
    <w:name w:val="RTF_Num 2 7"/>
    <w:rsid w:val="007F78FA"/>
  </w:style>
  <w:style w:type="character" w:customStyle="1" w:styleId="RTFNum28">
    <w:name w:val="RTF_Num 2 8"/>
    <w:rsid w:val="007F78FA"/>
  </w:style>
  <w:style w:type="character" w:customStyle="1" w:styleId="RTFNum29">
    <w:name w:val="RTF_Num 2 9"/>
    <w:rsid w:val="007F78FA"/>
  </w:style>
  <w:style w:type="character" w:customStyle="1" w:styleId="WW-Absatz-Standardschriftart111111111111111">
    <w:name w:val="WW-Absatz-Standardschriftart111111111111111"/>
    <w:rsid w:val="007F78FA"/>
  </w:style>
  <w:style w:type="character" w:customStyle="1" w:styleId="WW-Absatz-Standardschriftart1111111112">
    <w:name w:val="WW-Absatz-Standardschriftart1111111112"/>
    <w:rsid w:val="007F78FA"/>
  </w:style>
  <w:style w:type="character" w:customStyle="1" w:styleId="WW-Absatz-Standardschriftart111111112">
    <w:name w:val="WW-Absatz-Standardschriftart111111112"/>
    <w:rsid w:val="007F78FA"/>
  </w:style>
  <w:style w:type="character" w:customStyle="1" w:styleId="WW-Absatz-Standardschriftart11111112">
    <w:name w:val="WW-Absatz-Standardschriftart11111112"/>
    <w:rsid w:val="007F78FA"/>
  </w:style>
  <w:style w:type="character" w:customStyle="1" w:styleId="WW-Absatz-Standardschriftart1111112">
    <w:name w:val="WW-Absatz-Standardschriftart1111112"/>
    <w:rsid w:val="007F78FA"/>
  </w:style>
  <w:style w:type="character" w:customStyle="1" w:styleId="WW-Absatz-Standardschriftart111112">
    <w:name w:val="WW-Absatz-Standardschriftart111112"/>
    <w:rsid w:val="007F78FA"/>
  </w:style>
  <w:style w:type="character" w:customStyle="1" w:styleId="WW-Absatz-Standardschriftart11112">
    <w:name w:val="WW-Absatz-Standardschriftart11112"/>
    <w:rsid w:val="007F78FA"/>
  </w:style>
  <w:style w:type="character" w:customStyle="1" w:styleId="WW-Absatz-Standardschriftart1112">
    <w:name w:val="WW-Absatz-Standardschriftart1112"/>
    <w:rsid w:val="007F78FA"/>
  </w:style>
  <w:style w:type="character" w:customStyle="1" w:styleId="WW-Absatz-Standardschriftart112">
    <w:name w:val="WW-Absatz-Standardschriftart112"/>
    <w:rsid w:val="007F78FA"/>
  </w:style>
  <w:style w:type="character" w:customStyle="1" w:styleId="WW-Absatz-Standardschriftart12">
    <w:name w:val="WW-Absatz-Standardschriftart12"/>
    <w:rsid w:val="007F78FA"/>
  </w:style>
  <w:style w:type="character" w:customStyle="1" w:styleId="WW-Absatz-Standardschriftart121">
    <w:name w:val="WW-Absatz-Standardschriftart121"/>
    <w:rsid w:val="007F78FA"/>
  </w:style>
  <w:style w:type="paragraph" w:customStyle="1" w:styleId="43">
    <w:name w:val="Указатель4"/>
    <w:basedOn w:val="a"/>
    <w:rsid w:val="007F78FA"/>
    <w:pPr>
      <w:widowControl/>
      <w:suppressLineNumbers/>
      <w:suppressAutoHyphens w:val="0"/>
    </w:pPr>
    <w:rPr>
      <w:rFonts w:ascii="Times New Roman" w:eastAsia="Times New Roman" w:hAnsi="Times New Roman"/>
      <w:kern w:val="0"/>
      <w:sz w:val="28"/>
      <w:szCs w:val="20"/>
      <w:lang w:bidi="ar-SA"/>
    </w:rPr>
  </w:style>
  <w:style w:type="paragraph" w:customStyle="1" w:styleId="afff3">
    <w:name w:val="Знак Знак Знак 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3">
    <w:name w:val="Караваев 1"/>
    <w:basedOn w:val="a"/>
    <w:rsid w:val="007F78FA"/>
    <w:pPr>
      <w:widowControl/>
      <w:ind w:firstLine="709"/>
    </w:pPr>
    <w:rPr>
      <w:rFonts w:ascii="Times New Roman" w:eastAsia="Times New Roman" w:hAnsi="Times New Roman" w:cs="Times New Roman"/>
      <w:b/>
      <w:kern w:val="0"/>
      <w:sz w:val="28"/>
      <w:szCs w:val="28"/>
      <w:lang w:bidi="ar-SA"/>
    </w:rPr>
  </w:style>
  <w:style w:type="paragraph" w:customStyle="1" w:styleId="afff4">
    <w:name w:val="Отчет"/>
    <w:basedOn w:val="a"/>
    <w:rsid w:val="007F78FA"/>
    <w:pPr>
      <w:widowControl/>
      <w:jc w:val="center"/>
    </w:pPr>
    <w:rPr>
      <w:rFonts w:ascii="Times New Roman" w:eastAsia="Times New Roman" w:hAnsi="Times New Roman" w:cs="Times New Roman"/>
      <w:b/>
      <w:bCs/>
      <w:color w:val="00B050"/>
      <w:kern w:val="0"/>
      <w:u w:val="single"/>
      <w:lang w:bidi="ar-SA"/>
    </w:rPr>
  </w:style>
  <w:style w:type="paragraph" w:customStyle="1" w:styleId="2f">
    <w:name w:val="Отчет 2"/>
    <w:basedOn w:val="a"/>
    <w:rsid w:val="007F78FA"/>
    <w:pPr>
      <w:widowControl/>
      <w:ind w:firstLine="709"/>
      <w:jc w:val="both"/>
    </w:pPr>
    <w:rPr>
      <w:rFonts w:ascii="Times New Roman" w:eastAsia="Times New Roman" w:hAnsi="Times New Roman" w:cs="Times New Roman"/>
      <w:bCs/>
      <w:color w:val="00B050"/>
      <w:kern w:val="0"/>
      <w:lang w:bidi="ar-SA"/>
    </w:rPr>
  </w:style>
  <w:style w:type="paragraph" w:customStyle="1" w:styleId="afff5">
    <w:name w:val="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0">
    <w:name w:val="Название2"/>
    <w:basedOn w:val="a"/>
    <w:rsid w:val="007F78FA"/>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2">
    <w:name w:val="Обычный + 14 пт"/>
    <w:basedOn w:val="a"/>
    <w:rsid w:val="007F78FA"/>
    <w:pPr>
      <w:widowControl/>
      <w:suppressAutoHyphens w:val="0"/>
      <w:spacing w:after="200" w:line="276" w:lineRule="auto"/>
    </w:pPr>
    <w:rPr>
      <w:rFonts w:ascii="Times New Roman" w:eastAsia="Times New Roman" w:hAnsi="Times New Roman" w:cs="Times New Roman"/>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06013">
      <w:bodyDiv w:val="1"/>
      <w:marLeft w:val="0"/>
      <w:marRight w:val="0"/>
      <w:marTop w:val="0"/>
      <w:marBottom w:val="0"/>
      <w:divBdr>
        <w:top w:val="none" w:sz="0" w:space="0" w:color="auto"/>
        <w:left w:val="none" w:sz="0" w:space="0" w:color="auto"/>
        <w:bottom w:val="none" w:sz="0" w:space="0" w:color="auto"/>
        <w:right w:val="none" w:sz="0" w:space="0" w:color="auto"/>
      </w:divBdr>
    </w:div>
    <w:div w:id="127820423">
      <w:bodyDiv w:val="1"/>
      <w:marLeft w:val="0"/>
      <w:marRight w:val="0"/>
      <w:marTop w:val="0"/>
      <w:marBottom w:val="0"/>
      <w:divBdr>
        <w:top w:val="none" w:sz="0" w:space="0" w:color="auto"/>
        <w:left w:val="none" w:sz="0" w:space="0" w:color="auto"/>
        <w:bottom w:val="none" w:sz="0" w:space="0" w:color="auto"/>
        <w:right w:val="none" w:sz="0" w:space="0" w:color="auto"/>
      </w:divBdr>
    </w:div>
    <w:div w:id="196049217">
      <w:bodyDiv w:val="1"/>
      <w:marLeft w:val="0"/>
      <w:marRight w:val="0"/>
      <w:marTop w:val="0"/>
      <w:marBottom w:val="0"/>
      <w:divBdr>
        <w:top w:val="none" w:sz="0" w:space="0" w:color="auto"/>
        <w:left w:val="none" w:sz="0" w:space="0" w:color="auto"/>
        <w:bottom w:val="none" w:sz="0" w:space="0" w:color="auto"/>
        <w:right w:val="none" w:sz="0" w:space="0" w:color="auto"/>
      </w:divBdr>
    </w:div>
    <w:div w:id="250696704">
      <w:bodyDiv w:val="1"/>
      <w:marLeft w:val="0"/>
      <w:marRight w:val="0"/>
      <w:marTop w:val="0"/>
      <w:marBottom w:val="0"/>
      <w:divBdr>
        <w:top w:val="none" w:sz="0" w:space="0" w:color="auto"/>
        <w:left w:val="none" w:sz="0" w:space="0" w:color="auto"/>
        <w:bottom w:val="none" w:sz="0" w:space="0" w:color="auto"/>
        <w:right w:val="none" w:sz="0" w:space="0" w:color="auto"/>
      </w:divBdr>
    </w:div>
    <w:div w:id="285475998">
      <w:bodyDiv w:val="1"/>
      <w:marLeft w:val="0"/>
      <w:marRight w:val="0"/>
      <w:marTop w:val="0"/>
      <w:marBottom w:val="0"/>
      <w:divBdr>
        <w:top w:val="none" w:sz="0" w:space="0" w:color="auto"/>
        <w:left w:val="none" w:sz="0" w:space="0" w:color="auto"/>
        <w:bottom w:val="none" w:sz="0" w:space="0" w:color="auto"/>
        <w:right w:val="none" w:sz="0" w:space="0" w:color="auto"/>
      </w:divBdr>
    </w:div>
    <w:div w:id="343823034">
      <w:bodyDiv w:val="1"/>
      <w:marLeft w:val="0"/>
      <w:marRight w:val="0"/>
      <w:marTop w:val="0"/>
      <w:marBottom w:val="0"/>
      <w:divBdr>
        <w:top w:val="none" w:sz="0" w:space="0" w:color="auto"/>
        <w:left w:val="none" w:sz="0" w:space="0" w:color="auto"/>
        <w:bottom w:val="none" w:sz="0" w:space="0" w:color="auto"/>
        <w:right w:val="none" w:sz="0" w:space="0" w:color="auto"/>
      </w:divBdr>
    </w:div>
    <w:div w:id="407382356">
      <w:bodyDiv w:val="1"/>
      <w:marLeft w:val="0"/>
      <w:marRight w:val="0"/>
      <w:marTop w:val="0"/>
      <w:marBottom w:val="0"/>
      <w:divBdr>
        <w:top w:val="none" w:sz="0" w:space="0" w:color="auto"/>
        <w:left w:val="none" w:sz="0" w:space="0" w:color="auto"/>
        <w:bottom w:val="none" w:sz="0" w:space="0" w:color="auto"/>
        <w:right w:val="none" w:sz="0" w:space="0" w:color="auto"/>
      </w:divBdr>
    </w:div>
    <w:div w:id="539826992">
      <w:bodyDiv w:val="1"/>
      <w:marLeft w:val="0"/>
      <w:marRight w:val="0"/>
      <w:marTop w:val="0"/>
      <w:marBottom w:val="0"/>
      <w:divBdr>
        <w:top w:val="none" w:sz="0" w:space="0" w:color="auto"/>
        <w:left w:val="none" w:sz="0" w:space="0" w:color="auto"/>
        <w:bottom w:val="none" w:sz="0" w:space="0" w:color="auto"/>
        <w:right w:val="none" w:sz="0" w:space="0" w:color="auto"/>
      </w:divBdr>
    </w:div>
    <w:div w:id="551886301">
      <w:bodyDiv w:val="1"/>
      <w:marLeft w:val="0"/>
      <w:marRight w:val="0"/>
      <w:marTop w:val="0"/>
      <w:marBottom w:val="0"/>
      <w:divBdr>
        <w:top w:val="none" w:sz="0" w:space="0" w:color="auto"/>
        <w:left w:val="none" w:sz="0" w:space="0" w:color="auto"/>
        <w:bottom w:val="none" w:sz="0" w:space="0" w:color="auto"/>
        <w:right w:val="none" w:sz="0" w:space="0" w:color="auto"/>
      </w:divBdr>
    </w:div>
    <w:div w:id="688406904">
      <w:bodyDiv w:val="1"/>
      <w:marLeft w:val="0"/>
      <w:marRight w:val="0"/>
      <w:marTop w:val="0"/>
      <w:marBottom w:val="0"/>
      <w:divBdr>
        <w:top w:val="none" w:sz="0" w:space="0" w:color="auto"/>
        <w:left w:val="none" w:sz="0" w:space="0" w:color="auto"/>
        <w:bottom w:val="none" w:sz="0" w:space="0" w:color="auto"/>
        <w:right w:val="none" w:sz="0" w:space="0" w:color="auto"/>
      </w:divBdr>
    </w:div>
    <w:div w:id="833686493">
      <w:bodyDiv w:val="1"/>
      <w:marLeft w:val="0"/>
      <w:marRight w:val="0"/>
      <w:marTop w:val="0"/>
      <w:marBottom w:val="0"/>
      <w:divBdr>
        <w:top w:val="none" w:sz="0" w:space="0" w:color="auto"/>
        <w:left w:val="none" w:sz="0" w:space="0" w:color="auto"/>
        <w:bottom w:val="none" w:sz="0" w:space="0" w:color="auto"/>
        <w:right w:val="none" w:sz="0" w:space="0" w:color="auto"/>
      </w:divBdr>
    </w:div>
    <w:div w:id="953443880">
      <w:bodyDiv w:val="1"/>
      <w:marLeft w:val="0"/>
      <w:marRight w:val="0"/>
      <w:marTop w:val="0"/>
      <w:marBottom w:val="0"/>
      <w:divBdr>
        <w:top w:val="none" w:sz="0" w:space="0" w:color="auto"/>
        <w:left w:val="none" w:sz="0" w:space="0" w:color="auto"/>
        <w:bottom w:val="none" w:sz="0" w:space="0" w:color="auto"/>
        <w:right w:val="none" w:sz="0" w:space="0" w:color="auto"/>
      </w:divBdr>
    </w:div>
    <w:div w:id="1049455198">
      <w:bodyDiv w:val="1"/>
      <w:marLeft w:val="0"/>
      <w:marRight w:val="0"/>
      <w:marTop w:val="0"/>
      <w:marBottom w:val="0"/>
      <w:divBdr>
        <w:top w:val="none" w:sz="0" w:space="0" w:color="auto"/>
        <w:left w:val="none" w:sz="0" w:space="0" w:color="auto"/>
        <w:bottom w:val="none" w:sz="0" w:space="0" w:color="auto"/>
        <w:right w:val="none" w:sz="0" w:space="0" w:color="auto"/>
      </w:divBdr>
    </w:div>
    <w:div w:id="1221942177">
      <w:bodyDiv w:val="1"/>
      <w:marLeft w:val="0"/>
      <w:marRight w:val="0"/>
      <w:marTop w:val="0"/>
      <w:marBottom w:val="0"/>
      <w:divBdr>
        <w:top w:val="none" w:sz="0" w:space="0" w:color="auto"/>
        <w:left w:val="none" w:sz="0" w:space="0" w:color="auto"/>
        <w:bottom w:val="none" w:sz="0" w:space="0" w:color="auto"/>
        <w:right w:val="none" w:sz="0" w:space="0" w:color="auto"/>
      </w:divBdr>
    </w:div>
    <w:div w:id="1257128702">
      <w:bodyDiv w:val="1"/>
      <w:marLeft w:val="0"/>
      <w:marRight w:val="0"/>
      <w:marTop w:val="0"/>
      <w:marBottom w:val="0"/>
      <w:divBdr>
        <w:top w:val="none" w:sz="0" w:space="0" w:color="auto"/>
        <w:left w:val="none" w:sz="0" w:space="0" w:color="auto"/>
        <w:bottom w:val="none" w:sz="0" w:space="0" w:color="auto"/>
        <w:right w:val="none" w:sz="0" w:space="0" w:color="auto"/>
      </w:divBdr>
    </w:div>
    <w:div w:id="1302153183">
      <w:bodyDiv w:val="1"/>
      <w:marLeft w:val="0"/>
      <w:marRight w:val="0"/>
      <w:marTop w:val="0"/>
      <w:marBottom w:val="0"/>
      <w:divBdr>
        <w:top w:val="none" w:sz="0" w:space="0" w:color="auto"/>
        <w:left w:val="none" w:sz="0" w:space="0" w:color="auto"/>
        <w:bottom w:val="none" w:sz="0" w:space="0" w:color="auto"/>
        <w:right w:val="none" w:sz="0" w:space="0" w:color="auto"/>
      </w:divBdr>
    </w:div>
    <w:div w:id="1313483879">
      <w:bodyDiv w:val="1"/>
      <w:marLeft w:val="0"/>
      <w:marRight w:val="0"/>
      <w:marTop w:val="0"/>
      <w:marBottom w:val="0"/>
      <w:divBdr>
        <w:top w:val="none" w:sz="0" w:space="0" w:color="auto"/>
        <w:left w:val="none" w:sz="0" w:space="0" w:color="auto"/>
        <w:bottom w:val="none" w:sz="0" w:space="0" w:color="auto"/>
        <w:right w:val="none" w:sz="0" w:space="0" w:color="auto"/>
      </w:divBdr>
    </w:div>
    <w:div w:id="1339770648">
      <w:bodyDiv w:val="1"/>
      <w:marLeft w:val="0"/>
      <w:marRight w:val="0"/>
      <w:marTop w:val="0"/>
      <w:marBottom w:val="0"/>
      <w:divBdr>
        <w:top w:val="none" w:sz="0" w:space="0" w:color="auto"/>
        <w:left w:val="none" w:sz="0" w:space="0" w:color="auto"/>
        <w:bottom w:val="none" w:sz="0" w:space="0" w:color="auto"/>
        <w:right w:val="none" w:sz="0" w:space="0" w:color="auto"/>
      </w:divBdr>
    </w:div>
    <w:div w:id="1433746230">
      <w:bodyDiv w:val="1"/>
      <w:marLeft w:val="0"/>
      <w:marRight w:val="0"/>
      <w:marTop w:val="0"/>
      <w:marBottom w:val="0"/>
      <w:divBdr>
        <w:top w:val="none" w:sz="0" w:space="0" w:color="auto"/>
        <w:left w:val="none" w:sz="0" w:space="0" w:color="auto"/>
        <w:bottom w:val="none" w:sz="0" w:space="0" w:color="auto"/>
        <w:right w:val="none" w:sz="0" w:space="0" w:color="auto"/>
      </w:divBdr>
    </w:div>
    <w:div w:id="1553997053">
      <w:bodyDiv w:val="1"/>
      <w:marLeft w:val="0"/>
      <w:marRight w:val="0"/>
      <w:marTop w:val="0"/>
      <w:marBottom w:val="0"/>
      <w:divBdr>
        <w:top w:val="none" w:sz="0" w:space="0" w:color="auto"/>
        <w:left w:val="none" w:sz="0" w:space="0" w:color="auto"/>
        <w:bottom w:val="none" w:sz="0" w:space="0" w:color="auto"/>
        <w:right w:val="none" w:sz="0" w:space="0" w:color="auto"/>
      </w:divBdr>
    </w:div>
    <w:div w:id="1567912234">
      <w:bodyDiv w:val="1"/>
      <w:marLeft w:val="0"/>
      <w:marRight w:val="0"/>
      <w:marTop w:val="0"/>
      <w:marBottom w:val="0"/>
      <w:divBdr>
        <w:top w:val="none" w:sz="0" w:space="0" w:color="auto"/>
        <w:left w:val="none" w:sz="0" w:space="0" w:color="auto"/>
        <w:bottom w:val="none" w:sz="0" w:space="0" w:color="auto"/>
        <w:right w:val="none" w:sz="0" w:space="0" w:color="auto"/>
      </w:divBdr>
    </w:div>
    <w:div w:id="1569337645">
      <w:bodyDiv w:val="1"/>
      <w:marLeft w:val="0"/>
      <w:marRight w:val="0"/>
      <w:marTop w:val="0"/>
      <w:marBottom w:val="0"/>
      <w:divBdr>
        <w:top w:val="none" w:sz="0" w:space="0" w:color="auto"/>
        <w:left w:val="none" w:sz="0" w:space="0" w:color="auto"/>
        <w:bottom w:val="none" w:sz="0" w:space="0" w:color="auto"/>
        <w:right w:val="none" w:sz="0" w:space="0" w:color="auto"/>
      </w:divBdr>
    </w:div>
    <w:div w:id="1595897047">
      <w:bodyDiv w:val="1"/>
      <w:marLeft w:val="0"/>
      <w:marRight w:val="0"/>
      <w:marTop w:val="0"/>
      <w:marBottom w:val="0"/>
      <w:divBdr>
        <w:top w:val="none" w:sz="0" w:space="0" w:color="auto"/>
        <w:left w:val="none" w:sz="0" w:space="0" w:color="auto"/>
        <w:bottom w:val="none" w:sz="0" w:space="0" w:color="auto"/>
        <w:right w:val="none" w:sz="0" w:space="0" w:color="auto"/>
      </w:divBdr>
    </w:div>
    <w:div w:id="1676573976">
      <w:bodyDiv w:val="1"/>
      <w:marLeft w:val="0"/>
      <w:marRight w:val="0"/>
      <w:marTop w:val="0"/>
      <w:marBottom w:val="0"/>
      <w:divBdr>
        <w:top w:val="none" w:sz="0" w:space="0" w:color="auto"/>
        <w:left w:val="none" w:sz="0" w:space="0" w:color="auto"/>
        <w:bottom w:val="none" w:sz="0" w:space="0" w:color="auto"/>
        <w:right w:val="none" w:sz="0" w:space="0" w:color="auto"/>
      </w:divBdr>
    </w:div>
    <w:div w:id="1931818041">
      <w:bodyDiv w:val="1"/>
      <w:marLeft w:val="0"/>
      <w:marRight w:val="0"/>
      <w:marTop w:val="0"/>
      <w:marBottom w:val="0"/>
      <w:divBdr>
        <w:top w:val="none" w:sz="0" w:space="0" w:color="auto"/>
        <w:left w:val="none" w:sz="0" w:space="0" w:color="auto"/>
        <w:bottom w:val="none" w:sz="0" w:space="0" w:color="auto"/>
        <w:right w:val="none" w:sz="0" w:space="0" w:color="auto"/>
      </w:divBdr>
    </w:div>
    <w:div w:id="2006131229">
      <w:bodyDiv w:val="1"/>
      <w:marLeft w:val="0"/>
      <w:marRight w:val="0"/>
      <w:marTop w:val="0"/>
      <w:marBottom w:val="0"/>
      <w:divBdr>
        <w:top w:val="none" w:sz="0" w:space="0" w:color="auto"/>
        <w:left w:val="none" w:sz="0" w:space="0" w:color="auto"/>
        <w:bottom w:val="none" w:sz="0" w:space="0" w:color="auto"/>
        <w:right w:val="none" w:sz="0" w:space="0" w:color="auto"/>
      </w:divBdr>
    </w:div>
    <w:div w:id="2025010163">
      <w:bodyDiv w:val="1"/>
      <w:marLeft w:val="0"/>
      <w:marRight w:val="0"/>
      <w:marTop w:val="0"/>
      <w:marBottom w:val="0"/>
      <w:divBdr>
        <w:top w:val="none" w:sz="0" w:space="0" w:color="auto"/>
        <w:left w:val="none" w:sz="0" w:space="0" w:color="auto"/>
        <w:bottom w:val="none" w:sz="0" w:space="0" w:color="auto"/>
        <w:right w:val="none" w:sz="0" w:space="0" w:color="auto"/>
      </w:divBdr>
    </w:div>
    <w:div w:id="2033726880">
      <w:bodyDiv w:val="1"/>
      <w:marLeft w:val="0"/>
      <w:marRight w:val="0"/>
      <w:marTop w:val="0"/>
      <w:marBottom w:val="0"/>
      <w:divBdr>
        <w:top w:val="none" w:sz="0" w:space="0" w:color="auto"/>
        <w:left w:val="none" w:sz="0" w:space="0" w:color="auto"/>
        <w:bottom w:val="none" w:sz="0" w:space="0" w:color="auto"/>
        <w:right w:val="none" w:sz="0" w:space="0" w:color="auto"/>
      </w:divBdr>
    </w:div>
    <w:div w:id="2075662039">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8367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9FCB5-DF34-47E3-BB62-3AC02506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16</Pages>
  <Words>3234</Words>
  <Characters>18438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8</cp:revision>
  <cp:lastPrinted>2025-12-26T06:54:00Z</cp:lastPrinted>
  <dcterms:created xsi:type="dcterms:W3CDTF">2025-10-01T08:41:00Z</dcterms:created>
  <dcterms:modified xsi:type="dcterms:W3CDTF">2026-01-14T07:23:00Z</dcterms:modified>
</cp:coreProperties>
</file>